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3321D" w:rsidRPr="00B61756" w:rsidRDefault="00CC5A76">
      <w:pPr>
        <w:pStyle w:val="BodyText"/>
        <w:kinsoku w:val="0"/>
        <w:overflowPunct w:val="0"/>
        <w:spacing w:before="1"/>
        <w:ind w:left="6959" w:right="829" w:firstLine="765"/>
        <w:jc w:val="right"/>
      </w:pPr>
      <w:r w:rsidRPr="00B61756">
        <w:rPr>
          <w:spacing w:val="-1"/>
        </w:rPr>
        <w:t xml:space="preserve">35.pielikums </w:t>
      </w:r>
      <w:r w:rsidRPr="00B61756">
        <w:t>Ministru</w:t>
      </w:r>
      <w:r w:rsidRPr="00B61756">
        <w:rPr>
          <w:spacing w:val="-4"/>
        </w:rPr>
        <w:t xml:space="preserve"> </w:t>
      </w:r>
      <w:r w:rsidRPr="00B61756">
        <w:t>kabineta</w:t>
      </w:r>
      <w:r w:rsidRPr="00B61756">
        <w:rPr>
          <w:w w:val="99"/>
        </w:rPr>
        <w:t xml:space="preserve"> </w:t>
      </w:r>
      <w:r w:rsidRPr="00B61756">
        <w:t>2006.gada</w:t>
      </w:r>
      <w:r w:rsidRPr="00B61756">
        <w:rPr>
          <w:spacing w:val="-6"/>
        </w:rPr>
        <w:t xml:space="preserve"> </w:t>
      </w:r>
      <w:r w:rsidRPr="00B61756">
        <w:t>4.aprīļa</w:t>
      </w:r>
      <w:r w:rsidRPr="00B61756">
        <w:rPr>
          <w:w w:val="99"/>
        </w:rPr>
        <w:t xml:space="preserve"> </w:t>
      </w:r>
      <w:r w:rsidRPr="00B61756">
        <w:t>noteikumiem</w:t>
      </w:r>
      <w:r w:rsidRPr="00B61756">
        <w:rPr>
          <w:spacing w:val="-17"/>
        </w:rPr>
        <w:t xml:space="preserve"> </w:t>
      </w:r>
      <w:r w:rsidRPr="00B61756">
        <w:t>Nr.265</w:t>
      </w:r>
    </w:p>
    <w:p w:rsidR="00497CE1" w:rsidRPr="005C7120" w:rsidRDefault="005C7120">
      <w:pPr>
        <w:pStyle w:val="BodyText"/>
        <w:kinsoku w:val="0"/>
        <w:overflowPunct w:val="0"/>
        <w:ind w:left="0"/>
        <w:rPr>
          <w:i/>
          <w:sz w:val="20"/>
          <w:szCs w:val="20"/>
        </w:rPr>
      </w:pPr>
      <w:r w:rsidRPr="005C7120">
        <w:rPr>
          <w:i/>
          <w:sz w:val="20"/>
          <w:szCs w:val="20"/>
        </w:rPr>
        <w:t>(Pielikums MK 15.04.2008. noteikumu Nr. 269 redakcijā, kas grozīta ar MK 08.01.2013. noteikumiem Nr. 22; MK 16.02.2016. noteikumiem Nr. 105; sk. noteikumu 42. punktu)</w:t>
      </w:r>
    </w:p>
    <w:p w:rsidR="005C7120" w:rsidRPr="00497CE1" w:rsidRDefault="005C7120">
      <w:pPr>
        <w:pStyle w:val="BodyText"/>
        <w:kinsoku w:val="0"/>
        <w:overflowPunct w:val="0"/>
        <w:ind w:left="0"/>
        <w:rPr>
          <w:i/>
          <w:sz w:val="20"/>
          <w:szCs w:val="20"/>
        </w:rPr>
      </w:pPr>
    </w:p>
    <w:p w:rsidR="0083321D" w:rsidRDefault="00427A67">
      <w:pPr>
        <w:pStyle w:val="BodyText"/>
        <w:tabs>
          <w:tab w:val="left" w:pos="8241"/>
        </w:tabs>
        <w:kinsoku w:val="0"/>
        <w:overflowPunct w:val="0"/>
        <w:ind w:left="221" w:right="1881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19840" behindDoc="1" locked="0" layoutInCell="0" allowOverlap="1">
                <wp:simplePos x="0" y="0"/>
                <wp:positionH relativeFrom="page">
                  <wp:posOffset>1453515</wp:posOffset>
                </wp:positionH>
                <wp:positionV relativeFrom="paragraph">
                  <wp:posOffset>189865</wp:posOffset>
                </wp:positionV>
                <wp:extent cx="1549400" cy="147320"/>
                <wp:effectExtent l="0" t="0" r="0" b="0"/>
                <wp:wrapNone/>
                <wp:docPr id="236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49400" cy="147320"/>
                          <a:chOff x="2289" y="299"/>
                          <a:chExt cx="2440" cy="232"/>
                        </a:xfrm>
                      </wpg:grpSpPr>
                      <wps:wsp>
                        <wps:cNvPr id="237" name="Freeform 4"/>
                        <wps:cNvSpPr>
                          <a:spLocks/>
                        </wps:cNvSpPr>
                        <wps:spPr bwMode="auto">
                          <a:xfrm>
                            <a:off x="2289" y="299"/>
                            <a:ext cx="2440" cy="232"/>
                          </a:xfrm>
                          <a:custGeom>
                            <a:avLst/>
                            <a:gdLst>
                              <a:gd name="T0" fmla="*/ 231 w 2440"/>
                              <a:gd name="T1" fmla="*/ 0 h 232"/>
                              <a:gd name="T2" fmla="*/ 0 w 2440"/>
                              <a:gd name="T3" fmla="*/ 0 h 232"/>
                              <a:gd name="T4" fmla="*/ 0 w 2440"/>
                              <a:gd name="T5" fmla="*/ 231 h 232"/>
                              <a:gd name="T6" fmla="*/ 231 w 2440"/>
                              <a:gd name="T7" fmla="*/ 231 h 232"/>
                              <a:gd name="T8" fmla="*/ 231 w 2440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440" h="232">
                                <a:moveTo>
                                  <a:pt x="23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31"/>
                                </a:lnTo>
                                <a:lnTo>
                                  <a:pt x="231" y="231"/>
                                </a:lnTo>
                                <a:lnTo>
                                  <a:pt x="23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" name="Freeform 5"/>
                        <wps:cNvSpPr>
                          <a:spLocks/>
                        </wps:cNvSpPr>
                        <wps:spPr bwMode="auto">
                          <a:xfrm>
                            <a:off x="2289" y="299"/>
                            <a:ext cx="2440" cy="232"/>
                          </a:xfrm>
                          <a:custGeom>
                            <a:avLst/>
                            <a:gdLst>
                              <a:gd name="T0" fmla="*/ 507 w 2440"/>
                              <a:gd name="T1" fmla="*/ 0 h 232"/>
                              <a:gd name="T2" fmla="*/ 275 w 2440"/>
                              <a:gd name="T3" fmla="*/ 0 h 232"/>
                              <a:gd name="T4" fmla="*/ 275 w 2440"/>
                              <a:gd name="T5" fmla="*/ 231 h 232"/>
                              <a:gd name="T6" fmla="*/ 507 w 2440"/>
                              <a:gd name="T7" fmla="*/ 231 h 232"/>
                              <a:gd name="T8" fmla="*/ 507 w 2440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440" h="232">
                                <a:moveTo>
                                  <a:pt x="507" y="0"/>
                                </a:moveTo>
                                <a:lnTo>
                                  <a:pt x="275" y="0"/>
                                </a:lnTo>
                                <a:lnTo>
                                  <a:pt x="275" y="231"/>
                                </a:lnTo>
                                <a:lnTo>
                                  <a:pt x="507" y="231"/>
                                </a:lnTo>
                                <a:lnTo>
                                  <a:pt x="50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9" name="Freeform 6"/>
                        <wps:cNvSpPr>
                          <a:spLocks/>
                        </wps:cNvSpPr>
                        <wps:spPr bwMode="auto">
                          <a:xfrm>
                            <a:off x="2289" y="299"/>
                            <a:ext cx="2440" cy="232"/>
                          </a:xfrm>
                          <a:custGeom>
                            <a:avLst/>
                            <a:gdLst>
                              <a:gd name="T0" fmla="*/ 783 w 2440"/>
                              <a:gd name="T1" fmla="*/ 0 h 232"/>
                              <a:gd name="T2" fmla="*/ 551 w 2440"/>
                              <a:gd name="T3" fmla="*/ 0 h 232"/>
                              <a:gd name="T4" fmla="*/ 551 w 2440"/>
                              <a:gd name="T5" fmla="*/ 231 h 232"/>
                              <a:gd name="T6" fmla="*/ 783 w 2440"/>
                              <a:gd name="T7" fmla="*/ 231 h 232"/>
                              <a:gd name="T8" fmla="*/ 783 w 2440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440" h="232">
                                <a:moveTo>
                                  <a:pt x="783" y="0"/>
                                </a:moveTo>
                                <a:lnTo>
                                  <a:pt x="551" y="0"/>
                                </a:lnTo>
                                <a:lnTo>
                                  <a:pt x="551" y="231"/>
                                </a:lnTo>
                                <a:lnTo>
                                  <a:pt x="783" y="231"/>
                                </a:lnTo>
                                <a:lnTo>
                                  <a:pt x="783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0" name="Freeform 7"/>
                        <wps:cNvSpPr>
                          <a:spLocks/>
                        </wps:cNvSpPr>
                        <wps:spPr bwMode="auto">
                          <a:xfrm>
                            <a:off x="2289" y="299"/>
                            <a:ext cx="2440" cy="232"/>
                          </a:xfrm>
                          <a:custGeom>
                            <a:avLst/>
                            <a:gdLst>
                              <a:gd name="T0" fmla="*/ 1059 w 2440"/>
                              <a:gd name="T1" fmla="*/ 0 h 232"/>
                              <a:gd name="T2" fmla="*/ 827 w 2440"/>
                              <a:gd name="T3" fmla="*/ 0 h 232"/>
                              <a:gd name="T4" fmla="*/ 827 w 2440"/>
                              <a:gd name="T5" fmla="*/ 231 h 232"/>
                              <a:gd name="T6" fmla="*/ 1059 w 2440"/>
                              <a:gd name="T7" fmla="*/ 231 h 232"/>
                              <a:gd name="T8" fmla="*/ 1059 w 2440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440" h="232">
                                <a:moveTo>
                                  <a:pt x="1059" y="0"/>
                                </a:moveTo>
                                <a:lnTo>
                                  <a:pt x="827" y="0"/>
                                </a:lnTo>
                                <a:lnTo>
                                  <a:pt x="827" y="231"/>
                                </a:lnTo>
                                <a:lnTo>
                                  <a:pt x="1059" y="231"/>
                                </a:lnTo>
                                <a:lnTo>
                                  <a:pt x="105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1" name="Freeform 8"/>
                        <wps:cNvSpPr>
                          <a:spLocks/>
                        </wps:cNvSpPr>
                        <wps:spPr bwMode="auto">
                          <a:xfrm>
                            <a:off x="2289" y="299"/>
                            <a:ext cx="2440" cy="232"/>
                          </a:xfrm>
                          <a:custGeom>
                            <a:avLst/>
                            <a:gdLst>
                              <a:gd name="T0" fmla="*/ 1335 w 2440"/>
                              <a:gd name="T1" fmla="*/ 0 h 232"/>
                              <a:gd name="T2" fmla="*/ 1103 w 2440"/>
                              <a:gd name="T3" fmla="*/ 0 h 232"/>
                              <a:gd name="T4" fmla="*/ 1103 w 2440"/>
                              <a:gd name="T5" fmla="*/ 231 h 232"/>
                              <a:gd name="T6" fmla="*/ 1335 w 2440"/>
                              <a:gd name="T7" fmla="*/ 231 h 232"/>
                              <a:gd name="T8" fmla="*/ 1335 w 2440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440" h="232">
                                <a:moveTo>
                                  <a:pt x="1335" y="0"/>
                                </a:moveTo>
                                <a:lnTo>
                                  <a:pt x="1103" y="0"/>
                                </a:lnTo>
                                <a:lnTo>
                                  <a:pt x="1103" y="231"/>
                                </a:lnTo>
                                <a:lnTo>
                                  <a:pt x="1335" y="231"/>
                                </a:lnTo>
                                <a:lnTo>
                                  <a:pt x="133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2" name="Freeform 9"/>
                        <wps:cNvSpPr>
                          <a:spLocks/>
                        </wps:cNvSpPr>
                        <wps:spPr bwMode="auto">
                          <a:xfrm>
                            <a:off x="2289" y="299"/>
                            <a:ext cx="2440" cy="232"/>
                          </a:xfrm>
                          <a:custGeom>
                            <a:avLst/>
                            <a:gdLst>
                              <a:gd name="T0" fmla="*/ 1611 w 2440"/>
                              <a:gd name="T1" fmla="*/ 0 h 232"/>
                              <a:gd name="T2" fmla="*/ 1379 w 2440"/>
                              <a:gd name="T3" fmla="*/ 0 h 232"/>
                              <a:gd name="T4" fmla="*/ 1379 w 2440"/>
                              <a:gd name="T5" fmla="*/ 231 h 232"/>
                              <a:gd name="T6" fmla="*/ 1611 w 2440"/>
                              <a:gd name="T7" fmla="*/ 231 h 232"/>
                              <a:gd name="T8" fmla="*/ 1611 w 2440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440" h="232">
                                <a:moveTo>
                                  <a:pt x="1611" y="0"/>
                                </a:moveTo>
                                <a:lnTo>
                                  <a:pt x="1379" y="0"/>
                                </a:lnTo>
                                <a:lnTo>
                                  <a:pt x="1379" y="231"/>
                                </a:lnTo>
                                <a:lnTo>
                                  <a:pt x="1611" y="231"/>
                                </a:lnTo>
                                <a:lnTo>
                                  <a:pt x="161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3" name="Freeform 10"/>
                        <wps:cNvSpPr>
                          <a:spLocks/>
                        </wps:cNvSpPr>
                        <wps:spPr bwMode="auto">
                          <a:xfrm>
                            <a:off x="2289" y="299"/>
                            <a:ext cx="2440" cy="232"/>
                          </a:xfrm>
                          <a:custGeom>
                            <a:avLst/>
                            <a:gdLst>
                              <a:gd name="T0" fmla="*/ 1887 w 2440"/>
                              <a:gd name="T1" fmla="*/ 0 h 232"/>
                              <a:gd name="T2" fmla="*/ 1656 w 2440"/>
                              <a:gd name="T3" fmla="*/ 0 h 232"/>
                              <a:gd name="T4" fmla="*/ 1656 w 2440"/>
                              <a:gd name="T5" fmla="*/ 231 h 232"/>
                              <a:gd name="T6" fmla="*/ 1887 w 2440"/>
                              <a:gd name="T7" fmla="*/ 231 h 232"/>
                              <a:gd name="T8" fmla="*/ 1887 w 2440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440" h="232">
                                <a:moveTo>
                                  <a:pt x="1887" y="0"/>
                                </a:moveTo>
                                <a:lnTo>
                                  <a:pt x="1656" y="0"/>
                                </a:lnTo>
                                <a:lnTo>
                                  <a:pt x="1656" y="231"/>
                                </a:lnTo>
                                <a:lnTo>
                                  <a:pt x="1887" y="231"/>
                                </a:lnTo>
                                <a:lnTo>
                                  <a:pt x="188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4" name="Freeform 11"/>
                        <wps:cNvSpPr>
                          <a:spLocks/>
                        </wps:cNvSpPr>
                        <wps:spPr bwMode="auto">
                          <a:xfrm>
                            <a:off x="2289" y="299"/>
                            <a:ext cx="2440" cy="232"/>
                          </a:xfrm>
                          <a:custGeom>
                            <a:avLst/>
                            <a:gdLst>
                              <a:gd name="T0" fmla="*/ 2163 w 2440"/>
                              <a:gd name="T1" fmla="*/ 0 h 232"/>
                              <a:gd name="T2" fmla="*/ 1931 w 2440"/>
                              <a:gd name="T3" fmla="*/ 0 h 232"/>
                              <a:gd name="T4" fmla="*/ 1931 w 2440"/>
                              <a:gd name="T5" fmla="*/ 231 h 232"/>
                              <a:gd name="T6" fmla="*/ 2163 w 2440"/>
                              <a:gd name="T7" fmla="*/ 231 h 232"/>
                              <a:gd name="T8" fmla="*/ 2163 w 2440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440" h="232">
                                <a:moveTo>
                                  <a:pt x="2163" y="0"/>
                                </a:moveTo>
                                <a:lnTo>
                                  <a:pt x="1931" y="0"/>
                                </a:lnTo>
                                <a:lnTo>
                                  <a:pt x="1931" y="231"/>
                                </a:lnTo>
                                <a:lnTo>
                                  <a:pt x="2163" y="231"/>
                                </a:lnTo>
                                <a:lnTo>
                                  <a:pt x="2163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" name="Freeform 12"/>
                        <wps:cNvSpPr>
                          <a:spLocks/>
                        </wps:cNvSpPr>
                        <wps:spPr bwMode="auto">
                          <a:xfrm>
                            <a:off x="2289" y="299"/>
                            <a:ext cx="2440" cy="232"/>
                          </a:xfrm>
                          <a:custGeom>
                            <a:avLst/>
                            <a:gdLst>
                              <a:gd name="T0" fmla="*/ 2439 w 2440"/>
                              <a:gd name="T1" fmla="*/ 0 h 232"/>
                              <a:gd name="T2" fmla="*/ 2208 w 2440"/>
                              <a:gd name="T3" fmla="*/ 0 h 232"/>
                              <a:gd name="T4" fmla="*/ 2208 w 2440"/>
                              <a:gd name="T5" fmla="*/ 231 h 232"/>
                              <a:gd name="T6" fmla="*/ 2439 w 2440"/>
                              <a:gd name="T7" fmla="*/ 231 h 232"/>
                              <a:gd name="T8" fmla="*/ 2439 w 2440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440" h="232">
                                <a:moveTo>
                                  <a:pt x="2439" y="0"/>
                                </a:moveTo>
                                <a:lnTo>
                                  <a:pt x="2208" y="0"/>
                                </a:lnTo>
                                <a:lnTo>
                                  <a:pt x="2208" y="231"/>
                                </a:lnTo>
                                <a:lnTo>
                                  <a:pt x="2439" y="231"/>
                                </a:lnTo>
                                <a:lnTo>
                                  <a:pt x="243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" o:spid="_x0000_s1026" style="position:absolute;margin-left:114.45pt;margin-top:14.95pt;width:122pt;height:11.6pt;z-index:-251696640;mso-position-horizontal-relative:page" coordorigin="2289,299" coordsize="2440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" o:allowincell="f">
                <v:shape id="Freeform 4" o:spid="_x0000_s1027" style="position:absolute;left:2289;top:299;width:2440;height:232;visibility:visible;mso-wrap-style:square;v-text-anchor:top" coordsize="2440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5LRMYA&#10;AADcAAAADwAAAGRycy9kb3ducmV2LnhtbESPQWvCQBSE70L/w/KE3upGpa2k2YhUlB6kYKqH3h7Z&#10;1yQ0+zbsrprm17tCweMwM98w2bI3rTiT841lBdNJAoK4tLrhSsHha/O0AOEDssbWMin4Iw/L/GGU&#10;Yarthfd0LkIlIoR9igrqELpUSl/WZNBPbEccvR/rDIYoXSW1w0uEm1bOkuRFGmw4LtTY0XtN5W9x&#10;MgqG7Tb5lPPVWh8334M7Drtn2e6Uehz3qzcQgfpwD/+3P7SC2fwVbmfiEZD5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I5LRMYAAADcAAAADwAAAAAAAAAAAAAAAACYAgAAZHJz&#10;L2Rvd25yZXYueG1sUEsFBgAAAAAEAAQA9QAAAIsDAAAAAA==&#10;" path="m231,l,,,231r231,l231,xe" filled="f" strokeweight=".72pt">
                  <v:path arrowok="t" o:connecttype="custom" o:connectlocs="231,0;0,0;0,231;231,231;231,0" o:connectangles="0,0,0,0,0"/>
                </v:shape>
                <v:shape id="Freeform 5" o:spid="_x0000_s1028" style="position:absolute;left:2289;top:299;width:2440;height:232;visibility:visible;mso-wrap-style:square;v-text-anchor:top" coordsize="2440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HfNsQA&#10;AADcAAAADwAAAGRycy9kb3ducmV2LnhtbERPz2vCMBS+C/sfwht403SWjdEZRTYsHkRYnYfdHs2z&#10;LTYvJcnarn+9OQx2/Ph+r7ejaUVPzjeWFTwtExDEpdUNVwq+zvvFKwgfkDW2lknBL3nYbh5ma8y0&#10;HfiT+iJUIoawz1BBHUKXSenLmgz6pe2II3e1zmCI0FVSOxxiuGnlKklepMGGY0ONHb3XVN6KH6Ng&#10;yvPkJNPdh77svyd3mY7Psj0qNX8cd28gAo3hX/znPmgFqzSujWfiEZCb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kR3zbEAAAA3AAAAA8AAAAAAAAAAAAAAAAAmAIAAGRycy9k&#10;b3ducmV2LnhtbFBLBQYAAAAABAAEAPUAAACJAwAAAAA=&#10;" path="m507,l275,r,231l507,231,507,xe" filled="f" strokeweight=".72pt">
                  <v:path arrowok="t" o:connecttype="custom" o:connectlocs="507,0;275,0;275,231;507,231;507,0" o:connectangles="0,0,0,0,0"/>
                </v:shape>
                <v:shape id="Freeform 6" o:spid="_x0000_s1029" style="position:absolute;left:2289;top:299;width:2440;height:232;visibility:visible;mso-wrap-style:square;v-text-anchor:top" coordsize="2440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16rcYA&#10;AADcAAAADwAAAGRycy9kb3ducmV2LnhtbESPQWvCQBSE70L/w/KE3upGpaWm2YhUlB6kYKqH3h7Z&#10;1yQ0+zbsrprm17tCweMwM98w2bI3rTiT841lBdNJAoK4tLrhSsHha/P0CsIHZI2tZVLwRx6W+cMo&#10;w1TbC+/pXIRKRAj7FBXUIXSplL6syaCf2I44ej/WGQxRukpqh5cIN62cJcmLNNhwXKixo/eayt/i&#10;ZBQM223yKeertT5uvgd3HHbPst0p9TjuV28gAvXhHv5vf2gFs/kCbmfiEZD5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l16rcYAAADcAAAADwAAAAAAAAAAAAAAAACYAgAAZHJz&#10;L2Rvd25yZXYueG1sUEsFBgAAAAAEAAQA9QAAAIsDAAAAAA==&#10;" path="m783,l551,r,231l783,231,783,xe" filled="f" strokeweight=".72pt">
                  <v:path arrowok="t" o:connecttype="custom" o:connectlocs="783,0;551,0;551,231;783,231;783,0" o:connectangles="0,0,0,0,0"/>
                </v:shape>
                <v:shape id="Freeform 7" o:spid="_x0000_s1030" style="position:absolute;left:2289;top:299;width:2440;height:232;visibility:visible;mso-wrap-style:square;v-text-anchor:top" coordsize="2440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2GgTcQA&#10;AADcAAAADwAAAGRycy9kb3ducmV2LnhtbERPz2vCMBS+C/sfwhvspuk6HaMapWxYdhBBNw/eHs1b&#10;W9a8lCSzXf96cxA8fny/V5vBtOJCzjeWFTzPEhDEpdUNVwq+v7bTNxA+IGtsLZOCf/KwWT9MVphp&#10;2/OBLsdQiRjCPkMFdQhdJqUvazLoZ7YjjtyPdQZDhK6S2mEfw00r0yR5lQYbjg01dvReU/l7/DMK&#10;xqJI9vIl/9Cn7Xl0p3G3kO1OqafHIV+CCDSEu/jm/tQK0nmcH8/EIy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9hoE3EAAAA3AAAAA8AAAAAAAAAAAAAAAAAmAIAAGRycy9k&#10;b3ducmV2LnhtbFBLBQYAAAAABAAEAPUAAACJAwAAAAA=&#10;" path="m1059,l827,r,231l1059,231,1059,xe" filled="f" strokeweight=".72pt">
                  <v:path arrowok="t" o:connecttype="custom" o:connectlocs="1059,0;827,0;827,231;1059,231;1059,0" o:connectangles="0,0,0,0,0"/>
                </v:shape>
                <v:shape id="Freeform 8" o:spid="_x0000_s1031" style="position:absolute;left:2289;top:299;width:2440;height:232;visibility:visible;mso-wrap-style:square;v-text-anchor:top" coordsize="2440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C0F1sYA&#10;AADcAAAADwAAAGRycy9kb3ducmV2LnhtbESPQWvCQBSE74L/YXmCt7qJtqWkrkEUpQcpmNZDb4/s&#10;axKafRt2V4359d1CweMwM98wy7w3rbiQ841lBeksAUFcWt1wpeDzY/fwAsIHZI2tZVJwIw/5ajxa&#10;YqbtlY90KUIlIoR9hgrqELpMSl/WZNDPbEccvW/rDIYoXSW1w2uEm1bOk+RZGmw4LtTY0aam8qc4&#10;GwXDfp+8y8V6q0+7r8GdhsOTbA9KTSf9+hVEoD7cw//tN61g/pjC35l4BOTq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C0F1sYAAADcAAAADwAAAAAAAAAAAAAAAACYAgAAZHJz&#10;L2Rvd25yZXYueG1sUEsFBgAAAAAEAAQA9QAAAIsDAAAAAA==&#10;" path="m1335,l1103,r,231l1335,231,1335,xe" filled="f" strokeweight=".72pt">
                  <v:path arrowok="t" o:connecttype="custom" o:connectlocs="1335,0;1103,0;1103,231;1335,231;1335,0" o:connectangles="0,0,0,0,0"/>
                </v:shape>
                <v:shape id="Freeform 9" o:spid="_x0000_s1032" style="position:absolute;left:2289;top:299;width:2440;height:232;visibility:visible;mso-wrap-style:square;v-text-anchor:top" coordsize="2440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bocYA&#10;AADcAAAADwAAAGRycy9kb3ducmV2LnhtbESPQWvCQBSE70L/w/IK3nRjbEuJboK0KD1IobYeentk&#10;n0kw+zbsrhrz67sFweMwM98wy6I3rTiT841lBbNpAoK4tLrhSsHP93ryCsIHZI2tZVJwJQ9F/jBa&#10;Yqbthb/ovAuViBD2GSqoQ+gyKX1Zk0E/tR1x9A7WGQxRukpqh5cIN61Mk+RFGmw4LtTY0VtN5XF3&#10;MgqGzSb5lPPVu96vfwe3H7bPst0qNX7sVwsQgfpwD9/aH1pB+pTC/5l4BGT+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P+bocYAAADcAAAADwAAAAAAAAAAAAAAAACYAgAAZHJz&#10;L2Rvd25yZXYueG1sUEsFBgAAAAAEAAQA9QAAAIsDAAAAAA==&#10;" path="m1611,l1379,r,231l1611,231,1611,xe" filled="f" strokeweight=".72pt">
                  <v:path arrowok="t" o:connecttype="custom" o:connectlocs="1611,0;1379,0;1379,231;1611,231;1611,0" o:connectangles="0,0,0,0,0"/>
                </v:shape>
                <v:shape id="Freeform 10" o:spid="_x0000_s1033" style="position:absolute;left:2289;top:299;width:2440;height:232;visibility:visible;mso-wrap-style:square;v-text-anchor:top" coordsize="2440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7M+OsYA&#10;AADcAAAADwAAAGRycy9kb3ducmV2LnhtbESPQWvCQBSE70L/w/KE3upGbYuk2YhUlB6kYKqH3h7Z&#10;1yQ0+zbsrprm17tCweMwM98w2bI3rTiT841lBdNJAoK4tLrhSsHha/O0AOEDssbWMin4Iw/L/GGU&#10;Yarthfd0LkIlIoR9igrqELpUSl/WZNBPbEccvR/rDIYoXSW1w0uEm1bOkuRVGmw4LtTY0XtN5W9x&#10;MgqG7Tb5lPPVWh8334M7DrsX2e6Uehz3qzcQgfpwD/+3P7SC2fMcbmfiEZD5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7M+OsYAAADcAAAADwAAAAAAAAAAAAAAAACYAgAAZHJz&#10;L2Rvd25yZXYueG1sUEsFBgAAAAAEAAQA9QAAAIsDAAAAAA==&#10;" path="m1887,l1656,r,231l1887,231,1887,xe" filled="f" strokeweight=".72pt">
                  <v:path arrowok="t" o:connecttype="custom" o:connectlocs="1887,0;1656,0;1656,231;1887,231;1887,0" o:connectangles="0,0,0,0,0"/>
                </v:shape>
                <v:shape id="Freeform 11" o:spid="_x0000_s1034" style="position:absolute;left:2289;top:299;width:2440;height:232;visibility:visible;mso-wrap-style:square;v-text-anchor:top" coordsize="2440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FqmTsYA&#10;AADcAAAADwAAAGRycy9kb3ducmV2LnhtbESPQWvCQBSE70L/w/IK3nRTtVKiq0iL0oMUjPXg7ZF9&#10;JsHs27C71TS/3hUEj8PMfMPMl62pxYWcrywreBsmIIhzqysuFPzu14MPED4ga6wtk4J/8rBcvPTm&#10;mGp75R1dslCICGGfooIyhCaV0uclGfRD2xBH72SdwRClK6R2eI1wU8tRkkylwYrjQokNfZaUn7M/&#10;o6DbbJIfOV596cP62LlDt32X9Vap/mu7moEI1IZn+NH+1gpGkwncz8QjIB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FqmTsYAAADcAAAADwAAAAAAAAAAAAAAAACYAgAAZHJz&#10;L2Rvd25yZXYueG1sUEsFBgAAAAAEAAQA9QAAAIsDAAAAAA==&#10;" path="m2163,l1931,r,231l2163,231,2163,xe" filled="f" strokeweight=".72pt">
                  <v:path arrowok="t" o:connecttype="custom" o:connectlocs="2163,0;1931,0;1931,231;2163,231;2163,0" o:connectangles="0,0,0,0,0"/>
                </v:shape>
                <v:shape id="Freeform 12" o:spid="_x0000_s1035" style="position:absolute;left:2289;top:299;width:2440;height:232;visibility:visible;mso-wrap-style:square;v-text-anchor:top" coordsize="2440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YD1cYA&#10;AADcAAAADwAAAGRycy9kb3ducmV2LnhtbESPQWvCQBSE7wX/w/KE3upGW0XSrCKK0oMUjHro7ZF9&#10;TUKzb8PuGtP8+m6h0OMwM98w2bo3jejI+dqygukkAUFcWF1zqeBy3j8tQfiArLGxTAq+ycN6NXrI&#10;MNX2zifq8lCKCGGfooIqhDaV0hcVGfQT2xJH79M6gyFKV0rt8B7hppGzJFlIgzXHhQpb2lZUfOU3&#10;o2A4HJJ3+bzZ6ev+Y3DX4TiXzVGpx3G/eQURqA//4b/2m1Ywe5nD75l4BOTq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xYD1cYAAADcAAAADwAAAAAAAAAAAAAAAACYAgAAZHJz&#10;L2Rvd25yZXYueG1sUEsFBgAAAAAEAAQA9QAAAIsDAAAAAA==&#10;" path="m2439,l2208,r,231l2439,231,2439,xe" filled="f" strokeweight=".72pt">
                  <v:path arrowok="t" o:connecttype="custom" o:connectlocs="2439,0;2208,0;2208,231;2439,231;2439,0" o:connectangles="0,0,0,0,0"/>
                </v:shape>
                <w10:wrap anchorx="page"/>
              </v:group>
            </w:pict>
          </mc:Fallback>
        </mc:AlternateContent>
      </w:r>
      <w:r w:rsidR="00CC5A76">
        <w:t>Ārstniecības</w:t>
      </w:r>
      <w:r w:rsidR="00CC5A76">
        <w:rPr>
          <w:spacing w:val="-6"/>
        </w:rPr>
        <w:t xml:space="preserve"> </w:t>
      </w:r>
      <w:r w:rsidR="00CC5A76">
        <w:t>iestādes</w:t>
      </w:r>
      <w:r w:rsidR="00CC5A76">
        <w:rPr>
          <w:spacing w:val="-5"/>
        </w:rPr>
        <w:t xml:space="preserve"> </w:t>
      </w:r>
      <w:r w:rsidR="00CC5A76">
        <w:t>nosaukums</w:t>
      </w:r>
      <w:r w:rsidR="00CC5A76">
        <w:rPr>
          <w:spacing w:val="-1"/>
        </w:rPr>
        <w:t xml:space="preserve"> </w:t>
      </w:r>
      <w:r w:rsidR="00CC5A76">
        <w:rPr>
          <w:u w:val="single"/>
        </w:rPr>
        <w:t xml:space="preserve"> </w:t>
      </w:r>
      <w:r w:rsidR="00CC5A76">
        <w:rPr>
          <w:u w:val="single"/>
        </w:rPr>
        <w:tab/>
      </w:r>
      <w:r w:rsidR="00CC5A76">
        <w:t xml:space="preserve"> Kods</w:t>
      </w:r>
    </w:p>
    <w:p w:rsidR="0083321D" w:rsidRDefault="0083321D">
      <w:pPr>
        <w:pStyle w:val="BodyText"/>
        <w:kinsoku w:val="0"/>
        <w:overflowPunct w:val="0"/>
        <w:spacing w:before="7"/>
        <w:ind w:left="0"/>
        <w:rPr>
          <w:sz w:val="12"/>
          <w:szCs w:val="12"/>
        </w:rPr>
      </w:pPr>
    </w:p>
    <w:p w:rsidR="0083321D" w:rsidRDefault="00CC5A76">
      <w:pPr>
        <w:pStyle w:val="BodyText"/>
        <w:tabs>
          <w:tab w:val="left" w:pos="3847"/>
        </w:tabs>
        <w:kinsoku w:val="0"/>
        <w:overflowPunct w:val="0"/>
        <w:spacing w:before="88"/>
        <w:ind w:left="3031" w:right="3404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Jaundzimušā attīstības</w:t>
      </w:r>
      <w:r>
        <w:rPr>
          <w:b/>
          <w:bCs/>
          <w:spacing w:val="-16"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vēsture Nr.</w:t>
      </w:r>
      <w:r>
        <w:rPr>
          <w:b/>
          <w:bCs/>
          <w:sz w:val="28"/>
          <w:szCs w:val="28"/>
          <w:u w:val="single"/>
        </w:rPr>
        <w:t xml:space="preserve"> </w:t>
      </w:r>
      <w:r>
        <w:rPr>
          <w:b/>
          <w:bCs/>
          <w:sz w:val="28"/>
          <w:szCs w:val="28"/>
          <w:u w:val="single"/>
        </w:rPr>
        <w:tab/>
      </w:r>
    </w:p>
    <w:p w:rsidR="0083321D" w:rsidRDefault="00CC5A76">
      <w:pPr>
        <w:pStyle w:val="Heading1"/>
        <w:kinsoku w:val="0"/>
        <w:overflowPunct w:val="0"/>
        <w:spacing w:line="319" w:lineRule="exact"/>
        <w:ind w:left="3031" w:right="3404"/>
        <w:jc w:val="center"/>
      </w:pPr>
      <w:r>
        <w:t>(veidlapa</w:t>
      </w:r>
      <w:r>
        <w:rPr>
          <w:spacing w:val="-5"/>
        </w:rPr>
        <w:t xml:space="preserve"> </w:t>
      </w:r>
      <w:r>
        <w:t>Nr.097/u)</w:t>
      </w:r>
    </w:p>
    <w:p w:rsidR="0083321D" w:rsidRDefault="00CC5A76">
      <w:pPr>
        <w:pStyle w:val="Heading2"/>
        <w:kinsoku w:val="0"/>
        <w:overflowPunct w:val="0"/>
        <w:spacing w:before="232" w:line="275" w:lineRule="exact"/>
        <w:ind w:left="3742"/>
      </w:pPr>
      <w:r>
        <w:t>I. Mātes personas</w:t>
      </w:r>
      <w:r>
        <w:rPr>
          <w:spacing w:val="-12"/>
        </w:rPr>
        <w:t xml:space="preserve"> </w:t>
      </w:r>
      <w:r>
        <w:t>dati</w:t>
      </w:r>
    </w:p>
    <w:p w:rsidR="0083321D" w:rsidRDefault="00CC5A76">
      <w:pPr>
        <w:pStyle w:val="ListParagraph"/>
        <w:numPr>
          <w:ilvl w:val="0"/>
          <w:numId w:val="6"/>
        </w:numPr>
        <w:tabs>
          <w:tab w:val="left" w:pos="462"/>
        </w:tabs>
        <w:kinsoku w:val="0"/>
        <w:overflowPunct w:val="0"/>
        <w:spacing w:line="275" w:lineRule="exact"/>
      </w:pPr>
      <w:r>
        <w:t>Māte</w:t>
      </w:r>
    </w:p>
    <w:p w:rsidR="0083321D" w:rsidRDefault="00CC5A76">
      <w:pPr>
        <w:pStyle w:val="ListParagraph"/>
        <w:numPr>
          <w:ilvl w:val="1"/>
          <w:numId w:val="6"/>
        </w:numPr>
        <w:tabs>
          <w:tab w:val="left" w:pos="642"/>
          <w:tab w:val="left" w:pos="2421"/>
        </w:tabs>
        <w:kinsoku w:val="0"/>
        <w:overflowPunct w:val="0"/>
        <w:spacing w:before="1"/>
      </w:pPr>
      <w:r>
        <w:t>vārds</w:t>
      </w:r>
      <w:r>
        <w:rPr>
          <w:spacing w:val="-1"/>
        </w:rPr>
        <w:t xml:space="preserve">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83321D" w:rsidRDefault="00CC5A76">
      <w:pPr>
        <w:pStyle w:val="ListParagraph"/>
        <w:numPr>
          <w:ilvl w:val="1"/>
          <w:numId w:val="6"/>
        </w:numPr>
        <w:tabs>
          <w:tab w:val="left" w:pos="642"/>
          <w:tab w:val="left" w:pos="3007"/>
        </w:tabs>
        <w:kinsoku w:val="0"/>
        <w:overflowPunct w:val="0"/>
      </w:pPr>
      <w:r>
        <w:t>uzvārds</w:t>
      </w:r>
      <w:r>
        <w:rPr>
          <w:spacing w:val="-2"/>
        </w:rPr>
        <w:t xml:space="preserve">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83321D" w:rsidRDefault="00427A67">
      <w:pPr>
        <w:pStyle w:val="ListParagraph"/>
        <w:numPr>
          <w:ilvl w:val="0"/>
          <w:numId w:val="6"/>
        </w:numPr>
        <w:tabs>
          <w:tab w:val="left" w:pos="462"/>
        </w:tabs>
        <w:kinsoku w:val="0"/>
        <w:overflowPunct w:val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20864" behindDoc="0" locked="0" layoutInCell="0" allowOverlap="1">
                <wp:simplePos x="0" y="0"/>
                <wp:positionH relativeFrom="page">
                  <wp:posOffset>4184015</wp:posOffset>
                </wp:positionH>
                <wp:positionV relativeFrom="paragraph">
                  <wp:posOffset>14605</wp:posOffset>
                </wp:positionV>
                <wp:extent cx="147320" cy="147320"/>
                <wp:effectExtent l="0" t="0" r="0" b="0"/>
                <wp:wrapNone/>
                <wp:docPr id="235" name="Freeform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7320" cy="147320"/>
                        </a:xfrm>
                        <a:custGeom>
                          <a:avLst/>
                          <a:gdLst>
                            <a:gd name="T0" fmla="*/ 231 w 232"/>
                            <a:gd name="T1" fmla="*/ 0 h 232"/>
                            <a:gd name="T2" fmla="*/ 0 w 232"/>
                            <a:gd name="T3" fmla="*/ 0 h 232"/>
                            <a:gd name="T4" fmla="*/ 0 w 232"/>
                            <a:gd name="T5" fmla="*/ 231 h 232"/>
                            <a:gd name="T6" fmla="*/ 231 w 232"/>
                            <a:gd name="T7" fmla="*/ 231 h 232"/>
                            <a:gd name="T8" fmla="*/ 231 w 232"/>
                            <a:gd name="T9" fmla="*/ 0 h 23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232" h="232">
                              <a:moveTo>
                                <a:pt x="231" y="0"/>
                              </a:moveTo>
                              <a:lnTo>
                                <a:pt x="0" y="0"/>
                              </a:lnTo>
                              <a:lnTo>
                                <a:pt x="0" y="231"/>
                              </a:lnTo>
                              <a:lnTo>
                                <a:pt x="231" y="231"/>
                              </a:lnTo>
                              <a:lnTo>
                                <a:pt x="231" y="0"/>
                              </a:lnTo>
                              <a:close/>
                            </a:path>
                          </a:pathLst>
                        </a:custGeom>
                        <a:noFill/>
                        <a:ln w="914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" o:spid="_x0000_s1026" style="position:absolute;margin-left:329.45pt;margin-top:1.15pt;width:11.6pt;height:11.6pt;z-index:251620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32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" o:allowincell="f" path="m231,l,,,231r231,l231,xe" filled="f" strokeweight=".72pt">
                <v:path arrowok="t" o:connecttype="custom" o:connectlocs="146685,0;0,0;0,146685;146685,146685;146685,0" o:connectangles="0,0,0,0,0"/>
                <w10:wrap anchorx="page"/>
              </v:shape>
            </w:pict>
          </mc:Fallback>
        </mc:AlternateContent>
      </w:r>
      <w:r w:rsidR="00CC5A76">
        <w:t>Personu apliecinošs dokuments (1 – nav, 2 –</w:t>
      </w:r>
      <w:r w:rsidR="00CC5A76">
        <w:rPr>
          <w:spacing w:val="-2"/>
        </w:rPr>
        <w:t xml:space="preserve"> </w:t>
      </w:r>
      <w:r w:rsidR="00CC5A76">
        <w:t>ir)</w:t>
      </w:r>
    </w:p>
    <w:p w:rsidR="0083321D" w:rsidRDefault="00CC5A76">
      <w:pPr>
        <w:pStyle w:val="BodyText"/>
        <w:tabs>
          <w:tab w:val="left" w:pos="9068"/>
        </w:tabs>
        <w:kinsoku w:val="0"/>
        <w:overflowPunct w:val="0"/>
        <w:ind w:left="461"/>
      </w:pPr>
      <w:r>
        <w:t>Kāds dokuments</w:t>
      </w:r>
      <w:r>
        <w:rPr>
          <w:spacing w:val="-4"/>
        </w:rPr>
        <w:t xml:space="preserve"> </w:t>
      </w:r>
      <w:r>
        <w:t xml:space="preserve">uzrādīts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83321D" w:rsidRDefault="00427A67">
      <w:pPr>
        <w:pStyle w:val="ListParagraph"/>
        <w:numPr>
          <w:ilvl w:val="0"/>
          <w:numId w:val="6"/>
        </w:numPr>
        <w:tabs>
          <w:tab w:val="left" w:pos="463"/>
        </w:tabs>
        <w:kinsoku w:val="0"/>
        <w:overflowPunct w:val="0"/>
        <w:ind w:left="462" w:hanging="241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21888" behindDoc="0" locked="0" layoutInCell="0" allowOverlap="1">
                <wp:simplePos x="0" y="0"/>
                <wp:positionH relativeFrom="page">
                  <wp:posOffset>2503805</wp:posOffset>
                </wp:positionH>
                <wp:positionV relativeFrom="paragraph">
                  <wp:posOffset>14605</wp:posOffset>
                </wp:positionV>
                <wp:extent cx="322580" cy="147320"/>
                <wp:effectExtent l="0" t="0" r="0" b="0"/>
                <wp:wrapNone/>
                <wp:docPr id="232" name="Group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2580" cy="147320"/>
                          <a:chOff x="3943" y="23"/>
                          <a:chExt cx="508" cy="232"/>
                        </a:xfrm>
                      </wpg:grpSpPr>
                      <wps:wsp>
                        <wps:cNvPr id="233" name="Freeform 15"/>
                        <wps:cNvSpPr>
                          <a:spLocks/>
                        </wps:cNvSpPr>
                        <wps:spPr bwMode="auto">
                          <a:xfrm>
                            <a:off x="3943" y="23"/>
                            <a:ext cx="508" cy="232"/>
                          </a:xfrm>
                          <a:custGeom>
                            <a:avLst/>
                            <a:gdLst>
                              <a:gd name="T0" fmla="*/ 231 w 508"/>
                              <a:gd name="T1" fmla="*/ 0 h 232"/>
                              <a:gd name="T2" fmla="*/ 0 w 508"/>
                              <a:gd name="T3" fmla="*/ 0 h 232"/>
                              <a:gd name="T4" fmla="*/ 0 w 508"/>
                              <a:gd name="T5" fmla="*/ 231 h 232"/>
                              <a:gd name="T6" fmla="*/ 231 w 508"/>
                              <a:gd name="T7" fmla="*/ 231 h 232"/>
                              <a:gd name="T8" fmla="*/ 231 w 508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08" h="232">
                                <a:moveTo>
                                  <a:pt x="23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31"/>
                                </a:lnTo>
                                <a:lnTo>
                                  <a:pt x="231" y="231"/>
                                </a:lnTo>
                                <a:lnTo>
                                  <a:pt x="23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4" name="Freeform 16"/>
                        <wps:cNvSpPr>
                          <a:spLocks/>
                        </wps:cNvSpPr>
                        <wps:spPr bwMode="auto">
                          <a:xfrm>
                            <a:off x="3943" y="23"/>
                            <a:ext cx="508" cy="232"/>
                          </a:xfrm>
                          <a:custGeom>
                            <a:avLst/>
                            <a:gdLst>
                              <a:gd name="T0" fmla="*/ 507 w 508"/>
                              <a:gd name="T1" fmla="*/ 0 h 232"/>
                              <a:gd name="T2" fmla="*/ 275 w 508"/>
                              <a:gd name="T3" fmla="*/ 0 h 232"/>
                              <a:gd name="T4" fmla="*/ 275 w 508"/>
                              <a:gd name="T5" fmla="*/ 231 h 232"/>
                              <a:gd name="T6" fmla="*/ 507 w 508"/>
                              <a:gd name="T7" fmla="*/ 231 h 232"/>
                              <a:gd name="T8" fmla="*/ 507 w 508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08" h="232">
                                <a:moveTo>
                                  <a:pt x="507" y="0"/>
                                </a:moveTo>
                                <a:lnTo>
                                  <a:pt x="275" y="0"/>
                                </a:lnTo>
                                <a:lnTo>
                                  <a:pt x="275" y="231"/>
                                </a:lnTo>
                                <a:lnTo>
                                  <a:pt x="507" y="231"/>
                                </a:lnTo>
                                <a:lnTo>
                                  <a:pt x="50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4" o:spid="_x0000_s1026" style="position:absolute;margin-left:197.15pt;margin-top:1.15pt;width:25.4pt;height:11.6pt;z-index:251621888;mso-position-horizontal-relative:page" coordorigin="3943,23" coordsize="508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" o:allowincell="f">
                <v:shape id="Freeform 15" o:spid="_x0000_s1027" style="position:absolute;left:3943;top:23;width:508;height:232;visibility:visible;mso-wrap-style:square;v-text-anchor:top" coordsize="508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ykLQcQA&#10;AADcAAAADwAAAGRycy9kb3ducmV2LnhtbESPT2sCMRTE74V+h/AKXkrNukKxq1GqIHgS/IPnx+a5&#10;WTZ52W6iu377piD0OMzMb5jFanBW3KkLtWcFk3EGgrj0uuZKwfm0/ZiBCBFZo/VMCh4UYLV8fVlg&#10;oX3PB7ofYyUShEOBCkyMbSFlKA05DGPfEifv6juHMcmukrrDPsGdlXmWfUqHNacFgy1tDJXN8eYU&#10;7G0zu+z7sl//nHLz9X6e+OZhlRq9Dd9zEJGG+B9+tndaQT6dwt+ZdATk8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pC0HEAAAA3AAAAA8AAAAAAAAAAAAAAAAAmAIAAGRycy9k&#10;b3ducmV2LnhtbFBLBQYAAAAABAAEAPUAAACJAwAAAAA=&#10;" path="m231,l,,,231r231,l231,xe" filled="f" strokeweight=".72pt">
                  <v:path arrowok="t" o:connecttype="custom" o:connectlocs="231,0;0,0;0,231;231,231;231,0" o:connectangles="0,0,0,0,0"/>
                </v:shape>
                <v:shape id="Freeform 16" o:spid="_x0000_s1028" style="position:absolute;left:3943;top:23;width:508;height:232;visibility:visible;mso-wrap-style:square;v-text-anchor:top" coordsize="508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CTNcUA&#10;AADcAAAADwAAAGRycy9kb3ducmV2LnhtbESPT2sCMRTE74V+h/AKXkrNuoro1ihaEHoS/EPPj81z&#10;s2zyst2k7vrtG6HQ4zAzv2FWm8FZcaMu1J4VTMYZCOLS65orBZfz/m0BIkRkjdYzKbhTgM36+WmF&#10;hfY9H+l2ipVIEA4FKjAxtoWUoTTkMIx9S5y8q+8cxiS7SuoO+wR3VuZZNpcOa04LBlv6MFQ2px+n&#10;4GCbxdehL/vd9zk3y9fLxDd3q9ToZdi+g4g0xP/wX/tTK8inM3icSUdAr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wJM1xQAAANwAAAAPAAAAAAAAAAAAAAAAAJgCAABkcnMv&#10;ZG93bnJldi54bWxQSwUGAAAAAAQABAD1AAAAigMAAAAA&#10;" path="m507,l275,r,231l507,231,507,xe" filled="f" strokeweight=".72pt">
                  <v:path arrowok="t" o:connecttype="custom" o:connectlocs="507,0;275,0;275,231;507,231;507,0" o:connectangles="0,0,0,0,0"/>
                </v:shape>
                <w10:wrap anchorx="page"/>
              </v:group>
            </w:pict>
          </mc:Fallback>
        </mc:AlternateContent>
      </w:r>
      <w:r w:rsidR="00CC5A76">
        <w:t>Vecums (pilni</w:t>
      </w:r>
      <w:r w:rsidR="00CC5A76">
        <w:rPr>
          <w:spacing w:val="-1"/>
        </w:rPr>
        <w:t xml:space="preserve"> </w:t>
      </w:r>
      <w:r w:rsidR="00CC5A76">
        <w:t>gadi)</w:t>
      </w:r>
    </w:p>
    <w:p w:rsidR="0083321D" w:rsidRDefault="00CC5A76">
      <w:pPr>
        <w:pStyle w:val="ListParagraph"/>
        <w:numPr>
          <w:ilvl w:val="0"/>
          <w:numId w:val="6"/>
        </w:numPr>
        <w:tabs>
          <w:tab w:val="left" w:pos="462"/>
          <w:tab w:val="left" w:pos="5841"/>
        </w:tabs>
        <w:kinsoku w:val="0"/>
        <w:overflowPunct w:val="0"/>
      </w:pPr>
      <w:r>
        <w:t>Nodarbošanās</w:t>
      </w:r>
      <w:r>
        <w:rPr>
          <w:spacing w:val="-1"/>
        </w:rPr>
        <w:t xml:space="preserve">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83321D" w:rsidRDefault="00427A67">
      <w:pPr>
        <w:pStyle w:val="ListParagraph"/>
        <w:numPr>
          <w:ilvl w:val="0"/>
          <w:numId w:val="6"/>
        </w:numPr>
        <w:tabs>
          <w:tab w:val="left" w:pos="462"/>
          <w:tab w:val="left" w:pos="3544"/>
        </w:tabs>
        <w:kinsoku w:val="0"/>
        <w:overflowPunct w:val="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22912" behindDoc="1" locked="0" layoutInCell="0" allowOverlap="1">
                <wp:simplePos x="0" y="0"/>
                <wp:positionH relativeFrom="page">
                  <wp:posOffset>2152650</wp:posOffset>
                </wp:positionH>
                <wp:positionV relativeFrom="paragraph">
                  <wp:posOffset>14605</wp:posOffset>
                </wp:positionV>
                <wp:extent cx="1023620" cy="147320"/>
                <wp:effectExtent l="0" t="0" r="0" b="0"/>
                <wp:wrapNone/>
                <wp:docPr id="225" name="Group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23620" cy="147320"/>
                          <a:chOff x="3390" y="23"/>
                          <a:chExt cx="1612" cy="232"/>
                        </a:xfrm>
                      </wpg:grpSpPr>
                      <wps:wsp>
                        <wps:cNvPr id="226" name="Freeform 18"/>
                        <wps:cNvSpPr>
                          <a:spLocks/>
                        </wps:cNvSpPr>
                        <wps:spPr bwMode="auto">
                          <a:xfrm>
                            <a:off x="3390" y="23"/>
                            <a:ext cx="1612" cy="232"/>
                          </a:xfrm>
                          <a:custGeom>
                            <a:avLst/>
                            <a:gdLst>
                              <a:gd name="T0" fmla="*/ 231 w 1612"/>
                              <a:gd name="T1" fmla="*/ 0 h 232"/>
                              <a:gd name="T2" fmla="*/ 0 w 1612"/>
                              <a:gd name="T3" fmla="*/ 0 h 232"/>
                              <a:gd name="T4" fmla="*/ 0 w 1612"/>
                              <a:gd name="T5" fmla="*/ 231 h 232"/>
                              <a:gd name="T6" fmla="*/ 231 w 1612"/>
                              <a:gd name="T7" fmla="*/ 231 h 232"/>
                              <a:gd name="T8" fmla="*/ 231 w 1612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612" h="232">
                                <a:moveTo>
                                  <a:pt x="23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31"/>
                                </a:lnTo>
                                <a:lnTo>
                                  <a:pt x="231" y="231"/>
                                </a:lnTo>
                                <a:lnTo>
                                  <a:pt x="23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7" name="Freeform 19"/>
                        <wps:cNvSpPr>
                          <a:spLocks/>
                        </wps:cNvSpPr>
                        <wps:spPr bwMode="auto">
                          <a:xfrm>
                            <a:off x="3390" y="23"/>
                            <a:ext cx="1612" cy="232"/>
                          </a:xfrm>
                          <a:custGeom>
                            <a:avLst/>
                            <a:gdLst>
                              <a:gd name="T0" fmla="*/ 507 w 1612"/>
                              <a:gd name="T1" fmla="*/ 0 h 232"/>
                              <a:gd name="T2" fmla="*/ 275 w 1612"/>
                              <a:gd name="T3" fmla="*/ 0 h 232"/>
                              <a:gd name="T4" fmla="*/ 275 w 1612"/>
                              <a:gd name="T5" fmla="*/ 231 h 232"/>
                              <a:gd name="T6" fmla="*/ 507 w 1612"/>
                              <a:gd name="T7" fmla="*/ 231 h 232"/>
                              <a:gd name="T8" fmla="*/ 507 w 1612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612" h="232">
                                <a:moveTo>
                                  <a:pt x="507" y="0"/>
                                </a:moveTo>
                                <a:lnTo>
                                  <a:pt x="275" y="0"/>
                                </a:lnTo>
                                <a:lnTo>
                                  <a:pt x="275" y="231"/>
                                </a:lnTo>
                                <a:lnTo>
                                  <a:pt x="507" y="231"/>
                                </a:lnTo>
                                <a:lnTo>
                                  <a:pt x="50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8" name="Freeform 20"/>
                        <wps:cNvSpPr>
                          <a:spLocks/>
                        </wps:cNvSpPr>
                        <wps:spPr bwMode="auto">
                          <a:xfrm>
                            <a:off x="3390" y="23"/>
                            <a:ext cx="1612" cy="232"/>
                          </a:xfrm>
                          <a:custGeom>
                            <a:avLst/>
                            <a:gdLst>
                              <a:gd name="T0" fmla="*/ 783 w 1612"/>
                              <a:gd name="T1" fmla="*/ 0 h 232"/>
                              <a:gd name="T2" fmla="*/ 551 w 1612"/>
                              <a:gd name="T3" fmla="*/ 0 h 232"/>
                              <a:gd name="T4" fmla="*/ 551 w 1612"/>
                              <a:gd name="T5" fmla="*/ 231 h 232"/>
                              <a:gd name="T6" fmla="*/ 783 w 1612"/>
                              <a:gd name="T7" fmla="*/ 231 h 232"/>
                              <a:gd name="T8" fmla="*/ 783 w 1612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612" h="232">
                                <a:moveTo>
                                  <a:pt x="783" y="0"/>
                                </a:moveTo>
                                <a:lnTo>
                                  <a:pt x="551" y="0"/>
                                </a:lnTo>
                                <a:lnTo>
                                  <a:pt x="551" y="231"/>
                                </a:lnTo>
                                <a:lnTo>
                                  <a:pt x="783" y="231"/>
                                </a:lnTo>
                                <a:lnTo>
                                  <a:pt x="783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9" name="Freeform 21"/>
                        <wps:cNvSpPr>
                          <a:spLocks/>
                        </wps:cNvSpPr>
                        <wps:spPr bwMode="auto">
                          <a:xfrm>
                            <a:off x="3390" y="23"/>
                            <a:ext cx="1612" cy="232"/>
                          </a:xfrm>
                          <a:custGeom>
                            <a:avLst/>
                            <a:gdLst>
                              <a:gd name="T0" fmla="*/ 1059 w 1612"/>
                              <a:gd name="T1" fmla="*/ 0 h 232"/>
                              <a:gd name="T2" fmla="*/ 827 w 1612"/>
                              <a:gd name="T3" fmla="*/ 0 h 232"/>
                              <a:gd name="T4" fmla="*/ 827 w 1612"/>
                              <a:gd name="T5" fmla="*/ 231 h 232"/>
                              <a:gd name="T6" fmla="*/ 1059 w 1612"/>
                              <a:gd name="T7" fmla="*/ 231 h 232"/>
                              <a:gd name="T8" fmla="*/ 1059 w 1612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612" h="232">
                                <a:moveTo>
                                  <a:pt x="1059" y="0"/>
                                </a:moveTo>
                                <a:lnTo>
                                  <a:pt x="827" y="0"/>
                                </a:lnTo>
                                <a:lnTo>
                                  <a:pt x="827" y="231"/>
                                </a:lnTo>
                                <a:lnTo>
                                  <a:pt x="1059" y="231"/>
                                </a:lnTo>
                                <a:lnTo>
                                  <a:pt x="105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0" name="Freeform 22"/>
                        <wps:cNvSpPr>
                          <a:spLocks/>
                        </wps:cNvSpPr>
                        <wps:spPr bwMode="auto">
                          <a:xfrm>
                            <a:off x="3390" y="23"/>
                            <a:ext cx="1612" cy="232"/>
                          </a:xfrm>
                          <a:custGeom>
                            <a:avLst/>
                            <a:gdLst>
                              <a:gd name="T0" fmla="*/ 1335 w 1612"/>
                              <a:gd name="T1" fmla="*/ 0 h 232"/>
                              <a:gd name="T2" fmla="*/ 1103 w 1612"/>
                              <a:gd name="T3" fmla="*/ 0 h 232"/>
                              <a:gd name="T4" fmla="*/ 1103 w 1612"/>
                              <a:gd name="T5" fmla="*/ 231 h 232"/>
                              <a:gd name="T6" fmla="*/ 1335 w 1612"/>
                              <a:gd name="T7" fmla="*/ 231 h 232"/>
                              <a:gd name="T8" fmla="*/ 1335 w 1612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612" h="232">
                                <a:moveTo>
                                  <a:pt x="1335" y="0"/>
                                </a:moveTo>
                                <a:lnTo>
                                  <a:pt x="1103" y="0"/>
                                </a:lnTo>
                                <a:lnTo>
                                  <a:pt x="1103" y="231"/>
                                </a:lnTo>
                                <a:lnTo>
                                  <a:pt x="1335" y="231"/>
                                </a:lnTo>
                                <a:lnTo>
                                  <a:pt x="133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1" name="Freeform 23"/>
                        <wps:cNvSpPr>
                          <a:spLocks/>
                        </wps:cNvSpPr>
                        <wps:spPr bwMode="auto">
                          <a:xfrm>
                            <a:off x="3390" y="23"/>
                            <a:ext cx="1612" cy="232"/>
                          </a:xfrm>
                          <a:custGeom>
                            <a:avLst/>
                            <a:gdLst>
                              <a:gd name="T0" fmla="*/ 1611 w 1612"/>
                              <a:gd name="T1" fmla="*/ 0 h 232"/>
                              <a:gd name="T2" fmla="*/ 1380 w 1612"/>
                              <a:gd name="T3" fmla="*/ 0 h 232"/>
                              <a:gd name="T4" fmla="*/ 1380 w 1612"/>
                              <a:gd name="T5" fmla="*/ 231 h 232"/>
                              <a:gd name="T6" fmla="*/ 1611 w 1612"/>
                              <a:gd name="T7" fmla="*/ 231 h 232"/>
                              <a:gd name="T8" fmla="*/ 1611 w 1612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612" h="232">
                                <a:moveTo>
                                  <a:pt x="1611" y="0"/>
                                </a:moveTo>
                                <a:lnTo>
                                  <a:pt x="1380" y="0"/>
                                </a:lnTo>
                                <a:lnTo>
                                  <a:pt x="1380" y="231"/>
                                </a:lnTo>
                                <a:lnTo>
                                  <a:pt x="1611" y="231"/>
                                </a:lnTo>
                                <a:lnTo>
                                  <a:pt x="161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7" o:spid="_x0000_s1026" style="position:absolute;margin-left:169.5pt;margin-top:1.15pt;width:80.6pt;height:11.6pt;z-index:-251693568;mso-position-horizontal-relative:page" coordorigin="3390,23" coordsize="1612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" o:allowincell="f">
                <v:shape id="Freeform 18" o:spid="_x0000_s1027" style="position:absolute;left:3390;top:23;width:1612;height:232;visibility:visible;mso-wrap-style:square;v-text-anchor:top" coordsize="1612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ezdcUA&#10;AADcAAAADwAAAGRycy9kb3ducmV2LnhtbESPQYvCMBSE78L+h/CEvciaWrBKNcrugrCgoFUve3s0&#10;z7bYvJQmav33RhA8DjPzDTNfdqYWV2pdZVnBaBiBIM6trrhQcDysvqYgnEfWWFsmBXdysFx89OaY&#10;anvjjK57X4gAYZeigtL7JpXS5SUZdEPbEAfvZFuDPsi2kLrFW4CbWsZRlEiDFYeFEhv6LSk/7y9G&#10;wWFz16PBujrxMftJ8vNuHG0n/0p99rvvGQhPnX+HX+0/rSCOE3ieCUdAL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p7N1xQAAANwAAAAPAAAAAAAAAAAAAAAAAJgCAABkcnMv&#10;ZG93bnJldi54bWxQSwUGAAAAAAQABAD1AAAAigMAAAAA&#10;" path="m231,l,,,231r231,l231,xe" filled="f" strokeweight=".72pt">
                  <v:path arrowok="t" o:connecttype="custom" o:connectlocs="231,0;0,0;0,231;231,231;231,0" o:connectangles="0,0,0,0,0"/>
                </v:shape>
                <v:shape id="Freeform 19" o:spid="_x0000_s1028" style="position:absolute;left:3390;top:23;width:1612;height:232;visibility:visible;mso-wrap-style:square;v-text-anchor:top" coordsize="1612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sW7sYA&#10;AADcAAAADwAAAGRycy9kb3ducmV2LnhtbESPQWvCQBSE70L/w/IKvYhuDFQldRUtFAQFm+ilt8fu&#10;Mwlm34bsVuO/7wpCj8PMfMMsVr1txJU6XztWMBknIIi1MzWXCk7Hr9EchA/IBhvHpOBOHlbLl8EC&#10;M+NunNO1CKWIEPYZKqhCaDMpva7Ioh+7ljh6Z9dZDFF2pTQd3iLcNjJNkqm0WHNcqLClz4r0pfi1&#10;Co77u5kMd/WZT/lmqi/f78lh9qPU22u//gARqA//4Wd7axSk6QweZ+IRkM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usW7sYAAADcAAAADwAAAAAAAAAAAAAAAACYAgAAZHJz&#10;L2Rvd25yZXYueG1sUEsFBgAAAAAEAAQA9QAAAIsDAAAAAA==&#10;" path="m507,l275,r,231l507,231,507,xe" filled="f" strokeweight=".72pt">
                  <v:path arrowok="t" o:connecttype="custom" o:connectlocs="507,0;275,0;275,231;507,231;507,0" o:connectangles="0,0,0,0,0"/>
                </v:shape>
                <v:shape id="Freeform 20" o:spid="_x0000_s1029" style="position:absolute;left:3390;top:23;width:1612;height:232;visibility:visible;mso-wrap-style:square;v-text-anchor:top" coordsize="1612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3SCnMMA&#10;AADcAAAADwAAAGRycy9kb3ducmV2LnhtbERPTWvCQBC9F/wPywheim4S0Ep0DVoQCi20Sbx4G7Jj&#10;EszOhuxW4793D4UeH+97m42mEzcaXGtZQbyIQBBXVrdcKziVx/kahPPIGjvLpOBBDrLd5GWLqbZ3&#10;zulW+FqEEHYpKmi871MpXdWQQbewPXHgLnYw6AMcaqkHvIdw08kkilbSYMuhocGe3huqrsWvUVB+&#10;PXT8+tle+JQfVtX1Zxl9v52Vmk3H/QaEp9H/i//cH1pBkoS14Uw4AnL3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3SCnMMAAADcAAAADwAAAAAAAAAAAAAAAACYAgAAZHJzL2Rv&#10;d25yZXYueG1sUEsFBgAAAAAEAAQA9QAAAIgDAAAAAA==&#10;" path="m783,l551,r,231l783,231,783,xe" filled="f" strokeweight=".72pt">
                  <v:path arrowok="t" o:connecttype="custom" o:connectlocs="783,0;551,0;551,231;783,231;783,0" o:connectangles="0,0,0,0,0"/>
                </v:shape>
                <v:shape id="Freeform 21" o:spid="_x0000_s1030" style="position:absolute;left:3390;top:23;width:1612;height:232;visibility:visible;mso-wrap-style:square;v-text-anchor:top" coordsize="1612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gnB8UA&#10;AADcAAAADwAAAGRycy9kb3ducmV2LnhtbESPS4vCQBCE7wv+h6EFL6ITA+sjOooKwoILPi/emkyb&#10;BDM9ITNq/PfOgrDHoqq+omaLxpTiQbUrLCsY9CMQxKnVBWcKzqdNbwzCeWSNpWVS8CIHi3nra4aJ&#10;tk8+0OPoMxEg7BJUkHtfJVK6NCeDrm8r4uBdbW3QB1lnUtf4DHBTyjiKhtJgwWEhx4rWOaW3490o&#10;OP2+9KC7La58PqyG6W3/He1GF6U67WY5BeGp8f/hT/tHK4jjCfydCUdAz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OCcHxQAAANwAAAAPAAAAAAAAAAAAAAAAAJgCAABkcnMv&#10;ZG93bnJldi54bWxQSwUGAAAAAAQABAD1AAAAigMAAAAA&#10;" path="m1059,l827,r,231l1059,231,1059,xe" filled="f" strokeweight=".72pt">
                  <v:path arrowok="t" o:connecttype="custom" o:connectlocs="1059,0;827,0;827,231;1059,231;1059,0" o:connectangles="0,0,0,0,0"/>
                </v:shape>
                <v:shape id="Freeform 22" o:spid="_x0000_s1031" style="position:absolute;left:3390;top:23;width:1612;height:232;visibility:visible;mso-wrap-style:square;v-text-anchor:top" coordsize="1612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sYR8EA&#10;AADcAAAADwAAAGRycy9kb3ducmV2LnhtbERPy4rCMBTdD/gP4QpuBk1Vpko1igqCoOBz4+7SXNti&#10;c1OaqPXvzUKY5eG8p/PGlOJJtSssK+j3IhDEqdUFZwou53V3DMJ5ZI2lZVLwJgfzWetniom2Lz7S&#10;8+QzEULYJagg975KpHRpTgZdz1bEgbvZ2qAPsM6krvEVwk0pB1EUS4MFh4YcK1rllN5PD6PgvHvr&#10;/u+2uPHluIzT++Ev2o+uSnXazWICwlPj/8Vf90YrGAzD/HAmHAE5+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TbGEfBAAAA3AAAAA8AAAAAAAAAAAAAAAAAmAIAAGRycy9kb3du&#10;cmV2LnhtbFBLBQYAAAAABAAEAPUAAACGAwAAAAA=&#10;" path="m1335,l1103,r,231l1335,231,1335,xe" filled="f" strokeweight=".72pt">
                  <v:path arrowok="t" o:connecttype="custom" o:connectlocs="1335,0;1103,0;1103,231;1335,231;1335,0" o:connectangles="0,0,0,0,0"/>
                </v:shape>
                <v:shape id="Freeform 23" o:spid="_x0000_s1032" style="position:absolute;left:3390;top:23;width:1612;height:232;visibility:visible;mso-wrap-style:square;v-text-anchor:top" coordsize="1612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5e93MUA&#10;AADcAAAADwAAAGRycy9kb3ducmV2LnhtbESPT4vCMBTE74LfIbwFL6JpXaxL1yjugiAo+Peyt0fz&#10;bIvNS2mi1m+/EQSPw8z8hpnOW1OJGzWutKwgHkYgiDOrS84VnI7LwRcI55E1VpZJwYMczGfdzhRT&#10;be+8p9vB5yJA2KWooPC+TqV0WUEG3dDWxME728agD7LJpW7wHuCmkqMoSqTBksNCgTX9FpRdDlej&#10;4Lh56Li/Ls982v8k2WU3jraTP6V6H+3iG4Sn1r/Dr/ZKKxh9xvA8E46AnP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l73cxQAAANwAAAAPAAAAAAAAAAAAAAAAAJgCAABkcnMv&#10;ZG93bnJldi54bWxQSwUGAAAAAAQABAD1AAAAigMAAAAA&#10;" path="m1611,l1380,r,231l1611,231,1611,xe" filled="f" strokeweight=".72pt">
                  <v:path arrowok="t" o:connecttype="custom" o:connectlocs="1611,0;1380,0;1380,231;1611,231;1611,0" o:connectangles="0,0,0,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23936" behindDoc="0" locked="0" layoutInCell="0" allowOverlap="1">
                <wp:simplePos x="0" y="0"/>
                <wp:positionH relativeFrom="page">
                  <wp:posOffset>3254375</wp:posOffset>
                </wp:positionH>
                <wp:positionV relativeFrom="paragraph">
                  <wp:posOffset>14605</wp:posOffset>
                </wp:positionV>
                <wp:extent cx="848360" cy="147320"/>
                <wp:effectExtent l="0" t="0" r="0" b="0"/>
                <wp:wrapNone/>
                <wp:docPr id="219" name="Group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48360" cy="147320"/>
                          <a:chOff x="5125" y="23"/>
                          <a:chExt cx="1336" cy="232"/>
                        </a:xfrm>
                      </wpg:grpSpPr>
                      <wps:wsp>
                        <wps:cNvPr id="220" name="Freeform 25"/>
                        <wps:cNvSpPr>
                          <a:spLocks/>
                        </wps:cNvSpPr>
                        <wps:spPr bwMode="auto">
                          <a:xfrm>
                            <a:off x="5125" y="23"/>
                            <a:ext cx="1336" cy="232"/>
                          </a:xfrm>
                          <a:custGeom>
                            <a:avLst/>
                            <a:gdLst>
                              <a:gd name="T0" fmla="*/ 231 w 1336"/>
                              <a:gd name="T1" fmla="*/ 0 h 232"/>
                              <a:gd name="T2" fmla="*/ 0 w 1336"/>
                              <a:gd name="T3" fmla="*/ 0 h 232"/>
                              <a:gd name="T4" fmla="*/ 0 w 1336"/>
                              <a:gd name="T5" fmla="*/ 231 h 232"/>
                              <a:gd name="T6" fmla="*/ 231 w 1336"/>
                              <a:gd name="T7" fmla="*/ 231 h 232"/>
                              <a:gd name="T8" fmla="*/ 231 w 1336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336" h="232">
                                <a:moveTo>
                                  <a:pt x="23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31"/>
                                </a:lnTo>
                                <a:lnTo>
                                  <a:pt x="231" y="231"/>
                                </a:lnTo>
                                <a:lnTo>
                                  <a:pt x="23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1" name="Freeform 26"/>
                        <wps:cNvSpPr>
                          <a:spLocks/>
                        </wps:cNvSpPr>
                        <wps:spPr bwMode="auto">
                          <a:xfrm>
                            <a:off x="5125" y="23"/>
                            <a:ext cx="1336" cy="232"/>
                          </a:xfrm>
                          <a:custGeom>
                            <a:avLst/>
                            <a:gdLst>
                              <a:gd name="T0" fmla="*/ 507 w 1336"/>
                              <a:gd name="T1" fmla="*/ 0 h 232"/>
                              <a:gd name="T2" fmla="*/ 276 w 1336"/>
                              <a:gd name="T3" fmla="*/ 0 h 232"/>
                              <a:gd name="T4" fmla="*/ 276 w 1336"/>
                              <a:gd name="T5" fmla="*/ 231 h 232"/>
                              <a:gd name="T6" fmla="*/ 507 w 1336"/>
                              <a:gd name="T7" fmla="*/ 231 h 232"/>
                              <a:gd name="T8" fmla="*/ 507 w 1336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336" h="232">
                                <a:moveTo>
                                  <a:pt x="507" y="0"/>
                                </a:moveTo>
                                <a:lnTo>
                                  <a:pt x="276" y="0"/>
                                </a:lnTo>
                                <a:lnTo>
                                  <a:pt x="276" y="231"/>
                                </a:lnTo>
                                <a:lnTo>
                                  <a:pt x="507" y="231"/>
                                </a:lnTo>
                                <a:lnTo>
                                  <a:pt x="50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2" name="Freeform 27"/>
                        <wps:cNvSpPr>
                          <a:spLocks/>
                        </wps:cNvSpPr>
                        <wps:spPr bwMode="auto">
                          <a:xfrm>
                            <a:off x="5125" y="23"/>
                            <a:ext cx="1336" cy="232"/>
                          </a:xfrm>
                          <a:custGeom>
                            <a:avLst/>
                            <a:gdLst>
                              <a:gd name="T0" fmla="*/ 783 w 1336"/>
                              <a:gd name="T1" fmla="*/ 0 h 232"/>
                              <a:gd name="T2" fmla="*/ 552 w 1336"/>
                              <a:gd name="T3" fmla="*/ 0 h 232"/>
                              <a:gd name="T4" fmla="*/ 552 w 1336"/>
                              <a:gd name="T5" fmla="*/ 231 h 232"/>
                              <a:gd name="T6" fmla="*/ 783 w 1336"/>
                              <a:gd name="T7" fmla="*/ 231 h 232"/>
                              <a:gd name="T8" fmla="*/ 783 w 1336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336" h="232">
                                <a:moveTo>
                                  <a:pt x="783" y="0"/>
                                </a:moveTo>
                                <a:lnTo>
                                  <a:pt x="552" y="0"/>
                                </a:lnTo>
                                <a:lnTo>
                                  <a:pt x="552" y="231"/>
                                </a:lnTo>
                                <a:lnTo>
                                  <a:pt x="783" y="231"/>
                                </a:lnTo>
                                <a:lnTo>
                                  <a:pt x="783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3" name="Freeform 28"/>
                        <wps:cNvSpPr>
                          <a:spLocks/>
                        </wps:cNvSpPr>
                        <wps:spPr bwMode="auto">
                          <a:xfrm>
                            <a:off x="5125" y="23"/>
                            <a:ext cx="1336" cy="232"/>
                          </a:xfrm>
                          <a:custGeom>
                            <a:avLst/>
                            <a:gdLst>
                              <a:gd name="T0" fmla="*/ 1059 w 1336"/>
                              <a:gd name="T1" fmla="*/ 0 h 232"/>
                              <a:gd name="T2" fmla="*/ 828 w 1336"/>
                              <a:gd name="T3" fmla="*/ 0 h 232"/>
                              <a:gd name="T4" fmla="*/ 828 w 1336"/>
                              <a:gd name="T5" fmla="*/ 231 h 232"/>
                              <a:gd name="T6" fmla="*/ 1059 w 1336"/>
                              <a:gd name="T7" fmla="*/ 231 h 232"/>
                              <a:gd name="T8" fmla="*/ 1059 w 1336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336" h="232">
                                <a:moveTo>
                                  <a:pt x="1059" y="0"/>
                                </a:moveTo>
                                <a:lnTo>
                                  <a:pt x="828" y="0"/>
                                </a:lnTo>
                                <a:lnTo>
                                  <a:pt x="828" y="231"/>
                                </a:lnTo>
                                <a:lnTo>
                                  <a:pt x="1059" y="231"/>
                                </a:lnTo>
                                <a:lnTo>
                                  <a:pt x="105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4" name="Freeform 29"/>
                        <wps:cNvSpPr>
                          <a:spLocks/>
                        </wps:cNvSpPr>
                        <wps:spPr bwMode="auto">
                          <a:xfrm>
                            <a:off x="5125" y="23"/>
                            <a:ext cx="1336" cy="232"/>
                          </a:xfrm>
                          <a:custGeom>
                            <a:avLst/>
                            <a:gdLst>
                              <a:gd name="T0" fmla="*/ 1335 w 1336"/>
                              <a:gd name="T1" fmla="*/ 0 h 232"/>
                              <a:gd name="T2" fmla="*/ 1104 w 1336"/>
                              <a:gd name="T3" fmla="*/ 0 h 232"/>
                              <a:gd name="T4" fmla="*/ 1104 w 1336"/>
                              <a:gd name="T5" fmla="*/ 231 h 232"/>
                              <a:gd name="T6" fmla="*/ 1335 w 1336"/>
                              <a:gd name="T7" fmla="*/ 231 h 232"/>
                              <a:gd name="T8" fmla="*/ 1335 w 1336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336" h="232">
                                <a:moveTo>
                                  <a:pt x="1335" y="0"/>
                                </a:moveTo>
                                <a:lnTo>
                                  <a:pt x="1104" y="0"/>
                                </a:lnTo>
                                <a:lnTo>
                                  <a:pt x="1104" y="231"/>
                                </a:lnTo>
                                <a:lnTo>
                                  <a:pt x="1335" y="231"/>
                                </a:lnTo>
                                <a:lnTo>
                                  <a:pt x="133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4" o:spid="_x0000_s1026" style="position:absolute;margin-left:256.25pt;margin-top:1.15pt;width:66.8pt;height:11.6pt;z-index:251623936;mso-position-horizontal-relative:page" coordorigin="5125,23" coordsize="1336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" o:allowincell="f">
                <v:shape id="Freeform 25" o:spid="_x0000_s1027" style="position:absolute;left:5125;top:23;width:1336;height:232;visibility:visible;mso-wrap-style:square;v-text-anchor:top" coordsize="1336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VOIMMA&#10;AADcAAAADwAAAGRycy9kb3ducmV2LnhtbERPz2vCMBS+C/sfwhN209QOVKpRxphjOwhae9huj+bZ&#10;lDUvXZPZ+t+bg+Dx4/u93g62ERfqfO1YwWyagCAuna65UlCcdpMlCB+QNTaOScGVPGw3T6M1Ztr1&#10;fKRLHioRQ9hnqMCE0GZS+tKQRT91LXHkzq6zGCLsKqk77GO4bWSaJHNpsebYYLClN0Plb/5vFSz6&#10;w3Jo8pefa/H19/5d7I4fezRKPY+H1xWIQEN4iO/uT60gTeP8eCYeAbm5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QVOIMMAAADcAAAADwAAAAAAAAAAAAAAAACYAgAAZHJzL2Rv&#10;d25yZXYueG1sUEsFBgAAAAAEAAQA9QAAAIgDAAAAAA==&#10;" path="m231,l,,,231r231,l231,xe" filled="f" strokeweight=".72pt">
                  <v:path arrowok="t" o:connecttype="custom" o:connectlocs="231,0;0,0;0,231;231,231;231,0" o:connectangles="0,0,0,0,0"/>
                </v:shape>
                <v:shape id="Freeform 26" o:spid="_x0000_s1028" style="position:absolute;left:5125;top:23;width:1336;height:232;visibility:visible;mso-wrap-style:square;v-text-anchor:top" coordsize="1336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nru8YA&#10;AADcAAAADwAAAGRycy9kb3ducmV2LnhtbESPQWvCQBSE74X+h+UVvNWNKbQSXaWUWvQg1JiD3h7Z&#10;ZzaYfZtmVxP/fVco9DjMzDfMfDnYRlyp87VjBZNxAoK4dLrmSkGxXz1PQfiArLFxTApu5GG5eHyY&#10;Y6Zdzzu65qESEcI+QwUmhDaT0peGLPqxa4mjd3KdxRBlV0ndYR/htpFpkrxKizXHBYMtfRgqz/nF&#10;Knjrv6dDk78cb8Xm5/NQrHZfWzRKjZ6G9xmIQEP4D/+111pBmk7gfiYeAbn4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knru8YAAADcAAAADwAAAAAAAAAAAAAAAACYAgAAZHJz&#10;L2Rvd25yZXYueG1sUEsFBgAAAAAEAAQA9QAAAIsDAAAAAA==&#10;" path="m507,l276,r,231l507,231,507,xe" filled="f" strokeweight=".72pt">
                  <v:path arrowok="t" o:connecttype="custom" o:connectlocs="507,0;276,0;276,231;507,231;507,0" o:connectangles="0,0,0,0,0"/>
                </v:shape>
                <v:shape id="Freeform 27" o:spid="_x0000_s1029" style="position:absolute;left:5125;top:23;width:1336;height:232;visibility:visible;mso-wrap-style:square;v-text-anchor:top" coordsize="1336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pt1zMYA&#10;AADcAAAADwAAAGRycy9kb3ducmV2LnhtbESPQWvCQBSE7wX/w/KE3urGFKykrlKkFj0INebQ3h7Z&#10;12xo9m2a3Zr4711B8DjMzDfMYjXYRpyo87VjBdNJAoK4dLrmSkFx3DzNQfiArLFxTArO5GG1HD0s&#10;MNOu5wOd8lCJCGGfoQITQptJ6UtDFv3EtcTR+3GdxRBlV0ndYR/htpFpksykxZrjgsGW1obK3/zf&#10;KnjpP+dDkz9/n4vd3/tXsTl87NEo9Tge3l5BBBrCPXxrb7WCNE3heiYeAbm8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pt1zMYAAADcAAAADwAAAAAAAAAAAAAAAACYAgAAZHJz&#10;L2Rvd25yZXYueG1sUEsFBgAAAAAEAAQA9QAAAIsDAAAAAA==&#10;" path="m783,l552,r,231l783,231,783,xe" filled="f" strokeweight=".72pt">
                  <v:path arrowok="t" o:connecttype="custom" o:connectlocs="783,0;552,0;552,231;783,231;783,0" o:connectangles="0,0,0,0,0"/>
                </v:shape>
                <v:shape id="Freeform 28" o:spid="_x0000_s1030" style="position:absolute;left:5125;top:23;width:1336;height:232;visibility:visible;mso-wrap-style:square;v-text-anchor:top" coordsize="1336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fQV8YA&#10;AADcAAAADwAAAGRycy9kb3ducmV2LnhtbESPQWvCQBSE74L/YXlCb7ppBCupq5RSix6EGnOwt0f2&#10;NRuafZtmtyb+e1co9DjMzDfMajPYRlyo87VjBY+zBARx6XTNlYLitJ0uQfiArLFxTAqu5GGzHo9W&#10;mGnX85EueahEhLDPUIEJoc2k9KUhi37mWuLofbnOYoiyq6TusI9w28g0SRbSYs1xwWBLr4bK7/zX&#10;KnjqP5ZDk88/r8X+5+1cbI/vBzRKPUyGl2cQgYbwH/5r77SCNJ3D/Uw8AnJ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dfQV8YAAADcAAAADwAAAAAAAAAAAAAAAACYAgAAZHJz&#10;L2Rvd25yZXYueG1sUEsFBgAAAAAEAAQA9QAAAIsDAAAAAA==&#10;" path="m1059,l828,r,231l1059,231,1059,xe" filled="f" strokeweight=".72pt">
                  <v:path arrowok="t" o:connecttype="custom" o:connectlocs="1059,0;828,0;828,231;1059,231;1059,0" o:connectangles="0,0,0,0,0"/>
                </v:shape>
                <v:shape id="Freeform 29" o:spid="_x0000_s1031" style="position:absolute;left:5125;top:23;width:1336;height:232;visibility:visible;mso-wrap-style:square;v-text-anchor:top" coordsize="1336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5II8cA&#10;AADcAAAADwAAAGRycy9kb3ducmV2LnhtbESPQWvCQBSE7wX/w/KE3urGtLSSukopKvUg1DSH9vbI&#10;vmaD2bcxu5r4712h0OMwM98w8+VgG3GmzteOFUwnCQji0umaKwXF1/phBsIHZI2NY1JwIQ/Lxehu&#10;jpl2Pe/pnIdKRAj7DBWYENpMSl8asugnriWO3q/rLIYou0rqDvsIt41Mk+RZWqw5Lhhs6d1QechP&#10;VsFL/zkbmvzx51Jsj6vvYr3f7NAodT8e3l5BBBrCf/iv/aEVpOkT3M7EIy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Y+SCPHAAAA3AAAAA8AAAAAAAAAAAAAAAAAmAIAAGRy&#10;cy9kb3ducmV2LnhtbFBLBQYAAAAABAAEAPUAAACMAwAAAAA=&#10;" path="m1335,l1104,r,231l1335,231,1335,xe" filled="f" strokeweight=".72pt">
                  <v:path arrowok="t" o:connecttype="custom" o:connectlocs="1335,0;1104,0;1104,231;1335,231;1335,0" o:connectangles="0,0,0,0,0"/>
                </v:shape>
                <w10:wrap anchorx="page"/>
              </v:group>
            </w:pict>
          </mc:Fallback>
        </mc:AlternateContent>
      </w:r>
      <w:r w:rsidR="00CC5A76">
        <w:t>Personas</w:t>
      </w:r>
      <w:r w:rsidR="00CC5A76">
        <w:rPr>
          <w:spacing w:val="-1"/>
        </w:rPr>
        <w:t xml:space="preserve"> </w:t>
      </w:r>
      <w:r w:rsidR="00CC5A76">
        <w:t>kods</w:t>
      </w:r>
      <w:r w:rsidR="00CC5A76">
        <w:tab/>
        <w:t>-</w:t>
      </w:r>
    </w:p>
    <w:p w:rsidR="0083321D" w:rsidRDefault="00427A67">
      <w:pPr>
        <w:pStyle w:val="ListParagraph"/>
        <w:numPr>
          <w:ilvl w:val="0"/>
          <w:numId w:val="6"/>
        </w:numPr>
        <w:tabs>
          <w:tab w:val="left" w:pos="462"/>
        </w:tabs>
        <w:kinsoku w:val="0"/>
        <w:overflowPunct w:val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24960" behindDoc="0" locked="0" layoutInCell="0" allowOverlap="1">
                <wp:simplePos x="0" y="0"/>
                <wp:positionH relativeFrom="page">
                  <wp:posOffset>5419090</wp:posOffset>
                </wp:positionH>
                <wp:positionV relativeFrom="paragraph">
                  <wp:posOffset>14605</wp:posOffset>
                </wp:positionV>
                <wp:extent cx="147320" cy="147320"/>
                <wp:effectExtent l="0" t="0" r="0" b="0"/>
                <wp:wrapNone/>
                <wp:docPr id="218" name="Freeform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7320" cy="147320"/>
                        </a:xfrm>
                        <a:custGeom>
                          <a:avLst/>
                          <a:gdLst>
                            <a:gd name="T0" fmla="*/ 231 w 232"/>
                            <a:gd name="T1" fmla="*/ 0 h 232"/>
                            <a:gd name="T2" fmla="*/ 0 w 232"/>
                            <a:gd name="T3" fmla="*/ 0 h 232"/>
                            <a:gd name="T4" fmla="*/ 0 w 232"/>
                            <a:gd name="T5" fmla="*/ 231 h 232"/>
                            <a:gd name="T6" fmla="*/ 231 w 232"/>
                            <a:gd name="T7" fmla="*/ 231 h 232"/>
                            <a:gd name="T8" fmla="*/ 231 w 232"/>
                            <a:gd name="T9" fmla="*/ 0 h 23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232" h="232">
                              <a:moveTo>
                                <a:pt x="231" y="0"/>
                              </a:moveTo>
                              <a:lnTo>
                                <a:pt x="0" y="0"/>
                              </a:lnTo>
                              <a:lnTo>
                                <a:pt x="0" y="231"/>
                              </a:lnTo>
                              <a:lnTo>
                                <a:pt x="231" y="231"/>
                              </a:lnTo>
                              <a:lnTo>
                                <a:pt x="231" y="0"/>
                              </a:lnTo>
                              <a:close/>
                            </a:path>
                          </a:pathLst>
                        </a:custGeom>
                        <a:noFill/>
                        <a:ln w="914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0" o:spid="_x0000_s1026" style="position:absolute;margin-left:426.7pt;margin-top:1.15pt;width:11.6pt;height:11.6pt;z-index:25162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32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" o:allowincell="f" path="m231,l,,,231r231,l231,xe" filled="f" strokeweight=".72pt">
                <v:path arrowok="t" o:connecttype="custom" o:connectlocs="146685,0;0,0;0,146685;146685,146685;146685,0" o:connectangles="0,0,0,0,0"/>
                <w10:wrap anchorx="page"/>
              </v:shape>
            </w:pict>
          </mc:Fallback>
        </mc:AlternateContent>
      </w:r>
      <w:r w:rsidR="00CC5A76">
        <w:t>Ģimenes stāvoklis: 1 – laulība, 2 – nereģistrēta kopdzīve; 3 –</w:t>
      </w:r>
      <w:r w:rsidR="00CC5A76">
        <w:rPr>
          <w:spacing w:val="-11"/>
        </w:rPr>
        <w:t xml:space="preserve"> </w:t>
      </w:r>
      <w:r w:rsidR="00CC5A76">
        <w:t>viena</w:t>
      </w:r>
    </w:p>
    <w:p w:rsidR="0083321D" w:rsidRDefault="00CC5A76">
      <w:pPr>
        <w:pStyle w:val="ListParagraph"/>
        <w:numPr>
          <w:ilvl w:val="0"/>
          <w:numId w:val="6"/>
        </w:numPr>
        <w:tabs>
          <w:tab w:val="left" w:pos="462"/>
        </w:tabs>
        <w:kinsoku w:val="0"/>
        <w:overflowPunct w:val="0"/>
      </w:pPr>
      <w:r>
        <w:t>Deklarētā</w:t>
      </w:r>
      <w:r>
        <w:rPr>
          <w:spacing w:val="-2"/>
        </w:rPr>
        <w:t xml:space="preserve"> </w:t>
      </w:r>
      <w:r>
        <w:t>dzīvesvieta</w:t>
      </w:r>
    </w:p>
    <w:p w:rsidR="0083321D" w:rsidRDefault="00CC5A76">
      <w:pPr>
        <w:pStyle w:val="ListParagraph"/>
        <w:numPr>
          <w:ilvl w:val="1"/>
          <w:numId w:val="6"/>
        </w:numPr>
        <w:tabs>
          <w:tab w:val="left" w:pos="642"/>
          <w:tab w:val="left" w:pos="5128"/>
        </w:tabs>
        <w:kinsoku w:val="0"/>
        <w:overflowPunct w:val="0"/>
      </w:pPr>
      <w:r>
        <w:t xml:space="preserve">iela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83321D" w:rsidRDefault="00CC5A76">
      <w:pPr>
        <w:pStyle w:val="ListParagraph"/>
        <w:numPr>
          <w:ilvl w:val="1"/>
          <w:numId w:val="6"/>
        </w:numPr>
        <w:tabs>
          <w:tab w:val="left" w:pos="643"/>
          <w:tab w:val="left" w:pos="3361"/>
        </w:tabs>
        <w:kinsoku w:val="0"/>
        <w:overflowPunct w:val="0"/>
        <w:ind w:left="642" w:hanging="421"/>
      </w:pPr>
      <w:r>
        <w:t>mājas</w:t>
      </w:r>
      <w:r>
        <w:rPr>
          <w:spacing w:val="-4"/>
        </w:rPr>
        <w:t xml:space="preserve"> </w:t>
      </w:r>
      <w:r>
        <w:t xml:space="preserve">numurs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83321D" w:rsidRDefault="00CC5A76">
      <w:pPr>
        <w:pStyle w:val="ListParagraph"/>
        <w:numPr>
          <w:ilvl w:val="1"/>
          <w:numId w:val="6"/>
        </w:numPr>
        <w:tabs>
          <w:tab w:val="left" w:pos="642"/>
          <w:tab w:val="left" w:pos="3388"/>
        </w:tabs>
        <w:kinsoku w:val="0"/>
        <w:overflowPunct w:val="0"/>
      </w:pPr>
      <w:r>
        <w:t>dzīvokļa</w:t>
      </w:r>
      <w:r>
        <w:rPr>
          <w:spacing w:val="-3"/>
        </w:rPr>
        <w:t xml:space="preserve"> </w:t>
      </w:r>
      <w:r>
        <w:t xml:space="preserve">numurs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83321D" w:rsidRDefault="00CC5A76">
      <w:pPr>
        <w:pStyle w:val="ListParagraph"/>
        <w:numPr>
          <w:ilvl w:val="1"/>
          <w:numId w:val="6"/>
        </w:numPr>
        <w:tabs>
          <w:tab w:val="left" w:pos="642"/>
          <w:tab w:val="left" w:pos="6480"/>
        </w:tabs>
        <w:kinsoku w:val="0"/>
        <w:overflowPunct w:val="0"/>
      </w:pPr>
      <w:r>
        <w:t>apdzīvota</w:t>
      </w:r>
      <w:r>
        <w:rPr>
          <w:spacing w:val="-8"/>
        </w:rPr>
        <w:t xml:space="preserve"> </w:t>
      </w:r>
      <w:r>
        <w:t>vieta</w:t>
      </w:r>
      <w:r>
        <w:rPr>
          <w:spacing w:val="-1"/>
        </w:rPr>
        <w:t xml:space="preserve">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83321D" w:rsidRDefault="00CC5A76">
      <w:pPr>
        <w:pStyle w:val="ListParagraph"/>
        <w:numPr>
          <w:ilvl w:val="1"/>
          <w:numId w:val="6"/>
        </w:numPr>
        <w:tabs>
          <w:tab w:val="left" w:pos="642"/>
          <w:tab w:val="left" w:pos="4014"/>
        </w:tabs>
        <w:kinsoku w:val="0"/>
        <w:overflowPunct w:val="0"/>
      </w:pPr>
      <w:r>
        <w:t>pasta</w:t>
      </w:r>
      <w:r>
        <w:rPr>
          <w:spacing w:val="-1"/>
        </w:rPr>
        <w:t xml:space="preserve"> </w:t>
      </w:r>
      <w:r>
        <w:t>indekss</w:t>
      </w:r>
      <w:r>
        <w:rPr>
          <w:spacing w:val="-1"/>
        </w:rPr>
        <w:t xml:space="preserve">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83321D" w:rsidRDefault="00CC5A76">
      <w:pPr>
        <w:pStyle w:val="Heading2"/>
        <w:kinsoku w:val="0"/>
        <w:overflowPunct w:val="0"/>
        <w:spacing w:before="231"/>
        <w:ind w:left="3587"/>
      </w:pPr>
      <w:r>
        <w:t>II. Pacientu kustības dati</w:t>
      </w:r>
    </w:p>
    <w:p w:rsidR="0083321D" w:rsidRDefault="00427A67">
      <w:pPr>
        <w:pStyle w:val="ListParagraph"/>
        <w:numPr>
          <w:ilvl w:val="0"/>
          <w:numId w:val="6"/>
        </w:numPr>
        <w:tabs>
          <w:tab w:val="left" w:pos="462"/>
        </w:tabs>
        <w:kinsoku w:val="0"/>
        <w:overflowPunct w:val="0"/>
        <w:spacing w:before="228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25984" behindDoc="0" locked="0" layoutInCell="0" allowOverlap="1">
                <wp:simplePos x="0" y="0"/>
                <wp:positionH relativeFrom="page">
                  <wp:posOffset>5102225</wp:posOffset>
                </wp:positionH>
                <wp:positionV relativeFrom="paragraph">
                  <wp:posOffset>159385</wp:posOffset>
                </wp:positionV>
                <wp:extent cx="334645" cy="322580"/>
                <wp:effectExtent l="0" t="0" r="0" b="0"/>
                <wp:wrapNone/>
                <wp:docPr id="213" name="Group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4645" cy="322580"/>
                          <a:chOff x="8035" y="251"/>
                          <a:chExt cx="527" cy="508"/>
                        </a:xfrm>
                      </wpg:grpSpPr>
                      <wps:wsp>
                        <wps:cNvPr id="214" name="Freeform 32"/>
                        <wps:cNvSpPr>
                          <a:spLocks/>
                        </wps:cNvSpPr>
                        <wps:spPr bwMode="auto">
                          <a:xfrm>
                            <a:off x="8035" y="251"/>
                            <a:ext cx="527" cy="508"/>
                          </a:xfrm>
                          <a:custGeom>
                            <a:avLst/>
                            <a:gdLst>
                              <a:gd name="T0" fmla="*/ 231 w 527"/>
                              <a:gd name="T1" fmla="*/ 0 h 508"/>
                              <a:gd name="T2" fmla="*/ 0 w 527"/>
                              <a:gd name="T3" fmla="*/ 0 h 508"/>
                              <a:gd name="T4" fmla="*/ 0 w 527"/>
                              <a:gd name="T5" fmla="*/ 231 h 508"/>
                              <a:gd name="T6" fmla="*/ 231 w 527"/>
                              <a:gd name="T7" fmla="*/ 231 h 508"/>
                              <a:gd name="T8" fmla="*/ 231 w 527"/>
                              <a:gd name="T9" fmla="*/ 0 h 50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27" h="508">
                                <a:moveTo>
                                  <a:pt x="23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31"/>
                                </a:lnTo>
                                <a:lnTo>
                                  <a:pt x="231" y="231"/>
                                </a:lnTo>
                                <a:lnTo>
                                  <a:pt x="23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5" name="Freeform 33"/>
                        <wps:cNvSpPr>
                          <a:spLocks/>
                        </wps:cNvSpPr>
                        <wps:spPr bwMode="auto">
                          <a:xfrm>
                            <a:off x="8035" y="251"/>
                            <a:ext cx="527" cy="508"/>
                          </a:xfrm>
                          <a:custGeom>
                            <a:avLst/>
                            <a:gdLst>
                              <a:gd name="T0" fmla="*/ 507 w 527"/>
                              <a:gd name="T1" fmla="*/ 0 h 508"/>
                              <a:gd name="T2" fmla="*/ 276 w 527"/>
                              <a:gd name="T3" fmla="*/ 0 h 508"/>
                              <a:gd name="T4" fmla="*/ 276 w 527"/>
                              <a:gd name="T5" fmla="*/ 231 h 508"/>
                              <a:gd name="T6" fmla="*/ 507 w 527"/>
                              <a:gd name="T7" fmla="*/ 231 h 508"/>
                              <a:gd name="T8" fmla="*/ 507 w 527"/>
                              <a:gd name="T9" fmla="*/ 0 h 50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27" h="508">
                                <a:moveTo>
                                  <a:pt x="507" y="0"/>
                                </a:moveTo>
                                <a:lnTo>
                                  <a:pt x="276" y="0"/>
                                </a:lnTo>
                                <a:lnTo>
                                  <a:pt x="276" y="231"/>
                                </a:lnTo>
                                <a:lnTo>
                                  <a:pt x="507" y="231"/>
                                </a:lnTo>
                                <a:lnTo>
                                  <a:pt x="50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6" name="Freeform 34"/>
                        <wps:cNvSpPr>
                          <a:spLocks/>
                        </wps:cNvSpPr>
                        <wps:spPr bwMode="auto">
                          <a:xfrm>
                            <a:off x="8035" y="251"/>
                            <a:ext cx="527" cy="508"/>
                          </a:xfrm>
                          <a:custGeom>
                            <a:avLst/>
                            <a:gdLst>
                              <a:gd name="T0" fmla="*/ 250 w 527"/>
                              <a:gd name="T1" fmla="*/ 276 h 508"/>
                              <a:gd name="T2" fmla="*/ 19 w 527"/>
                              <a:gd name="T3" fmla="*/ 276 h 508"/>
                              <a:gd name="T4" fmla="*/ 19 w 527"/>
                              <a:gd name="T5" fmla="*/ 507 h 508"/>
                              <a:gd name="T6" fmla="*/ 250 w 527"/>
                              <a:gd name="T7" fmla="*/ 507 h 508"/>
                              <a:gd name="T8" fmla="*/ 250 w 527"/>
                              <a:gd name="T9" fmla="*/ 276 h 50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27" h="508">
                                <a:moveTo>
                                  <a:pt x="250" y="276"/>
                                </a:moveTo>
                                <a:lnTo>
                                  <a:pt x="19" y="276"/>
                                </a:lnTo>
                                <a:lnTo>
                                  <a:pt x="19" y="507"/>
                                </a:lnTo>
                                <a:lnTo>
                                  <a:pt x="250" y="507"/>
                                </a:lnTo>
                                <a:lnTo>
                                  <a:pt x="250" y="27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7" name="Freeform 35"/>
                        <wps:cNvSpPr>
                          <a:spLocks/>
                        </wps:cNvSpPr>
                        <wps:spPr bwMode="auto">
                          <a:xfrm>
                            <a:off x="8035" y="251"/>
                            <a:ext cx="527" cy="508"/>
                          </a:xfrm>
                          <a:custGeom>
                            <a:avLst/>
                            <a:gdLst>
                              <a:gd name="T0" fmla="*/ 526 w 527"/>
                              <a:gd name="T1" fmla="*/ 276 h 508"/>
                              <a:gd name="T2" fmla="*/ 295 w 527"/>
                              <a:gd name="T3" fmla="*/ 276 h 508"/>
                              <a:gd name="T4" fmla="*/ 295 w 527"/>
                              <a:gd name="T5" fmla="*/ 507 h 508"/>
                              <a:gd name="T6" fmla="*/ 526 w 527"/>
                              <a:gd name="T7" fmla="*/ 507 h 508"/>
                              <a:gd name="T8" fmla="*/ 526 w 527"/>
                              <a:gd name="T9" fmla="*/ 276 h 50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27" h="508">
                                <a:moveTo>
                                  <a:pt x="526" y="276"/>
                                </a:moveTo>
                                <a:lnTo>
                                  <a:pt x="295" y="276"/>
                                </a:lnTo>
                                <a:lnTo>
                                  <a:pt x="295" y="507"/>
                                </a:lnTo>
                                <a:lnTo>
                                  <a:pt x="526" y="507"/>
                                </a:lnTo>
                                <a:lnTo>
                                  <a:pt x="526" y="27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1" o:spid="_x0000_s1026" style="position:absolute;margin-left:401.75pt;margin-top:12.55pt;width:26.35pt;height:25.4pt;z-index:251625984;mso-position-horizontal-relative:page" coordorigin="8035,251" coordsize="527,5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" o:allowincell="f">
                <v:shape id="Freeform 32" o:spid="_x0000_s1027" style="position:absolute;left:8035;top:251;width:527;height:508;visibility:visible;mso-wrap-style:square;v-text-anchor:top" coordsize="527,5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LSfccA&#10;AADcAAAADwAAAGRycy9kb3ducmV2LnhtbESPQWsCMRSE74X+h/AKXopmFVtlNUqpWoroYVXw+ty8&#10;bpZuXtZN1O2/N4VCj8PMfMNM562txJUaXzpW0O8lIIhzp0suFBz2q+4YhA/IGivHpOCHPMxnjw9T&#10;TLW7cUbXXShEhLBPUYEJoU6l9Lkhi77nauLofbnGYoiyKaRu8BbhtpKDJHmVFkuOCwZrejeUf+8u&#10;VsHH8dmMR8tilJ3Oi+16L/3LcrVRqvPUvk1ABGrDf/iv/akVDPpD+D0Tj4Cc3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AC0n3HAAAA3AAAAA8AAAAAAAAAAAAAAAAAmAIAAGRy&#10;cy9kb3ducmV2LnhtbFBLBQYAAAAABAAEAPUAAACMAwAAAAA=&#10;" path="m231,l,,,231r231,l231,xe" filled="f" strokeweight=".72pt">
                  <v:path arrowok="t" o:connecttype="custom" o:connectlocs="231,0;0,0;0,231;231,231;231,0" o:connectangles="0,0,0,0,0"/>
                </v:shape>
                <v:shape id="Freeform 33" o:spid="_x0000_s1028" style="position:absolute;left:8035;top:251;width:527;height:508;visibility:visible;mso-wrap-style:square;v-text-anchor:top" coordsize="527,5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0535scA&#10;AADcAAAADwAAAGRycy9kb3ducmV2LnhtbESPT2vCQBTE7wW/w/KEXorZKFglZpXSaimlHvwDXp/Z&#10;ZzaYfZtmtxq/vVso9DjMzG+YfNHZWlyo9ZVjBcMkBUFcOF1xqWC/Ww2mIHxA1lg7JgU38rCY9x5y&#10;zLS78oYu21CKCGGfoQITQpNJ6QtDFn3iGuLonVxrMUTZllK3eI1wW8tRmj5LixXHBYMNvRoqztsf&#10;q+D98GSmk2U52Ry/39afO+nHy9WXUo/97mUGIlAX/sN/7Q+tYDQcw++ZeATk/A4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9Od+bHAAAA3AAAAA8AAAAAAAAAAAAAAAAAmAIAAGRy&#10;cy9kb3ducmV2LnhtbFBLBQYAAAAABAAEAPUAAACMAwAAAAA=&#10;" path="m507,l276,r,231l507,231,507,xe" filled="f" strokeweight=".72pt">
                  <v:path arrowok="t" o:connecttype="custom" o:connectlocs="507,0;276,0;276,231;507,231;507,0" o:connectangles="0,0,0,0,0"/>
                </v:shape>
                <v:shape id="Freeform 34" o:spid="_x0000_s1029" style="position:absolute;left:8035;top:251;width:527;height:508;visibility:visible;mso-wrap-style:square;v-text-anchor:top" coordsize="527,5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5zpkccA&#10;AADcAAAADwAAAGRycy9kb3ducmV2LnhtbESPT2vCQBTE7wW/w/KEXorZKFQlZpXSaimlHvwDXp/Z&#10;ZzaYfZtmt5p+e1co9DjMzG+YfNHZWlyo9ZVjBcMkBUFcOF1xqWC/Ww2mIHxA1lg7JgW/5GEx7z3k&#10;mGl35Q1dtqEUEcI+QwUmhCaT0heGLPrENcTRO7nWYoiyLaVu8RrhtpajNB1LixXHBYMNvRoqztsf&#10;q+D98GSmk2U52Ry/39afO+mfl6svpR773csMRKAu/If/2h9awWg4hvuZeATk/A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+c6ZHHAAAA3AAAAA8AAAAAAAAAAAAAAAAAmAIAAGRy&#10;cy9kb3ducmV2LnhtbFBLBQYAAAAABAAEAPUAAACMAwAAAAA=&#10;" path="m250,276r-231,l19,507r231,l250,276xe" filled="f" strokeweight=".72pt">
                  <v:path arrowok="t" o:connecttype="custom" o:connectlocs="250,276;19,276;19,507;250,507;250,276" o:connectangles="0,0,0,0,0"/>
                </v:shape>
                <v:shape id="Freeform 35" o:spid="_x0000_s1030" style="position:absolute;left:8035;top:251;width:527;height:508;visibility:visible;mso-wrap-style:square;v-text-anchor:top" coordsize="527,5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BMCscA&#10;AADcAAAADwAAAGRycy9kb3ducmV2LnhtbESPT2sCMRTE70K/Q3iFXqRmFdqV1Sjin1JED2rB6+vm&#10;dbO4edluUl2/vREKHoeZ+Q0znra2EmdqfOlYQb+XgCDOnS65UPB1WL0OQfiArLFyTAqu5GE6eeqM&#10;MdPuwjs670MhIoR9hgpMCHUmpc8NWfQ9VxNH78c1FkOUTSF1g5cIt5UcJMm7tFhyXDBY09xQftr/&#10;WQUfx64Zpssi3X3/Lrbrg/Rvy9VGqZfndjYCEagNj/B/+1MrGPRTuJ+JR0BOb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DQTArHAAAA3AAAAA8AAAAAAAAAAAAAAAAAmAIAAGRy&#10;cy9kb3ducmV2LnhtbFBLBQYAAAAABAAEAPUAAACMAwAAAAA=&#10;" path="m526,276r-231,l295,507r231,l526,276xe" filled="f" strokeweight=".72pt">
                  <v:path arrowok="t" o:connecttype="custom" o:connectlocs="526,276;295,276;295,507;526,507;526,276" o:connectangles="0,0,0,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27008" behindDoc="0" locked="0" layoutInCell="0" allowOverlap="1">
                <wp:simplePos x="0" y="0"/>
                <wp:positionH relativeFrom="page">
                  <wp:posOffset>5114925</wp:posOffset>
                </wp:positionH>
                <wp:positionV relativeFrom="paragraph">
                  <wp:posOffset>151130</wp:posOffset>
                </wp:positionV>
                <wp:extent cx="1865630" cy="694690"/>
                <wp:effectExtent l="0" t="0" r="0" b="0"/>
                <wp:wrapNone/>
                <wp:docPr id="173" name="Group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65630" cy="694690"/>
                          <a:chOff x="8055" y="238"/>
                          <a:chExt cx="2938" cy="1094"/>
                        </a:xfrm>
                      </wpg:grpSpPr>
                      <wpg:grpSp>
                        <wpg:cNvPr id="174" name="Group 37"/>
                        <wpg:cNvGrpSpPr>
                          <a:grpSpLocks/>
                        </wpg:cNvGrpSpPr>
                        <wpg:grpSpPr bwMode="auto">
                          <a:xfrm>
                            <a:off x="8062" y="251"/>
                            <a:ext cx="2924" cy="1060"/>
                            <a:chOff x="8062" y="251"/>
                            <a:chExt cx="2924" cy="1060"/>
                          </a:xfrm>
                        </wpg:grpSpPr>
                        <wps:wsp>
                          <wps:cNvPr id="175" name="Freeform 38"/>
                          <wps:cNvSpPr>
                            <a:spLocks/>
                          </wps:cNvSpPr>
                          <wps:spPr bwMode="auto">
                            <a:xfrm>
                              <a:off x="8062" y="251"/>
                              <a:ext cx="2924" cy="1060"/>
                            </a:xfrm>
                            <a:custGeom>
                              <a:avLst/>
                              <a:gdLst>
                                <a:gd name="T0" fmla="*/ 815 w 2924"/>
                                <a:gd name="T1" fmla="*/ 0 h 1060"/>
                                <a:gd name="T2" fmla="*/ 584 w 2924"/>
                                <a:gd name="T3" fmla="*/ 0 h 1060"/>
                                <a:gd name="T4" fmla="*/ 584 w 2924"/>
                                <a:gd name="T5" fmla="*/ 231 h 1060"/>
                                <a:gd name="T6" fmla="*/ 815 w 2924"/>
                                <a:gd name="T7" fmla="*/ 231 h 1060"/>
                                <a:gd name="T8" fmla="*/ 815 w 2924"/>
                                <a:gd name="T9" fmla="*/ 0 h 10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24" h="1060">
                                  <a:moveTo>
                                    <a:pt x="815" y="0"/>
                                  </a:moveTo>
                                  <a:lnTo>
                                    <a:pt x="584" y="0"/>
                                  </a:lnTo>
                                  <a:lnTo>
                                    <a:pt x="584" y="231"/>
                                  </a:lnTo>
                                  <a:lnTo>
                                    <a:pt x="815" y="231"/>
                                  </a:lnTo>
                                  <a:lnTo>
                                    <a:pt x="81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6" name="Freeform 39"/>
                          <wps:cNvSpPr>
                            <a:spLocks/>
                          </wps:cNvSpPr>
                          <wps:spPr bwMode="auto">
                            <a:xfrm>
                              <a:off x="8062" y="251"/>
                              <a:ext cx="2924" cy="1060"/>
                            </a:xfrm>
                            <a:custGeom>
                              <a:avLst/>
                              <a:gdLst>
                                <a:gd name="T0" fmla="*/ 1091 w 2924"/>
                                <a:gd name="T1" fmla="*/ 0 h 1060"/>
                                <a:gd name="T2" fmla="*/ 860 w 2924"/>
                                <a:gd name="T3" fmla="*/ 0 h 1060"/>
                                <a:gd name="T4" fmla="*/ 860 w 2924"/>
                                <a:gd name="T5" fmla="*/ 231 h 1060"/>
                                <a:gd name="T6" fmla="*/ 1091 w 2924"/>
                                <a:gd name="T7" fmla="*/ 231 h 1060"/>
                                <a:gd name="T8" fmla="*/ 1091 w 2924"/>
                                <a:gd name="T9" fmla="*/ 0 h 10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24" h="1060">
                                  <a:moveTo>
                                    <a:pt x="1091" y="0"/>
                                  </a:moveTo>
                                  <a:lnTo>
                                    <a:pt x="860" y="0"/>
                                  </a:lnTo>
                                  <a:lnTo>
                                    <a:pt x="860" y="231"/>
                                  </a:lnTo>
                                  <a:lnTo>
                                    <a:pt x="1091" y="231"/>
                                  </a:lnTo>
                                  <a:lnTo>
                                    <a:pt x="109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7" name="Freeform 40"/>
                          <wps:cNvSpPr>
                            <a:spLocks/>
                          </wps:cNvSpPr>
                          <wps:spPr bwMode="auto">
                            <a:xfrm>
                              <a:off x="8062" y="251"/>
                              <a:ext cx="2924" cy="1060"/>
                            </a:xfrm>
                            <a:custGeom>
                              <a:avLst/>
                              <a:gdLst>
                                <a:gd name="T0" fmla="*/ 835 w 2924"/>
                                <a:gd name="T1" fmla="*/ 276 h 1060"/>
                                <a:gd name="T2" fmla="*/ 603 w 2924"/>
                                <a:gd name="T3" fmla="*/ 276 h 1060"/>
                                <a:gd name="T4" fmla="*/ 603 w 2924"/>
                                <a:gd name="T5" fmla="*/ 507 h 1060"/>
                                <a:gd name="T6" fmla="*/ 835 w 2924"/>
                                <a:gd name="T7" fmla="*/ 507 h 1060"/>
                                <a:gd name="T8" fmla="*/ 835 w 2924"/>
                                <a:gd name="T9" fmla="*/ 276 h 10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24" h="1060">
                                  <a:moveTo>
                                    <a:pt x="835" y="276"/>
                                  </a:moveTo>
                                  <a:lnTo>
                                    <a:pt x="603" y="276"/>
                                  </a:lnTo>
                                  <a:lnTo>
                                    <a:pt x="603" y="507"/>
                                  </a:lnTo>
                                  <a:lnTo>
                                    <a:pt x="835" y="507"/>
                                  </a:lnTo>
                                  <a:lnTo>
                                    <a:pt x="835" y="27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8" name="Freeform 41"/>
                          <wps:cNvSpPr>
                            <a:spLocks/>
                          </wps:cNvSpPr>
                          <wps:spPr bwMode="auto">
                            <a:xfrm>
                              <a:off x="8062" y="251"/>
                              <a:ext cx="2924" cy="1060"/>
                            </a:xfrm>
                            <a:custGeom>
                              <a:avLst/>
                              <a:gdLst>
                                <a:gd name="T0" fmla="*/ 1111 w 2924"/>
                                <a:gd name="T1" fmla="*/ 276 h 1060"/>
                                <a:gd name="T2" fmla="*/ 879 w 2924"/>
                                <a:gd name="T3" fmla="*/ 276 h 1060"/>
                                <a:gd name="T4" fmla="*/ 879 w 2924"/>
                                <a:gd name="T5" fmla="*/ 507 h 1060"/>
                                <a:gd name="T6" fmla="*/ 1111 w 2924"/>
                                <a:gd name="T7" fmla="*/ 507 h 1060"/>
                                <a:gd name="T8" fmla="*/ 1111 w 2924"/>
                                <a:gd name="T9" fmla="*/ 276 h 10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24" h="1060">
                                  <a:moveTo>
                                    <a:pt x="1111" y="276"/>
                                  </a:moveTo>
                                  <a:lnTo>
                                    <a:pt x="879" y="276"/>
                                  </a:lnTo>
                                  <a:lnTo>
                                    <a:pt x="879" y="507"/>
                                  </a:lnTo>
                                  <a:lnTo>
                                    <a:pt x="1111" y="507"/>
                                  </a:lnTo>
                                  <a:lnTo>
                                    <a:pt x="1111" y="27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9" name="Freeform 42"/>
                          <wps:cNvSpPr>
                            <a:spLocks/>
                          </wps:cNvSpPr>
                          <wps:spPr bwMode="auto">
                            <a:xfrm>
                              <a:off x="8062" y="251"/>
                              <a:ext cx="2924" cy="1060"/>
                            </a:xfrm>
                            <a:custGeom>
                              <a:avLst/>
                              <a:gdLst>
                                <a:gd name="T0" fmla="*/ 871 w 2924"/>
                                <a:gd name="T1" fmla="*/ 551 h 1060"/>
                                <a:gd name="T2" fmla="*/ 639 w 2924"/>
                                <a:gd name="T3" fmla="*/ 551 h 1060"/>
                                <a:gd name="T4" fmla="*/ 639 w 2924"/>
                                <a:gd name="T5" fmla="*/ 783 h 1060"/>
                                <a:gd name="T6" fmla="*/ 871 w 2924"/>
                                <a:gd name="T7" fmla="*/ 783 h 1060"/>
                                <a:gd name="T8" fmla="*/ 871 w 2924"/>
                                <a:gd name="T9" fmla="*/ 551 h 10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24" h="1060">
                                  <a:moveTo>
                                    <a:pt x="871" y="551"/>
                                  </a:moveTo>
                                  <a:lnTo>
                                    <a:pt x="639" y="551"/>
                                  </a:lnTo>
                                  <a:lnTo>
                                    <a:pt x="639" y="783"/>
                                  </a:lnTo>
                                  <a:lnTo>
                                    <a:pt x="871" y="783"/>
                                  </a:lnTo>
                                  <a:lnTo>
                                    <a:pt x="871" y="55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0" name="Freeform 43"/>
                          <wps:cNvSpPr>
                            <a:spLocks/>
                          </wps:cNvSpPr>
                          <wps:spPr bwMode="auto">
                            <a:xfrm>
                              <a:off x="8062" y="251"/>
                              <a:ext cx="2924" cy="1060"/>
                            </a:xfrm>
                            <a:custGeom>
                              <a:avLst/>
                              <a:gdLst>
                                <a:gd name="T0" fmla="*/ 1427 w 2924"/>
                                <a:gd name="T1" fmla="*/ 0 h 1060"/>
                                <a:gd name="T2" fmla="*/ 1196 w 2924"/>
                                <a:gd name="T3" fmla="*/ 0 h 1060"/>
                                <a:gd name="T4" fmla="*/ 1196 w 2924"/>
                                <a:gd name="T5" fmla="*/ 231 h 1060"/>
                                <a:gd name="T6" fmla="*/ 1427 w 2924"/>
                                <a:gd name="T7" fmla="*/ 231 h 1060"/>
                                <a:gd name="T8" fmla="*/ 1427 w 2924"/>
                                <a:gd name="T9" fmla="*/ 0 h 10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24" h="1060">
                                  <a:moveTo>
                                    <a:pt x="1427" y="0"/>
                                  </a:moveTo>
                                  <a:lnTo>
                                    <a:pt x="1196" y="0"/>
                                  </a:lnTo>
                                  <a:lnTo>
                                    <a:pt x="1196" y="231"/>
                                  </a:lnTo>
                                  <a:lnTo>
                                    <a:pt x="1427" y="231"/>
                                  </a:lnTo>
                                  <a:lnTo>
                                    <a:pt x="1427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1" name="Freeform 44"/>
                          <wps:cNvSpPr>
                            <a:spLocks/>
                          </wps:cNvSpPr>
                          <wps:spPr bwMode="auto">
                            <a:xfrm>
                              <a:off x="8062" y="251"/>
                              <a:ext cx="2924" cy="1060"/>
                            </a:xfrm>
                            <a:custGeom>
                              <a:avLst/>
                              <a:gdLst>
                                <a:gd name="T0" fmla="*/ 1703 w 2924"/>
                                <a:gd name="T1" fmla="*/ 0 h 1060"/>
                                <a:gd name="T2" fmla="*/ 1472 w 2924"/>
                                <a:gd name="T3" fmla="*/ 0 h 1060"/>
                                <a:gd name="T4" fmla="*/ 1472 w 2924"/>
                                <a:gd name="T5" fmla="*/ 231 h 1060"/>
                                <a:gd name="T6" fmla="*/ 1703 w 2924"/>
                                <a:gd name="T7" fmla="*/ 231 h 1060"/>
                                <a:gd name="T8" fmla="*/ 1703 w 2924"/>
                                <a:gd name="T9" fmla="*/ 0 h 10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24" h="1060">
                                  <a:moveTo>
                                    <a:pt x="1703" y="0"/>
                                  </a:moveTo>
                                  <a:lnTo>
                                    <a:pt x="1472" y="0"/>
                                  </a:lnTo>
                                  <a:lnTo>
                                    <a:pt x="1472" y="231"/>
                                  </a:lnTo>
                                  <a:lnTo>
                                    <a:pt x="1703" y="231"/>
                                  </a:lnTo>
                                  <a:lnTo>
                                    <a:pt x="1703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2" name="Freeform 45"/>
                          <wps:cNvSpPr>
                            <a:spLocks/>
                          </wps:cNvSpPr>
                          <wps:spPr bwMode="auto">
                            <a:xfrm>
                              <a:off x="8062" y="251"/>
                              <a:ext cx="2924" cy="1060"/>
                            </a:xfrm>
                            <a:custGeom>
                              <a:avLst/>
                              <a:gdLst>
                                <a:gd name="T0" fmla="*/ 1979 w 2924"/>
                                <a:gd name="T1" fmla="*/ 0 h 1060"/>
                                <a:gd name="T2" fmla="*/ 1748 w 2924"/>
                                <a:gd name="T3" fmla="*/ 0 h 1060"/>
                                <a:gd name="T4" fmla="*/ 1748 w 2924"/>
                                <a:gd name="T5" fmla="*/ 231 h 1060"/>
                                <a:gd name="T6" fmla="*/ 1979 w 2924"/>
                                <a:gd name="T7" fmla="*/ 231 h 1060"/>
                                <a:gd name="T8" fmla="*/ 1979 w 2924"/>
                                <a:gd name="T9" fmla="*/ 0 h 10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24" h="1060">
                                  <a:moveTo>
                                    <a:pt x="1979" y="0"/>
                                  </a:moveTo>
                                  <a:lnTo>
                                    <a:pt x="1748" y="0"/>
                                  </a:lnTo>
                                  <a:lnTo>
                                    <a:pt x="1748" y="231"/>
                                  </a:lnTo>
                                  <a:lnTo>
                                    <a:pt x="1979" y="231"/>
                                  </a:lnTo>
                                  <a:lnTo>
                                    <a:pt x="1979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3" name="Freeform 46"/>
                          <wps:cNvSpPr>
                            <a:spLocks/>
                          </wps:cNvSpPr>
                          <wps:spPr bwMode="auto">
                            <a:xfrm>
                              <a:off x="8062" y="251"/>
                              <a:ext cx="2924" cy="1060"/>
                            </a:xfrm>
                            <a:custGeom>
                              <a:avLst/>
                              <a:gdLst>
                                <a:gd name="T0" fmla="*/ 2256 w 2924"/>
                                <a:gd name="T1" fmla="*/ 0 h 1060"/>
                                <a:gd name="T2" fmla="*/ 2024 w 2924"/>
                                <a:gd name="T3" fmla="*/ 0 h 1060"/>
                                <a:gd name="T4" fmla="*/ 2024 w 2924"/>
                                <a:gd name="T5" fmla="*/ 231 h 1060"/>
                                <a:gd name="T6" fmla="*/ 2256 w 2924"/>
                                <a:gd name="T7" fmla="*/ 231 h 1060"/>
                                <a:gd name="T8" fmla="*/ 2256 w 2924"/>
                                <a:gd name="T9" fmla="*/ 0 h 10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24" h="1060">
                                  <a:moveTo>
                                    <a:pt x="2256" y="0"/>
                                  </a:moveTo>
                                  <a:lnTo>
                                    <a:pt x="2024" y="0"/>
                                  </a:lnTo>
                                  <a:lnTo>
                                    <a:pt x="2024" y="231"/>
                                  </a:lnTo>
                                  <a:lnTo>
                                    <a:pt x="2256" y="231"/>
                                  </a:lnTo>
                                  <a:lnTo>
                                    <a:pt x="2256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4" name="Freeform 47"/>
                          <wps:cNvSpPr>
                            <a:spLocks/>
                          </wps:cNvSpPr>
                          <wps:spPr bwMode="auto">
                            <a:xfrm>
                              <a:off x="8062" y="251"/>
                              <a:ext cx="2924" cy="1060"/>
                            </a:xfrm>
                            <a:custGeom>
                              <a:avLst/>
                              <a:gdLst>
                                <a:gd name="T0" fmla="*/ 1447 w 2924"/>
                                <a:gd name="T1" fmla="*/ 276 h 1060"/>
                                <a:gd name="T2" fmla="*/ 1215 w 2924"/>
                                <a:gd name="T3" fmla="*/ 276 h 1060"/>
                                <a:gd name="T4" fmla="*/ 1215 w 2924"/>
                                <a:gd name="T5" fmla="*/ 507 h 1060"/>
                                <a:gd name="T6" fmla="*/ 1447 w 2924"/>
                                <a:gd name="T7" fmla="*/ 507 h 1060"/>
                                <a:gd name="T8" fmla="*/ 1447 w 2924"/>
                                <a:gd name="T9" fmla="*/ 276 h 10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24" h="1060">
                                  <a:moveTo>
                                    <a:pt x="1447" y="276"/>
                                  </a:moveTo>
                                  <a:lnTo>
                                    <a:pt x="1215" y="276"/>
                                  </a:lnTo>
                                  <a:lnTo>
                                    <a:pt x="1215" y="507"/>
                                  </a:lnTo>
                                  <a:lnTo>
                                    <a:pt x="1447" y="507"/>
                                  </a:lnTo>
                                  <a:lnTo>
                                    <a:pt x="1447" y="27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5" name="Freeform 48"/>
                          <wps:cNvSpPr>
                            <a:spLocks/>
                          </wps:cNvSpPr>
                          <wps:spPr bwMode="auto">
                            <a:xfrm>
                              <a:off x="8062" y="251"/>
                              <a:ext cx="2924" cy="1060"/>
                            </a:xfrm>
                            <a:custGeom>
                              <a:avLst/>
                              <a:gdLst>
                                <a:gd name="T0" fmla="*/ 1723 w 2924"/>
                                <a:gd name="T1" fmla="*/ 276 h 1060"/>
                                <a:gd name="T2" fmla="*/ 1491 w 2924"/>
                                <a:gd name="T3" fmla="*/ 276 h 1060"/>
                                <a:gd name="T4" fmla="*/ 1491 w 2924"/>
                                <a:gd name="T5" fmla="*/ 507 h 1060"/>
                                <a:gd name="T6" fmla="*/ 1723 w 2924"/>
                                <a:gd name="T7" fmla="*/ 507 h 1060"/>
                                <a:gd name="T8" fmla="*/ 1723 w 2924"/>
                                <a:gd name="T9" fmla="*/ 276 h 10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24" h="1060">
                                  <a:moveTo>
                                    <a:pt x="1723" y="276"/>
                                  </a:moveTo>
                                  <a:lnTo>
                                    <a:pt x="1491" y="276"/>
                                  </a:lnTo>
                                  <a:lnTo>
                                    <a:pt x="1491" y="507"/>
                                  </a:lnTo>
                                  <a:lnTo>
                                    <a:pt x="1723" y="507"/>
                                  </a:lnTo>
                                  <a:lnTo>
                                    <a:pt x="1723" y="27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6" name="Freeform 49"/>
                          <wps:cNvSpPr>
                            <a:spLocks/>
                          </wps:cNvSpPr>
                          <wps:spPr bwMode="auto">
                            <a:xfrm>
                              <a:off x="8062" y="251"/>
                              <a:ext cx="2924" cy="1060"/>
                            </a:xfrm>
                            <a:custGeom>
                              <a:avLst/>
                              <a:gdLst>
                                <a:gd name="T0" fmla="*/ 1999 w 2924"/>
                                <a:gd name="T1" fmla="*/ 276 h 1060"/>
                                <a:gd name="T2" fmla="*/ 1767 w 2924"/>
                                <a:gd name="T3" fmla="*/ 276 h 1060"/>
                                <a:gd name="T4" fmla="*/ 1767 w 2924"/>
                                <a:gd name="T5" fmla="*/ 507 h 1060"/>
                                <a:gd name="T6" fmla="*/ 1999 w 2924"/>
                                <a:gd name="T7" fmla="*/ 507 h 1060"/>
                                <a:gd name="T8" fmla="*/ 1999 w 2924"/>
                                <a:gd name="T9" fmla="*/ 276 h 10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24" h="1060">
                                  <a:moveTo>
                                    <a:pt x="1999" y="276"/>
                                  </a:moveTo>
                                  <a:lnTo>
                                    <a:pt x="1767" y="276"/>
                                  </a:lnTo>
                                  <a:lnTo>
                                    <a:pt x="1767" y="507"/>
                                  </a:lnTo>
                                  <a:lnTo>
                                    <a:pt x="1999" y="507"/>
                                  </a:lnTo>
                                  <a:lnTo>
                                    <a:pt x="1999" y="27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7" name="Freeform 50"/>
                          <wps:cNvSpPr>
                            <a:spLocks/>
                          </wps:cNvSpPr>
                          <wps:spPr bwMode="auto">
                            <a:xfrm>
                              <a:off x="8062" y="251"/>
                              <a:ext cx="2924" cy="1060"/>
                            </a:xfrm>
                            <a:custGeom>
                              <a:avLst/>
                              <a:gdLst>
                                <a:gd name="T0" fmla="*/ 2275 w 2924"/>
                                <a:gd name="T1" fmla="*/ 276 h 1060"/>
                                <a:gd name="T2" fmla="*/ 2043 w 2924"/>
                                <a:gd name="T3" fmla="*/ 276 h 1060"/>
                                <a:gd name="T4" fmla="*/ 2043 w 2924"/>
                                <a:gd name="T5" fmla="*/ 507 h 1060"/>
                                <a:gd name="T6" fmla="*/ 2275 w 2924"/>
                                <a:gd name="T7" fmla="*/ 507 h 1060"/>
                                <a:gd name="T8" fmla="*/ 2275 w 2924"/>
                                <a:gd name="T9" fmla="*/ 276 h 10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24" h="1060">
                                  <a:moveTo>
                                    <a:pt x="2275" y="276"/>
                                  </a:moveTo>
                                  <a:lnTo>
                                    <a:pt x="2043" y="276"/>
                                  </a:lnTo>
                                  <a:lnTo>
                                    <a:pt x="2043" y="507"/>
                                  </a:lnTo>
                                  <a:lnTo>
                                    <a:pt x="2275" y="507"/>
                                  </a:lnTo>
                                  <a:lnTo>
                                    <a:pt x="2275" y="27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8" name="Freeform 51"/>
                          <wps:cNvSpPr>
                            <a:spLocks/>
                          </wps:cNvSpPr>
                          <wps:spPr bwMode="auto">
                            <a:xfrm>
                              <a:off x="8062" y="251"/>
                              <a:ext cx="2924" cy="1060"/>
                            </a:xfrm>
                            <a:custGeom>
                              <a:avLst/>
                              <a:gdLst>
                                <a:gd name="T0" fmla="*/ 1147 w 2924"/>
                                <a:gd name="T1" fmla="*/ 551 h 1060"/>
                                <a:gd name="T2" fmla="*/ 915 w 2924"/>
                                <a:gd name="T3" fmla="*/ 551 h 1060"/>
                                <a:gd name="T4" fmla="*/ 915 w 2924"/>
                                <a:gd name="T5" fmla="*/ 783 h 1060"/>
                                <a:gd name="T6" fmla="*/ 1147 w 2924"/>
                                <a:gd name="T7" fmla="*/ 783 h 1060"/>
                                <a:gd name="T8" fmla="*/ 1147 w 2924"/>
                                <a:gd name="T9" fmla="*/ 551 h 10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24" h="1060">
                                  <a:moveTo>
                                    <a:pt x="1147" y="551"/>
                                  </a:moveTo>
                                  <a:lnTo>
                                    <a:pt x="915" y="551"/>
                                  </a:lnTo>
                                  <a:lnTo>
                                    <a:pt x="915" y="783"/>
                                  </a:lnTo>
                                  <a:lnTo>
                                    <a:pt x="1147" y="783"/>
                                  </a:lnTo>
                                  <a:lnTo>
                                    <a:pt x="1147" y="55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9" name="Freeform 52"/>
                          <wps:cNvSpPr>
                            <a:spLocks/>
                          </wps:cNvSpPr>
                          <wps:spPr bwMode="auto">
                            <a:xfrm>
                              <a:off x="8062" y="251"/>
                              <a:ext cx="2924" cy="1060"/>
                            </a:xfrm>
                            <a:custGeom>
                              <a:avLst/>
                              <a:gdLst>
                                <a:gd name="T0" fmla="*/ 1483 w 2924"/>
                                <a:gd name="T1" fmla="*/ 551 h 1060"/>
                                <a:gd name="T2" fmla="*/ 1251 w 2924"/>
                                <a:gd name="T3" fmla="*/ 551 h 1060"/>
                                <a:gd name="T4" fmla="*/ 1251 w 2924"/>
                                <a:gd name="T5" fmla="*/ 783 h 1060"/>
                                <a:gd name="T6" fmla="*/ 1483 w 2924"/>
                                <a:gd name="T7" fmla="*/ 783 h 1060"/>
                                <a:gd name="T8" fmla="*/ 1483 w 2924"/>
                                <a:gd name="T9" fmla="*/ 551 h 10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24" h="1060">
                                  <a:moveTo>
                                    <a:pt x="1483" y="551"/>
                                  </a:moveTo>
                                  <a:lnTo>
                                    <a:pt x="1251" y="551"/>
                                  </a:lnTo>
                                  <a:lnTo>
                                    <a:pt x="1251" y="783"/>
                                  </a:lnTo>
                                  <a:lnTo>
                                    <a:pt x="1483" y="783"/>
                                  </a:lnTo>
                                  <a:lnTo>
                                    <a:pt x="1483" y="55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0" name="Freeform 53"/>
                          <wps:cNvSpPr>
                            <a:spLocks/>
                          </wps:cNvSpPr>
                          <wps:spPr bwMode="auto">
                            <a:xfrm>
                              <a:off x="8062" y="251"/>
                              <a:ext cx="2924" cy="1060"/>
                            </a:xfrm>
                            <a:custGeom>
                              <a:avLst/>
                              <a:gdLst>
                                <a:gd name="T0" fmla="*/ 1759 w 2924"/>
                                <a:gd name="T1" fmla="*/ 551 h 1060"/>
                                <a:gd name="T2" fmla="*/ 1527 w 2924"/>
                                <a:gd name="T3" fmla="*/ 551 h 1060"/>
                                <a:gd name="T4" fmla="*/ 1527 w 2924"/>
                                <a:gd name="T5" fmla="*/ 783 h 1060"/>
                                <a:gd name="T6" fmla="*/ 1759 w 2924"/>
                                <a:gd name="T7" fmla="*/ 783 h 1060"/>
                                <a:gd name="T8" fmla="*/ 1759 w 2924"/>
                                <a:gd name="T9" fmla="*/ 551 h 10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24" h="1060">
                                  <a:moveTo>
                                    <a:pt x="1759" y="551"/>
                                  </a:moveTo>
                                  <a:lnTo>
                                    <a:pt x="1527" y="551"/>
                                  </a:lnTo>
                                  <a:lnTo>
                                    <a:pt x="1527" y="783"/>
                                  </a:lnTo>
                                  <a:lnTo>
                                    <a:pt x="1759" y="783"/>
                                  </a:lnTo>
                                  <a:lnTo>
                                    <a:pt x="1759" y="55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1" name="Freeform 54"/>
                          <wps:cNvSpPr>
                            <a:spLocks/>
                          </wps:cNvSpPr>
                          <wps:spPr bwMode="auto">
                            <a:xfrm>
                              <a:off x="8062" y="251"/>
                              <a:ext cx="2924" cy="1060"/>
                            </a:xfrm>
                            <a:custGeom>
                              <a:avLst/>
                              <a:gdLst>
                                <a:gd name="T0" fmla="*/ 2095 w 2924"/>
                                <a:gd name="T1" fmla="*/ 551 h 1060"/>
                                <a:gd name="T2" fmla="*/ 1863 w 2924"/>
                                <a:gd name="T3" fmla="*/ 551 h 1060"/>
                                <a:gd name="T4" fmla="*/ 1863 w 2924"/>
                                <a:gd name="T5" fmla="*/ 783 h 1060"/>
                                <a:gd name="T6" fmla="*/ 2095 w 2924"/>
                                <a:gd name="T7" fmla="*/ 783 h 1060"/>
                                <a:gd name="T8" fmla="*/ 2095 w 2924"/>
                                <a:gd name="T9" fmla="*/ 551 h 10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24" h="1060">
                                  <a:moveTo>
                                    <a:pt x="2095" y="551"/>
                                  </a:moveTo>
                                  <a:lnTo>
                                    <a:pt x="1863" y="551"/>
                                  </a:lnTo>
                                  <a:lnTo>
                                    <a:pt x="1863" y="783"/>
                                  </a:lnTo>
                                  <a:lnTo>
                                    <a:pt x="2095" y="783"/>
                                  </a:lnTo>
                                  <a:lnTo>
                                    <a:pt x="2095" y="55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2" name="Freeform 55"/>
                          <wps:cNvSpPr>
                            <a:spLocks/>
                          </wps:cNvSpPr>
                          <wps:spPr bwMode="auto">
                            <a:xfrm>
                              <a:off x="8062" y="251"/>
                              <a:ext cx="2924" cy="1060"/>
                            </a:xfrm>
                            <a:custGeom>
                              <a:avLst/>
                              <a:gdLst>
                                <a:gd name="T0" fmla="*/ 2591 w 2924"/>
                                <a:gd name="T1" fmla="*/ 0 h 1060"/>
                                <a:gd name="T2" fmla="*/ 2360 w 2924"/>
                                <a:gd name="T3" fmla="*/ 0 h 1060"/>
                                <a:gd name="T4" fmla="*/ 2360 w 2924"/>
                                <a:gd name="T5" fmla="*/ 231 h 1060"/>
                                <a:gd name="T6" fmla="*/ 2591 w 2924"/>
                                <a:gd name="T7" fmla="*/ 231 h 1060"/>
                                <a:gd name="T8" fmla="*/ 2591 w 2924"/>
                                <a:gd name="T9" fmla="*/ 0 h 10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24" h="1060">
                                  <a:moveTo>
                                    <a:pt x="2591" y="0"/>
                                  </a:moveTo>
                                  <a:lnTo>
                                    <a:pt x="2360" y="0"/>
                                  </a:lnTo>
                                  <a:lnTo>
                                    <a:pt x="2360" y="231"/>
                                  </a:lnTo>
                                  <a:lnTo>
                                    <a:pt x="2591" y="231"/>
                                  </a:lnTo>
                                  <a:lnTo>
                                    <a:pt x="259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3" name="Freeform 56"/>
                          <wps:cNvSpPr>
                            <a:spLocks/>
                          </wps:cNvSpPr>
                          <wps:spPr bwMode="auto">
                            <a:xfrm>
                              <a:off x="8062" y="251"/>
                              <a:ext cx="2924" cy="1060"/>
                            </a:xfrm>
                            <a:custGeom>
                              <a:avLst/>
                              <a:gdLst>
                                <a:gd name="T0" fmla="*/ 2867 w 2924"/>
                                <a:gd name="T1" fmla="*/ 0 h 1060"/>
                                <a:gd name="T2" fmla="*/ 2636 w 2924"/>
                                <a:gd name="T3" fmla="*/ 0 h 1060"/>
                                <a:gd name="T4" fmla="*/ 2636 w 2924"/>
                                <a:gd name="T5" fmla="*/ 231 h 1060"/>
                                <a:gd name="T6" fmla="*/ 2867 w 2924"/>
                                <a:gd name="T7" fmla="*/ 231 h 1060"/>
                                <a:gd name="T8" fmla="*/ 2867 w 2924"/>
                                <a:gd name="T9" fmla="*/ 0 h 10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24" h="1060">
                                  <a:moveTo>
                                    <a:pt x="2867" y="0"/>
                                  </a:moveTo>
                                  <a:lnTo>
                                    <a:pt x="2636" y="0"/>
                                  </a:lnTo>
                                  <a:lnTo>
                                    <a:pt x="2636" y="231"/>
                                  </a:lnTo>
                                  <a:lnTo>
                                    <a:pt x="2867" y="231"/>
                                  </a:lnTo>
                                  <a:lnTo>
                                    <a:pt x="2867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4" name="Freeform 57"/>
                          <wps:cNvSpPr>
                            <a:spLocks/>
                          </wps:cNvSpPr>
                          <wps:spPr bwMode="auto">
                            <a:xfrm>
                              <a:off x="8062" y="251"/>
                              <a:ext cx="2924" cy="1060"/>
                            </a:xfrm>
                            <a:custGeom>
                              <a:avLst/>
                              <a:gdLst>
                                <a:gd name="T0" fmla="*/ 2611 w 2924"/>
                                <a:gd name="T1" fmla="*/ 276 h 1060"/>
                                <a:gd name="T2" fmla="*/ 2379 w 2924"/>
                                <a:gd name="T3" fmla="*/ 276 h 1060"/>
                                <a:gd name="T4" fmla="*/ 2379 w 2924"/>
                                <a:gd name="T5" fmla="*/ 507 h 1060"/>
                                <a:gd name="T6" fmla="*/ 2611 w 2924"/>
                                <a:gd name="T7" fmla="*/ 507 h 1060"/>
                                <a:gd name="T8" fmla="*/ 2611 w 2924"/>
                                <a:gd name="T9" fmla="*/ 276 h 10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24" h="1060">
                                  <a:moveTo>
                                    <a:pt x="2611" y="276"/>
                                  </a:moveTo>
                                  <a:lnTo>
                                    <a:pt x="2379" y="276"/>
                                  </a:lnTo>
                                  <a:lnTo>
                                    <a:pt x="2379" y="507"/>
                                  </a:lnTo>
                                  <a:lnTo>
                                    <a:pt x="2611" y="507"/>
                                  </a:lnTo>
                                  <a:lnTo>
                                    <a:pt x="2611" y="27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5" name="Freeform 58"/>
                          <wps:cNvSpPr>
                            <a:spLocks/>
                          </wps:cNvSpPr>
                          <wps:spPr bwMode="auto">
                            <a:xfrm>
                              <a:off x="8062" y="251"/>
                              <a:ext cx="2924" cy="1060"/>
                            </a:xfrm>
                            <a:custGeom>
                              <a:avLst/>
                              <a:gdLst>
                                <a:gd name="T0" fmla="*/ 2887 w 2924"/>
                                <a:gd name="T1" fmla="*/ 276 h 1060"/>
                                <a:gd name="T2" fmla="*/ 2655 w 2924"/>
                                <a:gd name="T3" fmla="*/ 276 h 1060"/>
                                <a:gd name="T4" fmla="*/ 2655 w 2924"/>
                                <a:gd name="T5" fmla="*/ 507 h 1060"/>
                                <a:gd name="T6" fmla="*/ 2887 w 2924"/>
                                <a:gd name="T7" fmla="*/ 507 h 1060"/>
                                <a:gd name="T8" fmla="*/ 2887 w 2924"/>
                                <a:gd name="T9" fmla="*/ 276 h 10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24" h="1060">
                                  <a:moveTo>
                                    <a:pt x="2887" y="276"/>
                                  </a:moveTo>
                                  <a:lnTo>
                                    <a:pt x="2655" y="276"/>
                                  </a:lnTo>
                                  <a:lnTo>
                                    <a:pt x="2655" y="507"/>
                                  </a:lnTo>
                                  <a:lnTo>
                                    <a:pt x="2887" y="507"/>
                                  </a:lnTo>
                                  <a:lnTo>
                                    <a:pt x="2887" y="27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6" name="Freeform 59"/>
                          <wps:cNvSpPr>
                            <a:spLocks/>
                          </wps:cNvSpPr>
                          <wps:spPr bwMode="auto">
                            <a:xfrm>
                              <a:off x="8062" y="251"/>
                              <a:ext cx="2924" cy="1060"/>
                            </a:xfrm>
                            <a:custGeom>
                              <a:avLst/>
                              <a:gdLst>
                                <a:gd name="T0" fmla="*/ 2371 w 2924"/>
                                <a:gd name="T1" fmla="*/ 551 h 1060"/>
                                <a:gd name="T2" fmla="*/ 2139 w 2924"/>
                                <a:gd name="T3" fmla="*/ 551 h 1060"/>
                                <a:gd name="T4" fmla="*/ 2139 w 2924"/>
                                <a:gd name="T5" fmla="*/ 783 h 1060"/>
                                <a:gd name="T6" fmla="*/ 2371 w 2924"/>
                                <a:gd name="T7" fmla="*/ 783 h 1060"/>
                                <a:gd name="T8" fmla="*/ 2371 w 2924"/>
                                <a:gd name="T9" fmla="*/ 551 h 10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24" h="1060">
                                  <a:moveTo>
                                    <a:pt x="2371" y="551"/>
                                  </a:moveTo>
                                  <a:lnTo>
                                    <a:pt x="2139" y="551"/>
                                  </a:lnTo>
                                  <a:lnTo>
                                    <a:pt x="2139" y="783"/>
                                  </a:lnTo>
                                  <a:lnTo>
                                    <a:pt x="2371" y="783"/>
                                  </a:lnTo>
                                  <a:lnTo>
                                    <a:pt x="2371" y="55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7" name="Freeform 60"/>
                          <wps:cNvSpPr>
                            <a:spLocks/>
                          </wps:cNvSpPr>
                          <wps:spPr bwMode="auto">
                            <a:xfrm>
                              <a:off x="8062" y="251"/>
                              <a:ext cx="2924" cy="1060"/>
                            </a:xfrm>
                            <a:custGeom>
                              <a:avLst/>
                              <a:gdLst>
                                <a:gd name="T0" fmla="*/ 2647 w 2924"/>
                                <a:gd name="T1" fmla="*/ 551 h 1060"/>
                                <a:gd name="T2" fmla="*/ 2415 w 2924"/>
                                <a:gd name="T3" fmla="*/ 551 h 1060"/>
                                <a:gd name="T4" fmla="*/ 2415 w 2924"/>
                                <a:gd name="T5" fmla="*/ 783 h 1060"/>
                                <a:gd name="T6" fmla="*/ 2647 w 2924"/>
                                <a:gd name="T7" fmla="*/ 783 h 1060"/>
                                <a:gd name="T8" fmla="*/ 2647 w 2924"/>
                                <a:gd name="T9" fmla="*/ 551 h 10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24" h="1060">
                                  <a:moveTo>
                                    <a:pt x="2647" y="551"/>
                                  </a:moveTo>
                                  <a:lnTo>
                                    <a:pt x="2415" y="551"/>
                                  </a:lnTo>
                                  <a:lnTo>
                                    <a:pt x="2415" y="783"/>
                                  </a:lnTo>
                                  <a:lnTo>
                                    <a:pt x="2647" y="783"/>
                                  </a:lnTo>
                                  <a:lnTo>
                                    <a:pt x="2647" y="55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8" name="Freeform 61"/>
                          <wps:cNvSpPr>
                            <a:spLocks/>
                          </wps:cNvSpPr>
                          <wps:spPr bwMode="auto">
                            <a:xfrm>
                              <a:off x="8062" y="251"/>
                              <a:ext cx="2924" cy="1060"/>
                            </a:xfrm>
                            <a:custGeom>
                              <a:avLst/>
                              <a:gdLst>
                                <a:gd name="T0" fmla="*/ 2923 w 2924"/>
                                <a:gd name="T1" fmla="*/ 551 h 1060"/>
                                <a:gd name="T2" fmla="*/ 2691 w 2924"/>
                                <a:gd name="T3" fmla="*/ 551 h 1060"/>
                                <a:gd name="T4" fmla="*/ 2691 w 2924"/>
                                <a:gd name="T5" fmla="*/ 783 h 1060"/>
                                <a:gd name="T6" fmla="*/ 2923 w 2924"/>
                                <a:gd name="T7" fmla="*/ 783 h 1060"/>
                                <a:gd name="T8" fmla="*/ 2923 w 2924"/>
                                <a:gd name="T9" fmla="*/ 551 h 10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24" h="1060">
                                  <a:moveTo>
                                    <a:pt x="2923" y="551"/>
                                  </a:moveTo>
                                  <a:lnTo>
                                    <a:pt x="2691" y="551"/>
                                  </a:lnTo>
                                  <a:lnTo>
                                    <a:pt x="2691" y="783"/>
                                  </a:lnTo>
                                  <a:lnTo>
                                    <a:pt x="2923" y="783"/>
                                  </a:lnTo>
                                  <a:lnTo>
                                    <a:pt x="2923" y="55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9" name="Freeform 62"/>
                          <wps:cNvSpPr>
                            <a:spLocks/>
                          </wps:cNvSpPr>
                          <wps:spPr bwMode="auto">
                            <a:xfrm>
                              <a:off x="8062" y="251"/>
                              <a:ext cx="2924" cy="1060"/>
                            </a:xfrm>
                            <a:custGeom>
                              <a:avLst/>
                              <a:gdLst>
                                <a:gd name="T0" fmla="*/ 231 w 2924"/>
                                <a:gd name="T1" fmla="*/ 828 h 1060"/>
                                <a:gd name="T2" fmla="*/ 0 w 2924"/>
                                <a:gd name="T3" fmla="*/ 828 h 1060"/>
                                <a:gd name="T4" fmla="*/ 0 w 2924"/>
                                <a:gd name="T5" fmla="*/ 1059 h 1060"/>
                                <a:gd name="T6" fmla="*/ 231 w 2924"/>
                                <a:gd name="T7" fmla="*/ 1059 h 1060"/>
                                <a:gd name="T8" fmla="*/ 231 w 2924"/>
                                <a:gd name="T9" fmla="*/ 828 h 10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24" h="1060">
                                  <a:moveTo>
                                    <a:pt x="231" y="828"/>
                                  </a:moveTo>
                                  <a:lnTo>
                                    <a:pt x="0" y="828"/>
                                  </a:lnTo>
                                  <a:lnTo>
                                    <a:pt x="0" y="1059"/>
                                  </a:lnTo>
                                  <a:lnTo>
                                    <a:pt x="231" y="1059"/>
                                  </a:lnTo>
                                  <a:lnTo>
                                    <a:pt x="231" y="828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0" name="Freeform 63"/>
                          <wps:cNvSpPr>
                            <a:spLocks/>
                          </wps:cNvSpPr>
                          <wps:spPr bwMode="auto">
                            <a:xfrm>
                              <a:off x="8062" y="251"/>
                              <a:ext cx="2924" cy="1060"/>
                            </a:xfrm>
                            <a:custGeom>
                              <a:avLst/>
                              <a:gdLst>
                                <a:gd name="T0" fmla="*/ 507 w 2924"/>
                                <a:gd name="T1" fmla="*/ 828 h 1060"/>
                                <a:gd name="T2" fmla="*/ 275 w 2924"/>
                                <a:gd name="T3" fmla="*/ 828 h 1060"/>
                                <a:gd name="T4" fmla="*/ 275 w 2924"/>
                                <a:gd name="T5" fmla="*/ 1059 h 1060"/>
                                <a:gd name="T6" fmla="*/ 507 w 2924"/>
                                <a:gd name="T7" fmla="*/ 1059 h 1060"/>
                                <a:gd name="T8" fmla="*/ 507 w 2924"/>
                                <a:gd name="T9" fmla="*/ 828 h 10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24" h="1060">
                                  <a:moveTo>
                                    <a:pt x="507" y="828"/>
                                  </a:moveTo>
                                  <a:lnTo>
                                    <a:pt x="275" y="828"/>
                                  </a:lnTo>
                                  <a:lnTo>
                                    <a:pt x="275" y="1059"/>
                                  </a:lnTo>
                                  <a:lnTo>
                                    <a:pt x="507" y="1059"/>
                                  </a:lnTo>
                                  <a:lnTo>
                                    <a:pt x="507" y="828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1" name="Freeform 64"/>
                          <wps:cNvSpPr>
                            <a:spLocks/>
                          </wps:cNvSpPr>
                          <wps:spPr bwMode="auto">
                            <a:xfrm>
                              <a:off x="8062" y="251"/>
                              <a:ext cx="2924" cy="1060"/>
                            </a:xfrm>
                            <a:custGeom>
                              <a:avLst/>
                              <a:gdLst>
                                <a:gd name="T0" fmla="*/ 843 w 2924"/>
                                <a:gd name="T1" fmla="*/ 828 h 1060"/>
                                <a:gd name="T2" fmla="*/ 611 w 2924"/>
                                <a:gd name="T3" fmla="*/ 828 h 1060"/>
                                <a:gd name="T4" fmla="*/ 611 w 2924"/>
                                <a:gd name="T5" fmla="*/ 1059 h 1060"/>
                                <a:gd name="T6" fmla="*/ 843 w 2924"/>
                                <a:gd name="T7" fmla="*/ 1059 h 1060"/>
                                <a:gd name="T8" fmla="*/ 843 w 2924"/>
                                <a:gd name="T9" fmla="*/ 828 h 10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24" h="1060">
                                  <a:moveTo>
                                    <a:pt x="843" y="828"/>
                                  </a:moveTo>
                                  <a:lnTo>
                                    <a:pt x="611" y="828"/>
                                  </a:lnTo>
                                  <a:lnTo>
                                    <a:pt x="611" y="1059"/>
                                  </a:lnTo>
                                  <a:lnTo>
                                    <a:pt x="843" y="1059"/>
                                  </a:lnTo>
                                  <a:lnTo>
                                    <a:pt x="843" y="828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2" name="Freeform 65"/>
                          <wps:cNvSpPr>
                            <a:spLocks/>
                          </wps:cNvSpPr>
                          <wps:spPr bwMode="auto">
                            <a:xfrm>
                              <a:off x="8062" y="251"/>
                              <a:ext cx="2924" cy="1060"/>
                            </a:xfrm>
                            <a:custGeom>
                              <a:avLst/>
                              <a:gdLst>
                                <a:gd name="T0" fmla="*/ 1119 w 2924"/>
                                <a:gd name="T1" fmla="*/ 828 h 1060"/>
                                <a:gd name="T2" fmla="*/ 887 w 2924"/>
                                <a:gd name="T3" fmla="*/ 828 h 1060"/>
                                <a:gd name="T4" fmla="*/ 887 w 2924"/>
                                <a:gd name="T5" fmla="*/ 1059 h 1060"/>
                                <a:gd name="T6" fmla="*/ 1119 w 2924"/>
                                <a:gd name="T7" fmla="*/ 1059 h 1060"/>
                                <a:gd name="T8" fmla="*/ 1119 w 2924"/>
                                <a:gd name="T9" fmla="*/ 828 h 10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24" h="1060">
                                  <a:moveTo>
                                    <a:pt x="1119" y="828"/>
                                  </a:moveTo>
                                  <a:lnTo>
                                    <a:pt x="887" y="828"/>
                                  </a:lnTo>
                                  <a:lnTo>
                                    <a:pt x="887" y="1059"/>
                                  </a:lnTo>
                                  <a:lnTo>
                                    <a:pt x="1119" y="1059"/>
                                  </a:lnTo>
                                  <a:lnTo>
                                    <a:pt x="1119" y="828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3" name="Freeform 66"/>
                          <wps:cNvSpPr>
                            <a:spLocks/>
                          </wps:cNvSpPr>
                          <wps:spPr bwMode="auto">
                            <a:xfrm>
                              <a:off x="8062" y="251"/>
                              <a:ext cx="2924" cy="1060"/>
                            </a:xfrm>
                            <a:custGeom>
                              <a:avLst/>
                              <a:gdLst>
                                <a:gd name="T0" fmla="*/ 1455 w 2924"/>
                                <a:gd name="T1" fmla="*/ 828 h 1060"/>
                                <a:gd name="T2" fmla="*/ 1223 w 2924"/>
                                <a:gd name="T3" fmla="*/ 828 h 1060"/>
                                <a:gd name="T4" fmla="*/ 1223 w 2924"/>
                                <a:gd name="T5" fmla="*/ 1059 h 1060"/>
                                <a:gd name="T6" fmla="*/ 1455 w 2924"/>
                                <a:gd name="T7" fmla="*/ 1059 h 1060"/>
                                <a:gd name="T8" fmla="*/ 1455 w 2924"/>
                                <a:gd name="T9" fmla="*/ 828 h 10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24" h="1060">
                                  <a:moveTo>
                                    <a:pt x="1455" y="828"/>
                                  </a:moveTo>
                                  <a:lnTo>
                                    <a:pt x="1223" y="828"/>
                                  </a:lnTo>
                                  <a:lnTo>
                                    <a:pt x="1223" y="1059"/>
                                  </a:lnTo>
                                  <a:lnTo>
                                    <a:pt x="1455" y="1059"/>
                                  </a:lnTo>
                                  <a:lnTo>
                                    <a:pt x="1455" y="828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4" name="Freeform 67"/>
                          <wps:cNvSpPr>
                            <a:spLocks/>
                          </wps:cNvSpPr>
                          <wps:spPr bwMode="auto">
                            <a:xfrm>
                              <a:off x="8062" y="251"/>
                              <a:ext cx="2924" cy="1060"/>
                            </a:xfrm>
                            <a:custGeom>
                              <a:avLst/>
                              <a:gdLst>
                                <a:gd name="T0" fmla="*/ 1731 w 2924"/>
                                <a:gd name="T1" fmla="*/ 828 h 1060"/>
                                <a:gd name="T2" fmla="*/ 1500 w 2924"/>
                                <a:gd name="T3" fmla="*/ 828 h 1060"/>
                                <a:gd name="T4" fmla="*/ 1500 w 2924"/>
                                <a:gd name="T5" fmla="*/ 1059 h 1060"/>
                                <a:gd name="T6" fmla="*/ 1731 w 2924"/>
                                <a:gd name="T7" fmla="*/ 1059 h 1060"/>
                                <a:gd name="T8" fmla="*/ 1731 w 2924"/>
                                <a:gd name="T9" fmla="*/ 828 h 10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24" h="1060">
                                  <a:moveTo>
                                    <a:pt x="1731" y="828"/>
                                  </a:moveTo>
                                  <a:lnTo>
                                    <a:pt x="1500" y="828"/>
                                  </a:lnTo>
                                  <a:lnTo>
                                    <a:pt x="1500" y="1059"/>
                                  </a:lnTo>
                                  <a:lnTo>
                                    <a:pt x="1731" y="1059"/>
                                  </a:lnTo>
                                  <a:lnTo>
                                    <a:pt x="1731" y="828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5" name="Freeform 68"/>
                          <wps:cNvSpPr>
                            <a:spLocks/>
                          </wps:cNvSpPr>
                          <wps:spPr bwMode="auto">
                            <a:xfrm>
                              <a:off x="8062" y="251"/>
                              <a:ext cx="2924" cy="1060"/>
                            </a:xfrm>
                            <a:custGeom>
                              <a:avLst/>
                              <a:gdLst>
                                <a:gd name="T0" fmla="*/ 2007 w 2924"/>
                                <a:gd name="T1" fmla="*/ 828 h 1060"/>
                                <a:gd name="T2" fmla="*/ 1775 w 2924"/>
                                <a:gd name="T3" fmla="*/ 828 h 1060"/>
                                <a:gd name="T4" fmla="*/ 1775 w 2924"/>
                                <a:gd name="T5" fmla="*/ 1059 h 1060"/>
                                <a:gd name="T6" fmla="*/ 2007 w 2924"/>
                                <a:gd name="T7" fmla="*/ 1059 h 1060"/>
                                <a:gd name="T8" fmla="*/ 2007 w 2924"/>
                                <a:gd name="T9" fmla="*/ 828 h 10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24" h="1060">
                                  <a:moveTo>
                                    <a:pt x="2007" y="828"/>
                                  </a:moveTo>
                                  <a:lnTo>
                                    <a:pt x="1775" y="828"/>
                                  </a:lnTo>
                                  <a:lnTo>
                                    <a:pt x="1775" y="1059"/>
                                  </a:lnTo>
                                  <a:lnTo>
                                    <a:pt x="2007" y="1059"/>
                                  </a:lnTo>
                                  <a:lnTo>
                                    <a:pt x="2007" y="828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6" name="Freeform 69"/>
                          <wps:cNvSpPr>
                            <a:spLocks/>
                          </wps:cNvSpPr>
                          <wps:spPr bwMode="auto">
                            <a:xfrm>
                              <a:off x="8062" y="251"/>
                              <a:ext cx="2924" cy="1060"/>
                            </a:xfrm>
                            <a:custGeom>
                              <a:avLst/>
                              <a:gdLst>
                                <a:gd name="T0" fmla="*/ 2283 w 2924"/>
                                <a:gd name="T1" fmla="*/ 828 h 1060"/>
                                <a:gd name="T2" fmla="*/ 2052 w 2924"/>
                                <a:gd name="T3" fmla="*/ 828 h 1060"/>
                                <a:gd name="T4" fmla="*/ 2052 w 2924"/>
                                <a:gd name="T5" fmla="*/ 1059 h 1060"/>
                                <a:gd name="T6" fmla="*/ 2283 w 2924"/>
                                <a:gd name="T7" fmla="*/ 1059 h 1060"/>
                                <a:gd name="T8" fmla="*/ 2283 w 2924"/>
                                <a:gd name="T9" fmla="*/ 828 h 10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24" h="1060">
                                  <a:moveTo>
                                    <a:pt x="2283" y="828"/>
                                  </a:moveTo>
                                  <a:lnTo>
                                    <a:pt x="2052" y="828"/>
                                  </a:lnTo>
                                  <a:lnTo>
                                    <a:pt x="2052" y="1059"/>
                                  </a:lnTo>
                                  <a:lnTo>
                                    <a:pt x="2283" y="1059"/>
                                  </a:lnTo>
                                  <a:lnTo>
                                    <a:pt x="2283" y="828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7" name="Freeform 70"/>
                          <wps:cNvSpPr>
                            <a:spLocks/>
                          </wps:cNvSpPr>
                          <wps:spPr bwMode="auto">
                            <a:xfrm>
                              <a:off x="8062" y="251"/>
                              <a:ext cx="2924" cy="1060"/>
                            </a:xfrm>
                            <a:custGeom>
                              <a:avLst/>
                              <a:gdLst>
                                <a:gd name="T0" fmla="*/ 2619 w 2924"/>
                                <a:gd name="T1" fmla="*/ 828 h 1060"/>
                                <a:gd name="T2" fmla="*/ 2387 w 2924"/>
                                <a:gd name="T3" fmla="*/ 828 h 1060"/>
                                <a:gd name="T4" fmla="*/ 2387 w 2924"/>
                                <a:gd name="T5" fmla="*/ 1059 h 1060"/>
                                <a:gd name="T6" fmla="*/ 2619 w 2924"/>
                                <a:gd name="T7" fmla="*/ 1059 h 1060"/>
                                <a:gd name="T8" fmla="*/ 2619 w 2924"/>
                                <a:gd name="T9" fmla="*/ 828 h 10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24" h="1060">
                                  <a:moveTo>
                                    <a:pt x="2619" y="828"/>
                                  </a:moveTo>
                                  <a:lnTo>
                                    <a:pt x="2387" y="828"/>
                                  </a:lnTo>
                                  <a:lnTo>
                                    <a:pt x="2387" y="1059"/>
                                  </a:lnTo>
                                  <a:lnTo>
                                    <a:pt x="2619" y="1059"/>
                                  </a:lnTo>
                                  <a:lnTo>
                                    <a:pt x="2619" y="828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8" name="Freeform 71"/>
                          <wps:cNvSpPr>
                            <a:spLocks/>
                          </wps:cNvSpPr>
                          <wps:spPr bwMode="auto">
                            <a:xfrm>
                              <a:off x="8062" y="251"/>
                              <a:ext cx="2924" cy="1060"/>
                            </a:xfrm>
                            <a:custGeom>
                              <a:avLst/>
                              <a:gdLst>
                                <a:gd name="T0" fmla="*/ 2895 w 2924"/>
                                <a:gd name="T1" fmla="*/ 828 h 1060"/>
                                <a:gd name="T2" fmla="*/ 2663 w 2924"/>
                                <a:gd name="T3" fmla="*/ 828 h 1060"/>
                                <a:gd name="T4" fmla="*/ 2663 w 2924"/>
                                <a:gd name="T5" fmla="*/ 1059 h 1060"/>
                                <a:gd name="T6" fmla="*/ 2895 w 2924"/>
                                <a:gd name="T7" fmla="*/ 1059 h 1060"/>
                                <a:gd name="T8" fmla="*/ 2895 w 2924"/>
                                <a:gd name="T9" fmla="*/ 828 h 10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24" h="1060">
                                  <a:moveTo>
                                    <a:pt x="2895" y="828"/>
                                  </a:moveTo>
                                  <a:lnTo>
                                    <a:pt x="2663" y="828"/>
                                  </a:lnTo>
                                  <a:lnTo>
                                    <a:pt x="2663" y="1059"/>
                                  </a:lnTo>
                                  <a:lnTo>
                                    <a:pt x="2895" y="1059"/>
                                  </a:lnTo>
                                  <a:lnTo>
                                    <a:pt x="2895" y="828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09" name="Text Box 72"/>
                        <wps:cNvSpPr txBox="1">
                          <a:spLocks noChangeArrowheads="1"/>
                        </wps:cNvSpPr>
                        <wps:spPr bwMode="auto">
                          <a:xfrm>
                            <a:off x="8566" y="238"/>
                            <a:ext cx="100" cy="5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3321D" w:rsidRDefault="00CC5A76">
                              <w:pPr>
                                <w:pStyle w:val="BodyText"/>
                                <w:kinsoku w:val="0"/>
                                <w:overflowPunct w:val="0"/>
                                <w:spacing w:line="266" w:lineRule="exact"/>
                                <w:ind w:left="0"/>
                              </w:pPr>
                              <w:r>
                                <w:t>.</w:t>
                              </w:r>
                            </w:p>
                            <w:p w:rsidR="0083321D" w:rsidRDefault="00CC5A76">
                              <w:pPr>
                                <w:pStyle w:val="BodyText"/>
                                <w:kinsoku w:val="0"/>
                                <w:overflowPunct w:val="0"/>
                                <w:ind w:left="19"/>
                              </w:pPr>
                              <w:r>
                                <w:t>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10" name="Text Box 73"/>
                        <wps:cNvSpPr txBox="1">
                          <a:spLocks noChangeArrowheads="1"/>
                        </wps:cNvSpPr>
                        <wps:spPr bwMode="auto">
                          <a:xfrm>
                            <a:off x="9178" y="238"/>
                            <a:ext cx="136" cy="10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3321D" w:rsidRDefault="00CC5A76">
                              <w:pPr>
                                <w:pStyle w:val="BodyText"/>
                                <w:kinsoku w:val="0"/>
                                <w:overflowPunct w:val="0"/>
                                <w:spacing w:line="266" w:lineRule="exact"/>
                                <w:ind w:left="0"/>
                              </w:pPr>
                              <w:r>
                                <w:t>.</w:t>
                              </w:r>
                            </w:p>
                            <w:p w:rsidR="0083321D" w:rsidRDefault="00CC5A76">
                              <w:pPr>
                                <w:pStyle w:val="BodyText"/>
                                <w:kinsoku w:val="0"/>
                                <w:overflowPunct w:val="0"/>
                                <w:ind w:left="19"/>
                              </w:pPr>
                              <w:r>
                                <w:t>.</w:t>
                              </w:r>
                            </w:p>
                            <w:p w:rsidR="0083321D" w:rsidRDefault="00CC5A76">
                              <w:pPr>
                                <w:pStyle w:val="BodyText"/>
                                <w:kinsoku w:val="0"/>
                                <w:overflowPunct w:val="0"/>
                                <w:ind w:left="55"/>
                              </w:pPr>
                              <w:r>
                                <w:t>.</w:t>
                              </w:r>
                            </w:p>
                            <w:p w:rsidR="0083321D" w:rsidRDefault="00CC5A76">
                              <w:pPr>
                                <w:pStyle w:val="BodyText"/>
                                <w:kinsoku w:val="0"/>
                                <w:overflowPunct w:val="0"/>
                                <w:ind w:left="27"/>
                              </w:pPr>
                              <w:r>
                                <w:t>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11" name="Text Box 74"/>
                        <wps:cNvSpPr txBox="1">
                          <a:spLocks noChangeArrowheads="1"/>
                        </wps:cNvSpPr>
                        <wps:spPr bwMode="auto">
                          <a:xfrm>
                            <a:off x="9845" y="790"/>
                            <a:ext cx="80" cy="2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3321D" w:rsidRDefault="00CC5A76">
                              <w:pPr>
                                <w:pStyle w:val="BodyText"/>
                                <w:kinsoku w:val="0"/>
                                <w:overflowPunct w:val="0"/>
                                <w:spacing w:line="266" w:lineRule="exact"/>
                                <w:ind w:left="0"/>
                              </w:pPr>
                              <w:r>
                                <w:t>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12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8593" y="1066"/>
                            <a:ext cx="80" cy="2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3321D" w:rsidRDefault="00CC5A76">
                              <w:pPr>
                                <w:pStyle w:val="BodyText"/>
                                <w:kinsoku w:val="0"/>
                                <w:overflowPunct w:val="0"/>
                                <w:spacing w:line="266" w:lineRule="exact"/>
                                <w:ind w:left="0"/>
                              </w:pPr>
                              <w:r>
                                <w:t>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6" o:spid="_x0000_s1026" style="position:absolute;left:0;text-align:left;margin-left:402.75pt;margin-top:11.9pt;width:146.9pt;height:54.7pt;z-index:251627008;mso-position-horizontal-relative:page" coordorigin="8055,238" coordsize="2938,10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" o:allowincell="f">
                <v:group id="Group 37" o:spid="_x0000_s1027" style="position:absolute;left:8062;top:251;width:2924;height:1060" coordorigin="8062,251" coordsize="2924,10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PnvIsQAAADcAAAADwAAAGRycy9kb3ducmV2LnhtbERPS2vCQBC+F/wPywi9&#10;1U1sqxKziogtPYjgA8TbkJ08MDsbstsk/vtuodDbfHzPSdeDqUVHrassK4gnEQjizOqKCwWX88fL&#10;AoTzyBpry6TgQQ7Wq9FTiom2PR+pO/lChBB2CSoovW8SKV1WkkE3sQ1x4HLbGvQBtoXULfYh3NRy&#10;GkUzabDi0FBiQ9uSsvvp2yj47LHfvMa7bn/Pt4/b+f1w3cek1PN42CxBeBr8v/jP/aXD/Pkb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PnvIsQAAADcAAAA&#10;DwAAAAAAAAAAAAAAAACqAgAAZHJzL2Rvd25yZXYueG1sUEsFBgAAAAAEAAQA+gAAAJsDAAAAAA==&#10;">
                  <v:shape id="Freeform 38" o:spid="_x0000_s1028" style="position:absolute;left:8062;top:251;width:2924;height:1060;visibility:visible;mso-wrap-style:square;v-text-anchor:top" coordsize="2924,1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dqRcAA&#10;AADcAAAADwAAAGRycy9kb3ducmV2LnhtbERPTYvCMBC9L/gfwgje1tSCu1KNIgtCT+J2PXgcmrEt&#10;JpOaZLX+eyMs7G0e73NWm8EacSMfOscKZtMMBHHtdMeNguPP7n0BIkRkjcYxKXhQgM169LbCQrs7&#10;f9Otio1IIRwKVNDG2BdShroli2HqeuLEnZ23GBP0jdQe7yncGpln2Ye02HFqaLGnr5bqS/VrFezM&#10;wxxLgxWW+XD1p4PdB5crNRkP2yWISEP8F/+5S53mf87h9Uy6QK6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xdqRcAAAADcAAAADwAAAAAAAAAAAAAAAACYAgAAZHJzL2Rvd25y&#10;ZXYueG1sUEsFBgAAAAAEAAQA9QAAAIUDAAAAAA==&#10;" path="m815,l584,r,231l815,231,815,xe" filled="f" strokeweight=".72pt">
                    <v:path arrowok="t" o:connecttype="custom" o:connectlocs="815,0;584,0;584,231;815,231;815,0" o:connectangles="0,0,0,0,0"/>
                  </v:shape>
                  <v:shape id="Freeform 39" o:spid="_x0000_s1029" style="position:absolute;left:8062;top:251;width:2924;height:1060;visibility:visible;mso-wrap-style:square;v-text-anchor:top" coordsize="2924,1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8X0Mr8A&#10;AADcAAAADwAAAGRycy9kb3ducmV2LnhtbERPTYvCMBC9C/sfwix403R7UKlGkQWhp8WtHjwOzdgW&#10;k0lNslr//UYQvM3jfc5qM1gjbuRD51jB1zQDQVw73XGj4HjYTRYgQkTWaByTggcF2Kw/RisstLvz&#10;L92q2IgUwqFABW2MfSFlqFuyGKauJ07c2XmLMUHfSO3xnsKtkXmWzaTFjlNDiz19t1Rfqj+rYGce&#10;5lgarLDMh6s/7e1PcLlS489huwQRaYhv8ctd6jR/PoPnM+kCuf4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TxfQyvwAAANwAAAAPAAAAAAAAAAAAAAAAAJgCAABkcnMvZG93bnJl&#10;di54bWxQSwUGAAAAAAQABAD1AAAAhAMAAAAA&#10;" path="m1091,l860,r,231l1091,231,1091,xe" filled="f" strokeweight=".72pt">
                    <v:path arrowok="t" o:connecttype="custom" o:connectlocs="1091,0;860,0;860,231;1091,231;1091,0" o:connectangles="0,0,0,0,0"/>
                  </v:shape>
                  <v:shape id="Freeform 40" o:spid="_x0000_s1030" style="position:absolute;left:8062;top:251;width:2924;height:1060;visibility:visible;mso-wrap-style:square;v-text-anchor:top" coordsize="2924,1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lRqb8A&#10;AADcAAAADwAAAGRycy9kb3ducmV2LnhtbERPTYvCMBC9L/gfwgje1tQeVLpGWQShJ9HqYY9DM9uW&#10;TSbdJGr990YQvM3jfc5qM1gjruRD51jBbJqBIK6d7rhRcD7tPpcgQkTWaByTgjsF2KxHHysstLvx&#10;ka5VbEQK4VCggjbGvpAy1C1ZDFPXEyfu13mLMUHfSO3xlsKtkXmWzaXFjlNDiz1tW6r/qotVsDN3&#10;cy4NVljmw7//Odh9cLlSk/Hw/QUi0hDf4pe71Gn+YgHPZ9IFcv0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8iVGpvwAAANwAAAAPAAAAAAAAAAAAAAAAAJgCAABkcnMvZG93bnJl&#10;di54bWxQSwUGAAAAAAQABAD1AAAAhAMAAAAA&#10;" path="m835,276r-232,l603,507r232,l835,276xe" filled="f" strokeweight=".72pt">
                    <v:path arrowok="t" o:connecttype="custom" o:connectlocs="835,276;603,276;603,507;835,507;835,276" o:connectangles="0,0,0,0,0"/>
                  </v:shape>
                  <v:shape id="Freeform 41" o:spid="_x0000_s1031" style="position:absolute;left:8062;top:251;width:2924;height:1060;visibility:visible;mso-wrap-style:square;v-text-anchor:top" coordsize="2924,1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bF28MA&#10;AADcAAAADwAAAGRycy9kb3ducmV2LnhtbESPQW/CMAyF70j7D5En7QYpPYypIyCEhNTTtHUcdrQa&#10;01YkTkkyKP9+PkziZus9v/d5vZ28U1eKaQhsYLkoQBG3wQ7cGTh+H+ZvoFJGtugCk4E7JdhunmZr&#10;rGy48Rddm9wpCeFUoYE+57HSOrU9eUyLMBKLdgrRY5Y1dtpGvEm4d7osilftcWBp6HGkfU/tufn1&#10;Bg7u7o61wwbrcrrEn0//kUJpzMvztHsHlWnKD/P/dW0FfyW08oxMoD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RbF28MAAADcAAAADwAAAAAAAAAAAAAAAACYAgAAZHJzL2Rv&#10;d25yZXYueG1sUEsFBgAAAAAEAAQA9QAAAIgDAAAAAA==&#10;" path="m1111,276r-232,l879,507r232,l1111,276xe" filled="f" strokeweight=".72pt">
                    <v:path arrowok="t" o:connecttype="custom" o:connectlocs="1111,276;879,276;879,507;1111,507;1111,276" o:connectangles="0,0,0,0,0"/>
                  </v:shape>
                  <v:shape id="Freeform 42" o:spid="_x0000_s1032" style="position:absolute;left:8062;top:251;width:2924;height:1060;visibility:visible;mso-wrap-style:square;v-text-anchor:top" coordsize="2924,1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pgQMAA&#10;AADcAAAADwAAAGRycy9kb3ducmV2LnhtbERPTYvCMBC9L/gfwgje1tQe3LUaRRaEnsTtevA4NGNb&#10;TCY1yWr990ZY2Ns83uesNoM14kY+dI4VzKYZCOLa6Y4bBcef3fsniBCRNRrHpOBBATbr0dsKC+3u&#10;/E23KjYihXAoUEEbY19IGeqWLIap64kTd3beYkzQN1J7vKdwa2SeZXNpsePU0GJPXy3Vl+rXKtiZ&#10;hzmWBiss8+HqTwe7Dy5XajIetksQkYb4L/5zlzrN/1jA65l0gVw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lpgQMAAAADcAAAADwAAAAAAAAAAAAAAAACYAgAAZHJzL2Rvd25y&#10;ZXYueG1sUEsFBgAAAAAEAAQA9QAAAIUDAAAAAA==&#10;" path="m871,551r-232,l639,783r232,l871,551xe" filled="f" strokeweight=".72pt">
                    <v:path arrowok="t" o:connecttype="custom" o:connectlocs="871,551;639,551;639,783;871,783;871,551" o:connectangles="0,0,0,0,0"/>
                  </v:shape>
                  <v:shape id="Freeform 43" o:spid="_x0000_s1033" style="position:absolute;left:8062;top:251;width:2924;height:1060;visibility:visible;mso-wrap-style:square;v-text-anchor:top" coordsize="2924,1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W5+sMA&#10;AADcAAAADwAAAGRycy9kb3ducmV2LnhtbESPQWvDMAyF74P9B6PBbquzHEZJ65YyCOQ0trSHHkWs&#10;JqG2nNlemv776TDYTeI9vfdpu1+8UzPFNAY28LoqQBF3wY7cGzgd65c1qJSRLbrAZOBOCfa7x4ct&#10;Vjbc+IvmNvdKQjhVaGDIeaq0Tt1AHtMqTMSiXUL0mGWNvbYRbxLunS6L4k17HFkaBpzofaDu2v54&#10;A7W7u1PjsMWmXL7j+dN/pFAa8/y0HDagMi353/x33VjBXwu+PCMT6N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rW5+sMAAADcAAAADwAAAAAAAAAAAAAAAACYAgAAZHJzL2Rv&#10;d25yZXYueG1sUEsFBgAAAAAEAAQA9QAAAIgDAAAAAA==&#10;" path="m1427,l1196,r,231l1427,231,1427,xe" filled="f" strokeweight=".72pt">
                    <v:path arrowok="t" o:connecttype="custom" o:connectlocs="1427,0;1196,0;1196,231;1427,231;1427,0" o:connectangles="0,0,0,0,0"/>
                  </v:shape>
                  <v:shape id="Freeform 44" o:spid="_x0000_s1034" style="position:absolute;left:8062;top:251;width:2924;height:1060;visibility:visible;mso-wrap-style:square;v-text-anchor:top" coordsize="2924,1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kcYcAA&#10;AADcAAAADwAAAGRycy9kb3ducmV2LnhtbERPPWvDMBDdC/0P4grZGtkegnGjhBIIeAqN66HjYV1t&#10;U+nkSIrj/PsqUOh2j/d52/1ijZjJh9GxgnydgSDunB65V9B+Hl9LECEiazSOScGdAux3z09brLS7&#10;8ZnmJvYihXCoUMEQ41RJGbqBLIa1m4gT9+28xZig76X2eEvh1sgiyzbS4sipYcCJDgN1P83VKjia&#10;u2lrgw3WxXLxXx/2FFyh1OpleX8DEWmJ/+I/d63T/DKHxzPpArn7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fkcYcAAAADcAAAADwAAAAAAAAAAAAAAAACYAgAAZHJzL2Rvd25y&#10;ZXYueG1sUEsFBgAAAAAEAAQA9QAAAIUDAAAAAA==&#10;" path="m1703,l1472,r,231l1703,231,1703,xe" filled="f" strokeweight=".72pt">
                    <v:path arrowok="t" o:connecttype="custom" o:connectlocs="1703,0;1472,0;1472,231;1703,231;1703,0" o:connectangles="0,0,0,0,0"/>
                  </v:shape>
                  <v:shape id="Freeform 45" o:spid="_x0000_s1035" style="position:absolute;left:8062;top:251;width:2924;height:1060;visibility:visible;mso-wrap-style:square;v-text-anchor:top" coordsize="2924,1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uCFsAA&#10;AADcAAAADwAAAGRycy9kb3ducmV2LnhtbERPO2vDMBDeC/0P4grdajkeinGihBAIeCqtkyHjYV1t&#10;U+nkSKof/74qFLrdx/e83WGxRkzkw+BYwSbLQRC3Tg/cKbhezi8liBCRNRrHpGClAIf948MOK+1m&#10;/qCpiZ1IIRwqVNDHOFZShrYniyFzI3HiPp23GBP0ndQe5xRujSzy/FVaHDg19DjSqaf2q/m2Cs5m&#10;NdfaYIN1sdz97d2+BVco9fy0HLcgIi3xX/znrnWaXxbw+0y6QO5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SuCFsAAAADcAAAADwAAAAAAAAAAAAAAAACYAgAAZHJzL2Rvd25y&#10;ZXYueG1sUEsFBgAAAAAEAAQA9QAAAIUDAAAAAA==&#10;" path="m1979,l1748,r,231l1979,231,1979,xe" filled="f" strokeweight=".72pt">
                    <v:path arrowok="t" o:connecttype="custom" o:connectlocs="1979,0;1748,0;1748,231;1979,231;1979,0" o:connectangles="0,0,0,0,0"/>
                  </v:shape>
                  <v:shape id="Freeform 46" o:spid="_x0000_s1036" style="position:absolute;left:8062;top:251;width:2924;height:1060;visibility:visible;mso-wrap-style:square;v-text-anchor:top" coordsize="2924,1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mcnjcEA&#10;AADcAAAADwAAAGRycy9kb3ducmV2LnhtbERPPWvDMBDdC/0P4grdarkuhOBYCaEQ8FRaN0PGw7pY&#10;JtLJkdTE+fdVIdDtHu/zms3srLhQiKNnBa9FCYK493rkQcH+e/eyBBETskbrmRTcKMJm/fjQYK39&#10;lb/o0qVB5BCONSowKU21lLE35DAWfiLO3NEHhynDMEgd8JrDnZVVWS6kw5Fzg8GJ3g31p+7HKdjZ&#10;m923Fjtsq/kcDp/uI/pKqeenebsCkWhO/+K7u9V5/vIN/p7JF8j1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ZnJ43BAAAA3AAAAA8AAAAAAAAAAAAAAAAAmAIAAGRycy9kb3du&#10;cmV2LnhtbFBLBQYAAAAABAAEAPUAAACGAwAAAAA=&#10;" path="m2256,l2024,r,231l2256,231,2256,xe" filled="f" strokeweight=".72pt">
                    <v:path arrowok="t" o:connecttype="custom" o:connectlocs="2256,0;2024,0;2024,231;2256,231;2256,0" o:connectangles="0,0,0,0,0"/>
                  </v:shape>
                  <v:shape id="Freeform 47" o:spid="_x0000_s1037" style="position:absolute;left:8062;top:251;width:2924;height:1060;visibility:visible;mso-wrap-style:square;v-text-anchor:top" coordsize="2924,1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6/+cEA&#10;AADcAAAADwAAAGRycy9kb3ducmV2LnhtbERPPWvDMBDdC/0P4grdarmmhOBYCaEQ8FRaN0PGw7pY&#10;JtLJkdTE+fdVIdDtHu/zms3srLhQiKNnBa9FCYK493rkQcH+e/eyBBETskbrmRTcKMJm/fjQYK39&#10;lb/o0qVB5BCONSowKU21lLE35DAWfiLO3NEHhynDMEgd8JrDnZVVWS6kw5Fzg8GJ3g31p+7HKdjZ&#10;m923Fjtsq/kcDp/uI/pKqeenebsCkWhO/+K7u9V5/vIN/p7JF8j1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mOv/nBAAAA3AAAAA8AAAAAAAAAAAAAAAAAmAIAAGRycy9kb3du&#10;cmV2LnhtbFBLBQYAAAAABAAEAPUAAACGAwAAAAA=&#10;" path="m1447,276r-232,l1215,507r232,l1447,276xe" filled="f" strokeweight=".72pt">
                    <v:path arrowok="t" o:connecttype="custom" o:connectlocs="1447,276;1215,276;1215,507;1447,507;1447,276" o:connectangles="0,0,0,0,0"/>
                  </v:shape>
                  <v:shape id="Freeform 48" o:spid="_x0000_s1038" style="position:absolute;left:8062;top:251;width:2924;height:1060;visibility:visible;mso-wrap-style:square;v-text-anchor:top" coordsize="2924,1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IaYsEA&#10;AADcAAAADwAAAGRycy9kb3ducmV2LnhtbERPPWvDMBDdC/0P4grdarmGhuBYCaEQ8FRaN0PGw7pY&#10;JtLJkdTE+fdVIdDtHu/zms3srLhQiKNnBa9FCYK493rkQcH+e/eyBBETskbrmRTcKMJm/fjQYK39&#10;lb/o0qVB5BCONSowKU21lLE35DAWfiLO3NEHhynDMEgd8JrDnZVVWS6kw5Fzg8GJ3g31p+7HKdjZ&#10;m923Fjtsq/kcDp/uI/pKqeenebsCkWhO/+K7u9V5/vIN/p7JF8j1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bCGmLBAAAA3AAAAA8AAAAAAAAAAAAAAAAAmAIAAGRycy9kb3du&#10;cmV2LnhtbFBLBQYAAAAABAAEAPUAAACGAwAAAAA=&#10;" path="m1723,276r-232,l1491,507r232,l1723,276xe" filled="f" strokeweight=".72pt">
                    <v:path arrowok="t" o:connecttype="custom" o:connectlocs="1723,276;1491,276;1491,507;1723,507;1723,276" o:connectangles="0,0,0,0,0"/>
                  </v:shape>
                  <v:shape id="Freeform 49" o:spid="_x0000_s1039" style="position:absolute;left:8062;top:251;width:2924;height:1060;visibility:visible;mso-wrap-style:square;v-text-anchor:top" coordsize="2924,1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hCEFcAA&#10;AADcAAAADwAAAGRycy9kb3ducmV2LnhtbERPPWvDMBDdC/kP4grdGrkegnEthxIIeCqN66HjYV1t&#10;U+nkSEri/PuoEMh2j/d51XaxRpzJh8mxgrd1BoK4d3riQUH3vX8tQISIrNE4JgVXCrCtV08Vltpd&#10;+EDnNg4ihXAoUcEY41xKGfqRLIa1m4kT9+u8xZigH6T2eEnh1sg8yzbS4sSpYcSZdiP1f+3JKtib&#10;q+kagy02+XL0P1/2M7hcqZfn5eMdRKQlPsR3d6PT/GID/8+kC2R9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5hCEFcAAAADcAAAADwAAAAAAAAAAAAAAAACYAgAAZHJzL2Rvd25y&#10;ZXYueG1sUEsFBgAAAAAEAAQA9QAAAIUDAAAAAA==&#10;" path="m1999,276r-232,l1767,507r232,l1999,276xe" filled="f" strokeweight=".72pt">
                    <v:path arrowok="t" o:connecttype="custom" o:connectlocs="1999,276;1767,276;1767,507;1999,507;1999,276" o:connectangles="0,0,0,0,0"/>
                  </v:shape>
                  <v:shape id="Freeform 50" o:spid="_x0000_s1040" style="position:absolute;left:8062;top:251;width:2924;height:1060;visibility:visible;mso-wrap-style:square;v-text-anchor:top" coordsize="2924,1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whjsEA&#10;AADcAAAADwAAAGRycy9kb3ducmV2LnhtbERPPWvDMBDdC/0P4grdarkemuBYCaEQ8FRaN0PGw7pY&#10;JtLJkdTE+fdVIdDtHu/zms3srLhQiKNnBa9FCYK493rkQcH+e/eyBBETskbrmRTcKMJm/fjQYK39&#10;lb/o0qVB5BCONSowKU21lLE35DAWfiLO3NEHhynDMEgd8JrDnZVVWb5JhyPnBoMTvRvqT92PU7Cz&#10;N7tvLXbYVvM5HD7dR/SVUs9P83YFItGc/sV3d6vz/OUC/p7JF8j1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lcIY7BAAAA3AAAAA8AAAAAAAAAAAAAAAAAmAIAAGRycy9kb3du&#10;cmV2LnhtbFBLBQYAAAAABAAEAPUAAACGAwAAAAA=&#10;" path="m2275,276r-232,l2043,507r232,l2275,276xe" filled="f" strokeweight=".72pt">
                    <v:path arrowok="t" o:connecttype="custom" o:connectlocs="2275,276;2043,276;2043,507;2275,507;2275,276" o:connectangles="0,0,0,0,0"/>
                  </v:shape>
                  <v:shape id="Freeform 51" o:spid="_x0000_s1041" style="position:absolute;left:8062;top:251;width:2924;height:1060;visibility:visible;mso-wrap-style:square;v-text-anchor:top" coordsize="2924,1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MO1/MMA&#10;AADcAAAADwAAAGRycy9kb3ducmV2LnhtbESPQWvDMAyF74P9B6PBbquzHEZJ65YyCOQ0trSHHkWs&#10;JqG2nNlemv776TDYTeI9vfdpu1+8UzPFNAY28LoqQBF3wY7cGzgd65c1qJSRLbrAZOBOCfa7x4ct&#10;Vjbc+IvmNvdKQjhVaGDIeaq0Tt1AHtMqTMSiXUL0mGWNvbYRbxLunS6L4k17HFkaBpzofaDu2v54&#10;A7W7u1PjsMWmXL7j+dN/pFAa8/y0HDagMi353/x33VjBXwutPCMT6N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MO1/MMAAADcAAAADwAAAAAAAAAAAAAAAACYAgAAZHJzL2Rv&#10;d25yZXYueG1sUEsFBgAAAAAEAAQA9QAAAIgDAAAAAA==&#10;" path="m1147,551r-232,l915,783r232,l1147,551xe" filled="f" strokeweight=".72pt">
                    <v:path arrowok="t" o:connecttype="custom" o:connectlocs="1147,551;915,551;915,783;1147,783;1147,551" o:connectangles="0,0,0,0,0"/>
                  </v:shape>
                  <v:shape id="Freeform 52" o:spid="_x0000_s1042" style="position:absolute;left:8062;top:251;width:2924;height:1060;visibility:visible;mso-wrap-style:square;v-text-anchor:top" coordsize="2924,1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48QZ78A&#10;AADcAAAADwAAAGRycy9kb3ducmV2LnhtbERPTYvCMBC9L/gfwgje1tQeRLtGWQShJ9HqYY9DM9uW&#10;TSbdJGr990YQvM3jfc5qM1gjruRD51jBbJqBIK6d7rhRcD7tPhcgQkTWaByTgjsF2KxHHysstLvx&#10;ka5VbEQK4VCggjbGvpAy1C1ZDFPXEyfu13mLMUHfSO3xlsKtkXmWzaXFjlNDiz1tW6r/qotVsDN3&#10;cy4NVljmw7//Odh9cLlSk/Hw/QUi0hDf4pe71Gn+YgnPZ9IFcv0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XjxBnvwAAANwAAAAPAAAAAAAAAAAAAAAAAJgCAABkcnMvZG93bnJl&#10;di54bWxQSwUGAAAAAAQABAD1AAAAhAMAAAAA&#10;" path="m1483,551r-232,l1251,783r232,l1483,551xe" filled="f" strokeweight=".72pt">
                    <v:path arrowok="t" o:connecttype="custom" o:connectlocs="1483,551;1251,551;1251,783;1483,783;1483,551" o:connectangles="0,0,0,0,0"/>
                  </v:shape>
                  <v:shape id="Freeform 53" o:spid="_x0000_s1043" style="position:absolute;left:8062;top:251;width:2924;height:1060;visibility:visible;mso-wrap-style:square;v-text-anchor:top" coordsize="2924,1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2wvJ8MA&#10;AADcAAAADwAAAGRycy9kb3ducmV2LnhtbESPQW/CMAyF70j7D5En7QYpPUysIyCEhNTTtHUcdrQa&#10;01YkTkkyKP9+PkziZus9v/d5vZ28U1eKaQhsYLkoQBG3wQ7cGTh+H+YrUCkjW3SBycCdEmw3T7M1&#10;Vjbc+IuuTe6UhHCq0ECf81hpndqePKZFGIlFO4XoMcsaO20j3iTcO10Wxav2OLA09DjSvqf23Px6&#10;Awd3d8faYYN1OV3iz6f/SKE05uV52r2DyjTlh/n/uraC/yb48oxMoD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2wvJ8MAAADcAAAADwAAAAAAAAAAAAAAAACYAgAAZHJzL2Rv&#10;d25yZXYueG1sUEsFBgAAAAAEAAQA9QAAAIgDAAAAAA==&#10;" path="m1759,551r-232,l1527,783r232,l1759,551xe" filled="f" strokeweight=".72pt">
                    <v:path arrowok="t" o:connecttype="custom" o:connectlocs="1759,551;1527,551;1527,783;1759,783;1759,551" o:connectangles="0,0,0,0,0"/>
                  </v:shape>
                  <v:shape id="Freeform 54" o:spid="_x0000_s1044" style="position:absolute;left:8062;top:251;width:2924;height:1060;visibility:visible;mso-wrap-style:square;v-text-anchor:top" coordsize="2924,1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CCKvMAA&#10;AADcAAAADwAAAGRycy9kb3ducmV2LnhtbERPO2vDMBDeC/kP4gLZGjkeQutGCSUQ8FQa10PHw7ra&#10;ptLJlRQ//n1UKHS7j+95h9NsjRjJh96xgt02A0HcON1zq6D+uDw+gQgRWaNxTAoWCnA6rh4OWGg3&#10;8ZXGKrYihXAoUEEX41BIGZqOLIatG4gT9+W8xZigb6X2OKVwa2SeZXtpsefU0OFA546a7+pmFVzM&#10;YurSYIVlPv/4z3f7Flyu1GY9v76AiDTHf/Gfu9Rp/vMOfp9JF8jjH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CCKvMAAAADcAAAADwAAAAAAAAAAAAAAAACYAgAAZHJzL2Rvd25y&#10;ZXYueG1sUEsFBgAAAAAEAAQA9QAAAIUDAAAAAA==&#10;" path="m2095,551r-232,l1863,783r232,l2095,551xe" filled="f" strokeweight=".72pt">
                    <v:path arrowok="t" o:connecttype="custom" o:connectlocs="2095,551;1863,551;1863,783;2095,783;2095,551" o:connectangles="0,0,0,0,0"/>
                  </v:shape>
                  <v:shape id="Freeform 55" o:spid="_x0000_s1045" style="position:absolute;left:8062;top:251;width:2924;height:1060;visibility:visible;mso-wrap-style:square;v-text-anchor:top" coordsize="2924,1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IUy78A&#10;AADcAAAADwAAAGRycy9kb3ducmV2LnhtbERPTYvCMBC9C/sfwizsTdPtYdGuUUQQehKtHjwOzWxb&#10;TCY1yWr990YQvM3jfc58OVgjruRD51jB9yQDQVw73XGj4HjYjKcgQkTWaByTgjsFWC4+RnMstLvx&#10;nq5VbEQK4VCggjbGvpAy1C1ZDBPXEyfuz3mLMUHfSO3xlsKtkXmW/UiLHaeGFntat1Sfq3+rYGPu&#10;5lgarLDMh4s/7ew2uFypr89h9Qsi0hDf4pe71Gn+LIfnM+kCuXg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c8hTLvwAAANwAAAAPAAAAAAAAAAAAAAAAAJgCAABkcnMvZG93bnJl&#10;di54bWxQSwUGAAAAAAQABAD1AAAAhAMAAAAA&#10;" path="m2591,l2360,r,231l2591,231,2591,xe" filled="f" strokeweight=".72pt">
                    <v:path arrowok="t" o:connecttype="custom" o:connectlocs="2591,0;2360,0;2360,231;2591,231;2591,0" o:connectangles="0,0,0,0,0"/>
                  </v:shape>
                  <v:shape id="Freeform 56" o:spid="_x0000_s1046" style="position:absolute;left:8062;top:251;width:2924;height:1060;visibility:visible;mso-wrap-style:square;v-text-anchor:top" coordsize="2924,1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76xUMAA&#10;AADcAAAADwAAAGRycy9kb3ducmV2LnhtbERPTYvCMBC9L/gfwgje1tQKy1qNIgtCT+J2PXgcmrEt&#10;JpOaZLX+eyMs7G0e73NWm8EacSMfOscKZtMMBHHtdMeNguPP7v0TRIjIGo1jUvCgAJv16G2FhXZ3&#10;/qZbFRuRQjgUqKCNsS+kDHVLFsPU9cSJOztvMSboG6k93lO4NTLPsg9psePU0GJPXy3Vl+rXKtiZ&#10;hzmWBiss8+HqTwe7Dy5XajIetksQkYb4L/5zlzrNX8zh9Uy6QK6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76xUMAAAADcAAAADwAAAAAAAAAAAAAAAACYAgAAZHJzL2Rvd25y&#10;ZXYueG1sUEsFBgAAAAAEAAQA9QAAAIUDAAAAAA==&#10;" path="m2867,l2636,r,231l2867,231,2867,xe" filled="f" strokeweight=".72pt">
                    <v:path arrowok="t" o:connecttype="custom" o:connectlocs="2867,0;2636,0;2636,231;2867,231;2867,0" o:connectangles="0,0,0,0,0"/>
                  </v:shape>
                  <v:shape id="Freeform 57" o:spid="_x0000_s1047" style="position:absolute;left:8062;top:251;width:2924;height:1060;visibility:visible;mso-wrap-style:square;v-text-anchor:top" coordsize="2924,1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FcpJMAA&#10;AADcAAAADwAAAGRycy9kb3ducmV2LnhtbERPTYvCMBC9L/gfwgje1tQiy1qNIgtCT+J2PXgcmrEt&#10;JpOaZLX+eyMs7G0e73NWm8EacSMfOscKZtMMBHHtdMeNguPP7v0TRIjIGo1jUvCgAJv16G2FhXZ3&#10;/qZbFRuRQjgUqKCNsS+kDHVLFsPU9cSJOztvMSboG6k93lO4NTLPsg9psePU0GJPXy3Vl+rXKtiZ&#10;hzmWBiss8+HqTwe7Dy5XajIetksQkYb4L/5zlzrNX8zh9Uy6QK6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/FcpJMAAAADcAAAADwAAAAAAAAAAAAAAAACYAgAAZHJzL2Rvd25y&#10;ZXYueG1sUEsFBgAAAAAEAAQA9QAAAIUDAAAAAA==&#10;" path="m2611,276r-232,l2379,507r232,l2611,276xe" filled="f" strokeweight=".72pt">
                    <v:path arrowok="t" o:connecttype="custom" o:connectlocs="2611,276;2379,276;2379,507;2611,507;2611,276" o:connectangles="0,0,0,0,0"/>
                  </v:shape>
                  <v:shape id="Freeform 58" o:spid="_x0000_s1048" style="position:absolute;left:8062;top:251;width:2924;height:1060;visibility:visible;mso-wrap-style:square;v-text-anchor:top" coordsize="2924,1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uMv8AA&#10;AADcAAAADwAAAGRycy9kb3ducmV2LnhtbERPTYvCMBC9L/gfwgje1tSCy1qNIgtCT+J2PXgcmrEt&#10;JpOaZLX+eyMs7G0e73NWm8EacSMfOscKZtMMBHHtdMeNguPP7v0TRIjIGo1jUvCgAJv16G2FhXZ3&#10;/qZbFRuRQjgUqKCNsS+kDHVLFsPU9cSJOztvMSboG6k93lO4NTLPsg9psePU0GJPXy3Vl+rXKtiZ&#10;hzmWBiss8+HqTwe7Dy5XajIetksQkYb4L/5zlzrNX8zh9Uy6QK6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xuMv8AAAADcAAAADwAAAAAAAAAAAAAAAACYAgAAZHJzL2Rvd25y&#10;ZXYueG1sUEsFBgAAAAAEAAQA9QAAAIUDAAAAAA==&#10;" path="m2887,276r-232,l2655,507r232,l2887,276xe" filled="f" strokeweight=".72pt">
                    <v:path arrowok="t" o:connecttype="custom" o:connectlocs="2887,276;2655,276;2655,507;2887,507;2887,276" o:connectangles="0,0,0,0,0"/>
                  </v:shape>
                  <v:shape id="Freeform 59" o:spid="_x0000_s1049" style="position:absolute;left:8062;top:251;width:2924;height:1060;visibility:visible;mso-wrap-style:square;v-text-anchor:top" coordsize="2924,1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8kSyL8A&#10;AADcAAAADwAAAGRycy9kb3ducmV2LnhtbERPTYvCMBC9C/sfwix403R7EK1GkQWhp8WtHjwOzdgW&#10;k0lNslr//UYQvM3jfc5qM1gjbuRD51jB1zQDQVw73XGj4HjYTeYgQkTWaByTggcF2Kw/RisstLvz&#10;L92q2IgUwqFABW2MfSFlqFuyGKauJ07c2XmLMUHfSO3xnsKtkXmWzaTFjlNDiz19t1Rfqj+rYGce&#10;5lgarLDMh6s/7e1PcLlS489huwQRaYhv8ctd6jR/MYPnM+kCuf4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jyRLIvwAAANwAAAAPAAAAAAAAAAAAAAAAAJgCAABkcnMvZG93bnJl&#10;di54bWxQSwUGAAAAAAQABAD1AAAAhAMAAAAA&#10;" path="m2371,551r-232,l2139,783r232,l2371,551xe" filled="f" strokeweight=".72pt">
                    <v:path arrowok="t" o:connecttype="custom" o:connectlocs="2371,551;2139,551;2139,783;2371,783;2371,551" o:connectangles="0,0,0,0,0"/>
                  </v:shape>
                  <v:shape id="Freeform 60" o:spid="_x0000_s1050" style="position:absolute;left:8062;top:251;width:2924;height:1060;visibility:visible;mso-wrap-style:square;v-text-anchor:top" coordsize="2924,1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W3U8AA&#10;AADcAAAADwAAAGRycy9kb3ducmV2LnhtbERPTYvCMBC9L/gfwgje1tQe3LUaRRaEnsTtevA4NGNb&#10;TCY1yWr990ZY2Ns83uesNoM14kY+dI4VzKYZCOLa6Y4bBcef3fsniBCRNRrHpOBBATbr0dsKC+3u&#10;/E23KjYihXAoUEEbY19IGeqWLIap64kTd3beYkzQN1J7vKdwa2SeZXNpsePU0GJPXy3Vl+rXKtiZ&#10;hzmWBiss8+HqTwe7Dy5XajIetksQkYb4L/5zlzrNX3zA65l0gVw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IW3U8AAAADcAAAADwAAAAAAAAAAAAAAAACYAgAAZHJzL2Rvd25y&#10;ZXYueG1sUEsFBgAAAAAEAAQA9QAAAIUDAAAAAA==&#10;" path="m2647,551r-232,l2415,783r232,l2647,551xe" filled="f" strokeweight=".72pt">
                    <v:path arrowok="t" o:connecttype="custom" o:connectlocs="2647,551;2415,551;2415,783;2647,783;2647,551" o:connectangles="0,0,0,0,0"/>
                  </v:shape>
                  <v:shape id="Freeform 61" o:spid="_x0000_s1051" style="position:absolute;left:8062;top:251;width:2924;height:1060;visibility:visible;mso-wrap-style:square;v-text-anchor:top" coordsize="2924,1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ojIcMA&#10;AADcAAAADwAAAGRycy9kb3ducmV2LnhtbESPQW/CMAyF70j7D5En7QYpPUysIyCEhNTTtHUcdrQa&#10;01YkTkkyKP9+PkziZus9v/d5vZ28U1eKaQhsYLkoQBG3wQ7cGTh+H+YrUCkjW3SBycCdEmw3T7M1&#10;Vjbc+IuuTe6UhHCq0ECf81hpndqePKZFGIlFO4XoMcsaO20j3iTcO10Wxav2OLA09DjSvqf23Px6&#10;Awd3d8faYYN1OV3iz6f/SKE05uV52r2DyjTlh/n/uraC/ya08oxMoD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RojIcMAAADcAAAADwAAAAAAAAAAAAAAAACYAgAAZHJzL2Rv&#10;d25yZXYueG1sUEsFBgAAAAAEAAQA9QAAAIgDAAAAAA==&#10;" path="m2923,551r-232,l2691,783r232,l2923,551xe" filled="f" strokeweight=".72pt">
                    <v:path arrowok="t" o:connecttype="custom" o:connectlocs="2923,551;2691,551;2691,783;2923,783;2923,551" o:connectangles="0,0,0,0,0"/>
                  </v:shape>
                  <v:shape id="Freeform 62" o:spid="_x0000_s1052" style="position:absolute;left:8062;top:251;width:2924;height:1060;visibility:visible;mso-wrap-style:square;v-text-anchor:top" coordsize="2924,1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aGusEA&#10;AADcAAAADwAAAGRycy9kb3ducmV2LnhtbERPPWvDMBDdC/0P4grdarkeSuJYCaEQ8FRaN0PGw7pY&#10;JtLJkdTE+fdVIdDtHu/zms3srLhQiKNnBa9FCYK493rkQcH+e/eyABETskbrmRTcKMJm/fjQYK39&#10;lb/o0qVB5BCONSowKU21lLE35DAWfiLO3NEHhynDMEgd8JrDnZVVWb5JhyPnBoMTvRvqT92PU7Cz&#10;N7tvLXbYVvM5HD7dR/SVUs9P83YFItGc/sV3d6vz/OUS/p7JF8j1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JWhrrBAAAA3AAAAA8AAAAAAAAAAAAAAAAAmAIAAGRycy9kb3du&#10;cmV2LnhtbFBLBQYAAAAABAAEAPUAAACGAwAAAAA=&#10;" path="m231,828l,828r,231l231,1059r,-231xe" filled="f" strokeweight=".72pt">
                    <v:path arrowok="t" o:connecttype="custom" o:connectlocs="231,828;0,828;0,1059;231,1059;231,828" o:connectangles="0,0,0,0,0"/>
                  </v:shape>
                  <v:shape id="Freeform 63" o:spid="_x0000_s1053" style="position:absolute;left:8062;top:251;width:2924;height:1060;visibility:visible;mso-wrap-style:square;v-text-anchor:top" coordsize="2924,1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Pb3MAA&#10;AADcAAAADwAAAGRycy9kb3ducmV2LnhtbESPQYvCMBSE7wv+h/AEb5ragyzVKCIIPS1r14PHR/Ns&#10;i8lLTaLWf28EYY/DzHzDrDaDNeJOPnSOFcxnGQji2umOGwXHv/30G0SIyBqNY1LwpACb9ehrhYV2&#10;Dz7QvYqNSBAOBSpoY+wLKUPdksUwcz1x8s7OW4xJ+kZqj48Et0bmWbaQFjtOCy32tGupvlQ3q2Bv&#10;nuZYGqywzIerP/3an+BypSbjYbsEEWmI/+FPu9QKEhHeZ9IRkOsX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EPb3MAAAADcAAAADwAAAAAAAAAAAAAAAACYAgAAZHJzL2Rvd25y&#10;ZXYueG1sUEsFBgAAAAAEAAQA9QAAAIUDAAAAAA==&#10;" path="m507,828r-232,l275,1059r232,l507,828xe" filled="f" strokeweight=".72pt">
                    <v:path arrowok="t" o:connecttype="custom" o:connectlocs="507,828;275,828;275,1059;507,1059;507,828" o:connectangles="0,0,0,0,0"/>
                  </v:shape>
                  <v:shape id="Freeform 64" o:spid="_x0000_s1054" style="position:absolute;left:8062;top:251;width:2924;height:1060;visibility:visible;mso-wrap-style:square;v-text-anchor:top" coordsize="2924,1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9+R8IA&#10;AADcAAAADwAAAGRycy9kb3ducmV2LnhtbESPzWrDMBCE74W+g9hCbolsH0JxooQQCPhUWjeHHBdr&#10;a5tKK1dS/fP2VSDQ4zAz3zD742yNGMmH3rGCfJOBIG6c7rlVcP28rF9BhIis0TgmBQsFOB6en/ZY&#10;ajfxB411bEWCcChRQRfjUEoZmo4sho0biJP35bzFmKRvpfY4Jbg1ssiyrbTYc1rocKBzR813/WsV&#10;XMxirpXBGqti/vG3d/sWXKHU6mU+7UBEmuN/+NGutIIiy+F+Jh0Bef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D35HwgAAANwAAAAPAAAAAAAAAAAAAAAAAJgCAABkcnMvZG93&#10;bnJldi54bWxQSwUGAAAAAAQABAD1AAAAhwMAAAAA&#10;" path="m843,828r-232,l611,1059r232,l843,828xe" filled="f" strokeweight=".72pt">
                    <v:path arrowok="t" o:connecttype="custom" o:connectlocs="843,828;611,828;611,1059;843,1059;843,828" o:connectangles="0,0,0,0,0"/>
                  </v:shape>
                  <v:shape id="Freeform 65" o:spid="_x0000_s1055" style="position:absolute;left:8062;top:251;width:2924;height:1060;visibility:visible;mso-wrap-style:square;v-text-anchor:top" coordsize="2924,1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93gMMEA&#10;AADcAAAADwAAAGRycy9kb3ducmV2LnhtbESPQWsCMRSE74L/ITyhN82aQ5HVKFIQ9lTa1YPHx+a5&#10;u5i8bJOo679vCgWPw8x8w2x2o7PiTiH2njUsFwUI4sabnlsNp+NhvgIRE7JB65k0PCnCbjudbLA0&#10;/sHfdK9TKzKEY4kaupSGUsrYdOQwLvxAnL2LDw5TlqGVJuAjw52VqijepcOe80KHA3101Fzrm9Nw&#10;sE97qizWWKnxJ5y/3Gf0Suu32bhfg0g0plf4v10ZDapQ8HcmHwG5/Q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/d4DDBAAAA3AAAAA8AAAAAAAAAAAAAAAAAmAIAAGRycy9kb3du&#10;cmV2LnhtbFBLBQYAAAAABAAEAPUAAACGAwAAAAA=&#10;" path="m1119,828r-232,l887,1059r232,l1119,828xe" filled="f" strokeweight=".72pt">
                    <v:path arrowok="t" o:connecttype="custom" o:connectlocs="1119,828;887,828;887,1059;1119,1059;1119,828" o:connectangles="0,0,0,0,0"/>
                  </v:shape>
                  <v:shape id="Freeform 66" o:spid="_x0000_s1056" style="position:absolute;left:8062;top:251;width:2924;height:1060;visibility:visible;mso-wrap-style:square;v-text-anchor:top" coordsize="2924,1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FFq8EA&#10;AADcAAAADwAAAGRycy9kb3ducmV2LnhtbESPQYvCMBSE74L/ITzBm6ZWWKQaRQShp2W3evD4aJ5t&#10;MXmpSdT67zcLC3scZuYbZrMbrBFP8qFzrGAxz0AQ10533Cg4n46zFYgQkTUax6TgTQF22/Fog4V2&#10;L/6mZxUbkSAcClTQxtgXUoa6JYth7nri5F2dtxiT9I3UHl8Jbo3Ms+xDWuw4LbTY06Gl+lY9rIKj&#10;eZtzabDCMh/u/vJlP4PLlZpOhv0aRKQh/of/2qVWkGdL+D2TjoDc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CRRavBAAAA3AAAAA8AAAAAAAAAAAAAAAAAmAIAAGRycy9kb3du&#10;cmV2LnhtbFBLBQYAAAAABAAEAPUAAACGAwAAAAA=&#10;" path="m1455,828r-232,l1223,1059r232,l1455,828xe" filled="f" strokeweight=".72pt">
                    <v:path arrowok="t" o:connecttype="custom" o:connectlocs="1455,828;1223,828;1223,1059;1455,1059;1455,828" o:connectangles="0,0,0,0,0"/>
                  </v:shape>
                  <v:shape id="Freeform 67" o:spid="_x0000_s1057" style="position:absolute;left:8062;top:251;width:2924;height:1060;visibility:visible;mso-wrap-style:square;v-text-anchor:top" coordsize="2924,1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3jd38EA&#10;AADcAAAADwAAAGRycy9kb3ducmV2LnhtbESPQYvCMBSE74L/ITzBm6YWWaQaRQShp2W3evD4aJ5t&#10;MXmpSdT67zcLC3scZuYbZrMbrBFP8qFzrGAxz0AQ10533Cg4n46zFYgQkTUax6TgTQF22/Fog4V2&#10;L/6mZxUbkSAcClTQxtgXUoa6JYth7nri5F2dtxiT9I3UHl8Jbo3Ms+xDWuw4LbTY06Gl+lY9rIKj&#10;eZtzabDCMh/u/vJlP4PLlZpOhv0aRKQh/of/2qVWkGdL+D2TjoDc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943d/BAAAA3AAAAA8AAAAAAAAAAAAAAAAAmAIAAGRycy9kb3du&#10;cmV2LnhtbFBLBQYAAAAABAAEAPUAAACGAwAAAAA=&#10;" path="m1731,828r-231,l1500,1059r231,l1731,828xe" filled="f" strokeweight=".72pt">
                    <v:path arrowok="t" o:connecttype="custom" o:connectlocs="1731,828;1500,828;1500,1059;1731,1059;1731,828" o:connectangles="0,0,0,0,0"/>
                  </v:shape>
                  <v:shape id="Freeform 68" o:spid="_x0000_s1058" style="position:absolute;left:8062;top:251;width:2924;height:1060;visibility:visible;mso-wrap-style:square;v-text-anchor:top" coordsize="2924,1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R4RMEA&#10;AADcAAAADwAAAGRycy9kb3ducmV2LnhtbESPQYvCMBSE74L/ITzBm6YWXKQaRQShp2W3evD4aJ5t&#10;MXmpSdT67zcLC3scZuYbZrMbrBFP8qFzrGAxz0AQ10533Cg4n46zFYgQkTUax6TgTQF22/Fog4V2&#10;L/6mZxUbkSAcClTQxtgXUoa6JYth7nri5F2dtxiT9I3UHl8Jbo3Ms+xDWuw4LbTY06Gl+lY9rIKj&#10;eZtzabDCMh/u/vJlP4PLlZpOhv0aRKQh/of/2qVWkGdL+D2TjoDc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A0eETBAAAA3AAAAA8AAAAAAAAAAAAAAAAAmAIAAGRycy9kb3du&#10;cmV2LnhtbFBLBQYAAAAABAAEAPUAAACGAwAAAAA=&#10;" path="m2007,828r-232,l1775,1059r232,l2007,828xe" filled="f" strokeweight=".72pt">
                    <v:path arrowok="t" o:connecttype="custom" o:connectlocs="2007,828;1775,828;1775,1059;2007,1059;2007,828" o:connectangles="0,0,0,0,0"/>
                  </v:shape>
                  <v:shape id="Freeform 69" o:spid="_x0000_s1059" style="position:absolute;left:8062;top:251;width:2924;height:1060;visibility:visible;mso-wrap-style:square;v-text-anchor:top" coordsize="2924,1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bmM8EA&#10;AADcAAAADwAAAGRycy9kb3ducmV2LnhtbESPQYvCMBSE78L+h/AWvNnUHkSqUUQQelq0evD4aN62&#10;ZZOXmmS1/nuzsOBxmJlvmPV2tEbcyYfesYJ5loMgbpzuuVVwOR9mSxAhIms0jknBkwJsNx+TNZba&#10;PfhE9zq2IkE4lKigi3EopQxNRxZD5gbi5H07bzEm6VupPT4S3BpZ5PlCWuw5LXQ40L6j5qf+tQoO&#10;5mkulcEaq2K8+evRfgVXKDX9HHcrEJHG+A7/tyutoMgX8HcmHQG5e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Dm5jPBAAAA3AAAAA8AAAAAAAAAAAAAAAAAmAIAAGRycy9kb3du&#10;cmV2LnhtbFBLBQYAAAAABAAEAPUAAACGAwAAAAA=&#10;" path="m2283,828r-231,l2052,1059r231,l2283,828xe" filled="f" strokeweight=".72pt">
                    <v:path arrowok="t" o:connecttype="custom" o:connectlocs="2283,828;2052,828;2052,1059;2283,1059;2283,828" o:connectangles="0,0,0,0,0"/>
                  </v:shape>
                  <v:shape id="Freeform 70" o:spid="_x0000_s1060" style="position:absolute;left:8062;top:251;width:2924;height:1060;visibility:visible;mso-wrap-style:square;v-text-anchor:top" coordsize="2924,1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6pDqMEA&#10;AADcAAAADwAAAGRycy9kb3ducmV2LnhtbESPQYvCMBSE74L/ITzBm6b24Eo1ighCT8tu9eDx0Tzb&#10;YvJSk6j1328WFvY4zMw3zGY3WCOe5EPnWMFinoEgrp3uuFFwPh1nKxAhIms0jknBmwLstuPRBgvt&#10;XvxNzyo2IkE4FKigjbEvpAx1SxbD3PXEybs6bzEm6RupPb4S3BqZZ9lSWuw4LbTY06Gl+lY9rIKj&#10;eZtzabDCMh/u/vJlP4PLlZpOhv0aRKQh/of/2qVWkGcf8HsmHQG5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+qQ6jBAAAA3AAAAA8AAAAAAAAAAAAAAAAAmAIAAGRycy9kb3du&#10;cmV2LnhtbFBLBQYAAAAABAAEAPUAAACGAwAAAAA=&#10;" path="m2619,828r-232,l2387,1059r232,l2619,828xe" filled="f" strokeweight=".72pt">
                    <v:path arrowok="t" o:connecttype="custom" o:connectlocs="2619,828;2387,828;2387,1059;2619,1059;2619,828" o:connectangles="0,0,0,0,0"/>
                  </v:shape>
                  <v:shape id="Freeform 71" o:spid="_x0000_s1061" style="position:absolute;left:8062;top:251;width:2924;height:1060;visibility:visible;mso-wrap-style:square;v-text-anchor:top" coordsize="2924,1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XX2r8A&#10;AADcAAAADwAAAGRycy9kb3ducmV2LnhtbERPPWvDMBDdC/0P4grZYrkeSnEsmxAweCqtmyHjYV1t&#10;U+nkSqrj/PtqCHR8vO+q2awRK/kwO1bwnOUgiAenZx4VnD/b/SuIEJE1Gsek4EYBmvrxocJSuyt/&#10;0NrHUaQQDiUqmGJcSinDMJHFkLmFOHFfzluMCfpRao/XFG6NLPL8RVqcOTVMuNBpouG7/7UKWnMz&#10;585gj12x/fjLu30LrlBq97QdDyAibfFffHd3WkGRp7XpTDoCsv4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ONdfavwAAANwAAAAPAAAAAAAAAAAAAAAAAJgCAABkcnMvZG93bnJl&#10;di54bWxQSwUGAAAAAAQABAD1AAAAhAMAAAAA&#10;" path="m2895,828r-232,l2663,1059r232,l2895,828xe" filled="f" strokeweight=".72pt">
                    <v:path arrowok="t" o:connecttype="custom" o:connectlocs="2895,828;2663,828;2663,1059;2895,1059;2895,828" o:connectangles="0,0,0,0,0"/>
                  </v:shape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72" o:spid="_x0000_s1062" type="#_x0000_t202" style="position:absolute;left:8566;top:238;width:100;height:5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8GZDsUA&#10;AADcAAAADwAAAGRycy9kb3ducmV2LnhtbESPQWvCQBSE7wX/w/IKvdXdepAa3YgUhUKhGOPB42v2&#10;JVnMvo3Zrab/3i0Uehxm5htmtR5dJ640BOtZw8tUgSCuvLHcaDiWu+dXECEiG+w8k4YfCrDOJw8r&#10;zIy/cUHXQ2xEgnDIUEMbY59JGaqWHIap74mTV/vBYUxyaKQZ8JbgrpMzpebSoeW00GJPby1V58O3&#10;07A5cbG1l8+vfVEXtiwXij/mZ62fHsfNEkSkMf6H/9rvRsNMLeD3TDoCMr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wZkOxQAAANwAAAAPAAAAAAAAAAAAAAAAAJgCAABkcnMv&#10;ZG93bnJldi54bWxQSwUGAAAAAAQABAD1AAAAigMAAAAA&#10;" filled="f" stroked="f">
                  <v:textbox inset="0,0,0,0">
                    <w:txbxContent>
                      <w:p w:rsidR="0083321D" w:rsidRDefault="00CC5A76">
                        <w:pPr>
                          <w:pStyle w:val="BodyText"/>
                          <w:kinsoku w:val="0"/>
                          <w:overflowPunct w:val="0"/>
                          <w:spacing w:line="266" w:lineRule="exact"/>
                          <w:ind w:left="0"/>
                        </w:pPr>
                        <w:r>
                          <w:t>.</w:t>
                        </w:r>
                      </w:p>
                      <w:p w:rsidR="0083321D" w:rsidRDefault="00CC5A76">
                        <w:pPr>
                          <w:pStyle w:val="BodyText"/>
                          <w:kinsoku w:val="0"/>
                          <w:overflowPunct w:val="0"/>
                          <w:ind w:left="19"/>
                        </w:pPr>
                        <w:r>
                          <w:t>.</w:t>
                        </w:r>
                      </w:p>
                    </w:txbxContent>
                  </v:textbox>
                </v:shape>
                <v:shape id="Text Box 73" o:spid="_x0000_s1063" type="#_x0000_t202" style="position:absolute;left:9178;top:238;width:136;height:10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KmTsEA&#10;AADcAAAADwAAAGRycy9kb3ducmV2LnhtbERPTYvCMBC9C/sfwgjebKoH0a5RRFZYEBZrPXicbcY2&#10;2Exqk9XuvzcHwePjfS/XvW3EnTpvHCuYJCkI4tJpw5WCU7Ebz0H4gKyxcUwK/snDevUxWGKm3YNz&#10;uh9DJWII+wwV1CG0mZS+rMmiT1xLHLmL6yyGCLtK6g4fMdw2cpqmM2nRcGyosaVtTeX1+GcVbM6c&#10;f5nbz+8hv+SmKBYp72dXpUbDfvMJIlAf3uKX+1srmE7i/HgmHgG5e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8ipk7BAAAA3AAAAA8AAAAAAAAAAAAAAAAAmAIAAGRycy9kb3du&#10;cmV2LnhtbFBLBQYAAAAABAAEAPUAAACGAwAAAAA=&#10;" filled="f" stroked="f">
                  <v:textbox inset="0,0,0,0">
                    <w:txbxContent>
                      <w:p w:rsidR="0083321D" w:rsidRDefault="00CC5A76">
                        <w:pPr>
                          <w:pStyle w:val="BodyText"/>
                          <w:kinsoku w:val="0"/>
                          <w:overflowPunct w:val="0"/>
                          <w:spacing w:line="266" w:lineRule="exact"/>
                          <w:ind w:left="0"/>
                        </w:pPr>
                        <w:r>
                          <w:t>.</w:t>
                        </w:r>
                      </w:p>
                      <w:p w:rsidR="0083321D" w:rsidRDefault="00CC5A76">
                        <w:pPr>
                          <w:pStyle w:val="BodyText"/>
                          <w:kinsoku w:val="0"/>
                          <w:overflowPunct w:val="0"/>
                          <w:ind w:left="19"/>
                        </w:pPr>
                        <w:r>
                          <w:t>.</w:t>
                        </w:r>
                      </w:p>
                      <w:p w:rsidR="0083321D" w:rsidRDefault="00CC5A76">
                        <w:pPr>
                          <w:pStyle w:val="BodyText"/>
                          <w:kinsoku w:val="0"/>
                          <w:overflowPunct w:val="0"/>
                          <w:ind w:left="55"/>
                        </w:pPr>
                        <w:r>
                          <w:t>.</w:t>
                        </w:r>
                      </w:p>
                      <w:p w:rsidR="0083321D" w:rsidRDefault="00CC5A76">
                        <w:pPr>
                          <w:pStyle w:val="BodyText"/>
                          <w:kinsoku w:val="0"/>
                          <w:overflowPunct w:val="0"/>
                          <w:ind w:left="27"/>
                        </w:pPr>
                        <w:r>
                          <w:t>.</w:t>
                        </w:r>
                      </w:p>
                    </w:txbxContent>
                  </v:textbox>
                </v:shape>
                <v:shape id="Text Box 74" o:spid="_x0000_s1064" type="#_x0000_t202" style="position:absolute;left:9845;top:790;width:80;height:2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4D1cUA&#10;AADcAAAADwAAAGRycy9kb3ducmV2LnhtbESPQWvCQBSE74L/YXmCN93Eg7TRTZDSQqEgjfHg8TX7&#10;TBazb9PsVuO/dwuFHoeZ+YbZFqPtxJUGbxwrSJcJCOLaacONgmP1tngC4QOyxs4xKbiThyKfTraY&#10;aXfjkq6H0IgIYZ+hgjaEPpPS1y1Z9EvXE0fv7AaLIcqhkXrAW4TbTq6SZC0tGo4LLfb00lJ9OfxY&#10;BbsTl6/me//1WZ5LU1XPCX+sL0rNZ+NuAyLQGP7Df+13rWCVpvB7Jh4Bm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bgPVxQAAANwAAAAPAAAAAAAAAAAAAAAAAJgCAABkcnMv&#10;ZG93bnJldi54bWxQSwUGAAAAAAQABAD1AAAAigMAAAAA&#10;" filled="f" stroked="f">
                  <v:textbox inset="0,0,0,0">
                    <w:txbxContent>
                      <w:p w:rsidR="0083321D" w:rsidRDefault="00CC5A76">
                        <w:pPr>
                          <w:pStyle w:val="BodyText"/>
                          <w:kinsoku w:val="0"/>
                          <w:overflowPunct w:val="0"/>
                          <w:spacing w:line="266" w:lineRule="exact"/>
                          <w:ind w:left="0"/>
                        </w:pPr>
                        <w:r>
                          <w:t>.</w:t>
                        </w:r>
                      </w:p>
                    </w:txbxContent>
                  </v:textbox>
                </v:shape>
                <v:shape id="Text Box 75" o:spid="_x0000_s1065" type="#_x0000_t202" style="position:absolute;left:8593;top:1066;width:80;height:2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ydosQA&#10;AADcAAAADwAAAGRycy9kb3ducmV2LnhtbESPQWvCQBSE7wX/w/IEb3VjDtJGVxFREARpjAePz+wz&#10;Wcy+jdlV03/fLRR6HGbmG2a+7G0jntR541jBZJyAIC6dNlwpOBXb9w8QPiBrbByTgm/ysFwM3uaY&#10;affinJ7HUIkIYZ+hgjqENpPSlzVZ9GPXEkfv6jqLIcqukrrDV4TbRqZJMpUWDceFGlta11Tejg+r&#10;YHXmfGPuh8tXfs1NUXwmvJ/elBoN+9UMRKA+/If/2jutIJ2k8HsmHgG5+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C8naLEAAAA3AAAAA8AAAAAAAAAAAAAAAAAmAIAAGRycy9k&#10;b3ducmV2LnhtbFBLBQYAAAAABAAEAPUAAACJAwAAAAA=&#10;" filled="f" stroked="f">
                  <v:textbox inset="0,0,0,0">
                    <w:txbxContent>
                      <w:p w:rsidR="0083321D" w:rsidRDefault="00CC5A76">
                        <w:pPr>
                          <w:pStyle w:val="BodyText"/>
                          <w:kinsoku w:val="0"/>
                          <w:overflowPunct w:val="0"/>
                          <w:spacing w:line="266" w:lineRule="exact"/>
                          <w:ind w:left="0"/>
                        </w:pPr>
                        <w:r>
                          <w:t>.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CC5A76">
        <w:t>Bērna dzimšanas datums (</w:t>
      </w:r>
      <w:proofErr w:type="spellStart"/>
      <w:r w:rsidR="00CC5A76">
        <w:t>dd.mm.gggg</w:t>
      </w:r>
      <w:proofErr w:type="spellEnd"/>
      <w:r w:rsidR="00CC5A76">
        <w:t>) un</w:t>
      </w:r>
      <w:r w:rsidR="00CC5A76">
        <w:rPr>
          <w:spacing w:val="-10"/>
        </w:rPr>
        <w:t xml:space="preserve"> </w:t>
      </w:r>
      <w:r w:rsidR="00CC5A76">
        <w:t>laiks</w:t>
      </w:r>
    </w:p>
    <w:p w:rsidR="0083321D" w:rsidRDefault="00CC5A76">
      <w:pPr>
        <w:pStyle w:val="ListParagraph"/>
        <w:numPr>
          <w:ilvl w:val="0"/>
          <w:numId w:val="6"/>
        </w:numPr>
        <w:tabs>
          <w:tab w:val="left" w:pos="462"/>
        </w:tabs>
        <w:kinsoku w:val="0"/>
        <w:overflowPunct w:val="0"/>
      </w:pPr>
      <w:r>
        <w:t>Bērna iestāšanās datums (</w:t>
      </w:r>
      <w:proofErr w:type="spellStart"/>
      <w:r>
        <w:t>dd.mm.gggg</w:t>
      </w:r>
      <w:proofErr w:type="spellEnd"/>
      <w:r>
        <w:t>) un</w:t>
      </w:r>
      <w:r>
        <w:rPr>
          <w:spacing w:val="-6"/>
        </w:rPr>
        <w:t xml:space="preserve"> </w:t>
      </w:r>
      <w:r>
        <w:t>laiks</w:t>
      </w:r>
    </w:p>
    <w:p w:rsidR="0083321D" w:rsidRDefault="00CC5A76">
      <w:pPr>
        <w:pStyle w:val="ListParagraph"/>
        <w:numPr>
          <w:ilvl w:val="0"/>
          <w:numId w:val="6"/>
        </w:numPr>
        <w:tabs>
          <w:tab w:val="left" w:pos="582"/>
        </w:tabs>
        <w:kinsoku w:val="0"/>
        <w:overflowPunct w:val="0"/>
        <w:spacing w:before="1"/>
        <w:ind w:left="581" w:hanging="360"/>
      </w:pPr>
      <w:r>
        <w:t>Mātes izrakstīšanas datums</w:t>
      </w:r>
      <w:r>
        <w:rPr>
          <w:spacing w:val="-4"/>
        </w:rPr>
        <w:t xml:space="preserve"> </w:t>
      </w:r>
      <w:r>
        <w:t>(</w:t>
      </w:r>
      <w:proofErr w:type="spellStart"/>
      <w:r>
        <w:t>dd.mm.gggg</w:t>
      </w:r>
      <w:proofErr w:type="spellEnd"/>
      <w:r>
        <w:t>)</w:t>
      </w:r>
    </w:p>
    <w:p w:rsidR="0083321D" w:rsidRDefault="00427A67">
      <w:pPr>
        <w:pStyle w:val="ListParagraph"/>
        <w:numPr>
          <w:ilvl w:val="0"/>
          <w:numId w:val="6"/>
        </w:numPr>
        <w:tabs>
          <w:tab w:val="left" w:pos="582"/>
          <w:tab w:val="left" w:pos="1977"/>
          <w:tab w:val="left" w:pos="3046"/>
          <w:tab w:val="left" w:pos="4223"/>
        </w:tabs>
        <w:kinsoku w:val="0"/>
        <w:overflowPunct w:val="0"/>
        <w:ind w:left="581" w:right="4342" w:hanging="36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28032" behindDoc="1" locked="0" layoutInCell="0" allowOverlap="1">
                <wp:simplePos x="0" y="0"/>
                <wp:positionH relativeFrom="page">
                  <wp:posOffset>1995170</wp:posOffset>
                </wp:positionH>
                <wp:positionV relativeFrom="paragraph">
                  <wp:posOffset>189865</wp:posOffset>
                </wp:positionV>
                <wp:extent cx="147320" cy="147320"/>
                <wp:effectExtent l="0" t="0" r="0" b="0"/>
                <wp:wrapNone/>
                <wp:docPr id="172" name="Freeform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7320" cy="147320"/>
                        </a:xfrm>
                        <a:custGeom>
                          <a:avLst/>
                          <a:gdLst>
                            <a:gd name="T0" fmla="*/ 231 w 232"/>
                            <a:gd name="T1" fmla="*/ 0 h 232"/>
                            <a:gd name="T2" fmla="*/ 0 w 232"/>
                            <a:gd name="T3" fmla="*/ 0 h 232"/>
                            <a:gd name="T4" fmla="*/ 0 w 232"/>
                            <a:gd name="T5" fmla="*/ 231 h 232"/>
                            <a:gd name="T6" fmla="*/ 231 w 232"/>
                            <a:gd name="T7" fmla="*/ 231 h 232"/>
                            <a:gd name="T8" fmla="*/ 231 w 232"/>
                            <a:gd name="T9" fmla="*/ 0 h 23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232" h="232">
                              <a:moveTo>
                                <a:pt x="231" y="0"/>
                              </a:moveTo>
                              <a:lnTo>
                                <a:pt x="0" y="0"/>
                              </a:lnTo>
                              <a:lnTo>
                                <a:pt x="0" y="231"/>
                              </a:lnTo>
                              <a:lnTo>
                                <a:pt x="231" y="231"/>
                              </a:lnTo>
                              <a:lnTo>
                                <a:pt x="231" y="0"/>
                              </a:lnTo>
                              <a:close/>
                            </a:path>
                          </a:pathLst>
                        </a:custGeom>
                        <a:noFill/>
                        <a:ln w="914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6" o:spid="_x0000_s1026" style="position:absolute;margin-left:157.1pt;margin-top:14.95pt;width:11.6pt;height:11.6pt;z-index:-251688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32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" o:allowincell="f" path="m231,l,,,231r231,l231,xe" filled="f" strokeweight=".72pt">
                <v:path arrowok="t" o:connecttype="custom" o:connectlocs="146685,0;0,0;0,146685;146685,146685;146685,0" o:connectangles="0,0,0,0,0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9056" behindDoc="1" locked="0" layoutInCell="0" allowOverlap="1">
                <wp:simplePos x="0" y="0"/>
                <wp:positionH relativeFrom="page">
                  <wp:posOffset>2674620</wp:posOffset>
                </wp:positionH>
                <wp:positionV relativeFrom="paragraph">
                  <wp:posOffset>189865</wp:posOffset>
                </wp:positionV>
                <wp:extent cx="147320" cy="147320"/>
                <wp:effectExtent l="0" t="0" r="0" b="0"/>
                <wp:wrapNone/>
                <wp:docPr id="171" name="Freeform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7320" cy="147320"/>
                        </a:xfrm>
                        <a:custGeom>
                          <a:avLst/>
                          <a:gdLst>
                            <a:gd name="T0" fmla="*/ 231 w 232"/>
                            <a:gd name="T1" fmla="*/ 0 h 232"/>
                            <a:gd name="T2" fmla="*/ 0 w 232"/>
                            <a:gd name="T3" fmla="*/ 0 h 232"/>
                            <a:gd name="T4" fmla="*/ 0 w 232"/>
                            <a:gd name="T5" fmla="*/ 231 h 232"/>
                            <a:gd name="T6" fmla="*/ 231 w 232"/>
                            <a:gd name="T7" fmla="*/ 231 h 232"/>
                            <a:gd name="T8" fmla="*/ 231 w 232"/>
                            <a:gd name="T9" fmla="*/ 0 h 23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232" h="232">
                              <a:moveTo>
                                <a:pt x="231" y="0"/>
                              </a:moveTo>
                              <a:lnTo>
                                <a:pt x="0" y="0"/>
                              </a:lnTo>
                              <a:lnTo>
                                <a:pt x="0" y="231"/>
                              </a:lnTo>
                              <a:lnTo>
                                <a:pt x="231" y="231"/>
                              </a:lnTo>
                              <a:lnTo>
                                <a:pt x="231" y="0"/>
                              </a:lnTo>
                              <a:close/>
                            </a:path>
                          </a:pathLst>
                        </a:custGeom>
                        <a:noFill/>
                        <a:ln w="914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7" o:spid="_x0000_s1026" style="position:absolute;margin-left:210.6pt;margin-top:14.95pt;width:11.6pt;height:11.6pt;z-index:-251687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32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" o:allowincell="f" path="m231,l,,,231r231,l231,xe" filled="f" strokeweight=".72pt">
                <v:path arrowok="t" o:connecttype="custom" o:connectlocs="146685,0;0,0;0,146685;146685,146685;146685,0" o:connectangles="0,0,0,0,0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0080" behindDoc="1" locked="0" layoutInCell="0" allowOverlap="1">
                <wp:simplePos x="0" y="0"/>
                <wp:positionH relativeFrom="page">
                  <wp:posOffset>3420745</wp:posOffset>
                </wp:positionH>
                <wp:positionV relativeFrom="paragraph">
                  <wp:posOffset>189865</wp:posOffset>
                </wp:positionV>
                <wp:extent cx="147320" cy="147320"/>
                <wp:effectExtent l="0" t="0" r="0" b="0"/>
                <wp:wrapNone/>
                <wp:docPr id="170" name="Freeform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7320" cy="147320"/>
                        </a:xfrm>
                        <a:custGeom>
                          <a:avLst/>
                          <a:gdLst>
                            <a:gd name="T0" fmla="*/ 231 w 232"/>
                            <a:gd name="T1" fmla="*/ 0 h 232"/>
                            <a:gd name="T2" fmla="*/ 0 w 232"/>
                            <a:gd name="T3" fmla="*/ 0 h 232"/>
                            <a:gd name="T4" fmla="*/ 0 w 232"/>
                            <a:gd name="T5" fmla="*/ 231 h 232"/>
                            <a:gd name="T6" fmla="*/ 231 w 232"/>
                            <a:gd name="T7" fmla="*/ 231 h 232"/>
                            <a:gd name="T8" fmla="*/ 231 w 232"/>
                            <a:gd name="T9" fmla="*/ 0 h 23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232" h="232">
                              <a:moveTo>
                                <a:pt x="231" y="0"/>
                              </a:moveTo>
                              <a:lnTo>
                                <a:pt x="0" y="0"/>
                              </a:lnTo>
                              <a:lnTo>
                                <a:pt x="0" y="231"/>
                              </a:lnTo>
                              <a:lnTo>
                                <a:pt x="231" y="231"/>
                              </a:lnTo>
                              <a:lnTo>
                                <a:pt x="231" y="0"/>
                              </a:lnTo>
                              <a:close/>
                            </a:path>
                          </a:pathLst>
                        </a:custGeom>
                        <a:noFill/>
                        <a:ln w="914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8" o:spid="_x0000_s1026" style="position:absolute;margin-left:269.35pt;margin-top:14.95pt;width:11.6pt;height:11.6pt;z-index:-25168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32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" o:allowincell="f" path="m231,l,,,231r231,l231,xe" filled="f" strokeweight=".72pt">
                <v:path arrowok="t" o:connecttype="custom" o:connectlocs="146685,0;0,0;0,146685;146685,146685;146685,0" o:connectangles="0,0,0,0,0"/>
                <w10:wrap anchorx="page"/>
              </v:shape>
            </w:pict>
          </mc:Fallback>
        </mc:AlternateContent>
      </w:r>
      <w:r w:rsidR="00CC5A76">
        <w:t>Bērna nāves iestāšanās datums (</w:t>
      </w:r>
      <w:proofErr w:type="spellStart"/>
      <w:r w:rsidR="00CC5A76">
        <w:t>dd.mm.gggg</w:t>
      </w:r>
      <w:proofErr w:type="spellEnd"/>
      <w:r w:rsidR="00CC5A76">
        <w:t>) un laiks nodzīvojis</w:t>
      </w:r>
      <w:r w:rsidR="00CC5A76">
        <w:tab/>
        <w:t>dienas,</w:t>
      </w:r>
      <w:r w:rsidR="00CC5A76">
        <w:tab/>
        <w:t>stundas,</w:t>
      </w:r>
      <w:r w:rsidR="00CC5A76">
        <w:tab/>
        <w:t>minūtes</w:t>
      </w:r>
    </w:p>
    <w:p w:rsidR="0083321D" w:rsidRDefault="00CC5A76">
      <w:pPr>
        <w:pStyle w:val="ListParagraph"/>
        <w:numPr>
          <w:ilvl w:val="0"/>
          <w:numId w:val="6"/>
        </w:numPr>
        <w:tabs>
          <w:tab w:val="left" w:pos="582"/>
        </w:tabs>
        <w:kinsoku w:val="0"/>
        <w:overflowPunct w:val="0"/>
        <w:ind w:left="581" w:hanging="360"/>
      </w:pPr>
      <w:r>
        <w:t>Māte tiek</w:t>
      </w:r>
      <w:r>
        <w:rPr>
          <w:spacing w:val="-3"/>
        </w:rPr>
        <w:t xml:space="preserve"> </w:t>
      </w:r>
      <w:r>
        <w:t>pārvesta:</w:t>
      </w:r>
    </w:p>
    <w:p w:rsidR="0083321D" w:rsidRDefault="00427A67">
      <w:pPr>
        <w:pStyle w:val="ListParagraph"/>
        <w:numPr>
          <w:ilvl w:val="1"/>
          <w:numId w:val="6"/>
        </w:numPr>
        <w:tabs>
          <w:tab w:val="left" w:pos="763"/>
        </w:tabs>
        <w:kinsoku w:val="0"/>
        <w:overflowPunct w:val="0"/>
        <w:ind w:left="762" w:hanging="54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1104" behindDoc="0" locked="0" layoutInCell="0" allowOverlap="1">
                <wp:simplePos x="0" y="0"/>
                <wp:positionH relativeFrom="page">
                  <wp:posOffset>3467735</wp:posOffset>
                </wp:positionH>
                <wp:positionV relativeFrom="paragraph">
                  <wp:posOffset>14605</wp:posOffset>
                </wp:positionV>
                <wp:extent cx="147320" cy="147320"/>
                <wp:effectExtent l="0" t="0" r="0" b="0"/>
                <wp:wrapNone/>
                <wp:docPr id="169" name="Freeform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7320" cy="147320"/>
                        </a:xfrm>
                        <a:custGeom>
                          <a:avLst/>
                          <a:gdLst>
                            <a:gd name="T0" fmla="*/ 231 w 232"/>
                            <a:gd name="T1" fmla="*/ 0 h 232"/>
                            <a:gd name="T2" fmla="*/ 0 w 232"/>
                            <a:gd name="T3" fmla="*/ 0 h 232"/>
                            <a:gd name="T4" fmla="*/ 0 w 232"/>
                            <a:gd name="T5" fmla="*/ 231 h 232"/>
                            <a:gd name="T6" fmla="*/ 231 w 232"/>
                            <a:gd name="T7" fmla="*/ 231 h 232"/>
                            <a:gd name="T8" fmla="*/ 231 w 232"/>
                            <a:gd name="T9" fmla="*/ 0 h 23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232" h="232">
                              <a:moveTo>
                                <a:pt x="231" y="0"/>
                              </a:moveTo>
                              <a:lnTo>
                                <a:pt x="0" y="0"/>
                              </a:lnTo>
                              <a:lnTo>
                                <a:pt x="0" y="231"/>
                              </a:lnTo>
                              <a:lnTo>
                                <a:pt x="231" y="231"/>
                              </a:lnTo>
                              <a:lnTo>
                                <a:pt x="231" y="0"/>
                              </a:lnTo>
                              <a:close/>
                            </a:path>
                          </a:pathLst>
                        </a:custGeom>
                        <a:noFill/>
                        <a:ln w="914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9" o:spid="_x0000_s1026" style="position:absolute;margin-left:273.05pt;margin-top:1.15pt;width:11.6pt;height:11.6pt;z-index:25163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32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" o:allowincell="f" path="m231,l,,,231r231,l231,xe" filled="f" strokeweight=".72pt">
                <v:path arrowok="t" o:connecttype="custom" o:connectlocs="146685,0;0,0;0,146685;146685,146685;146685,0" o:connectangles="0,0,0,0,0"/>
                <w10:wrap anchorx="page"/>
              </v:shape>
            </w:pict>
          </mc:Fallback>
        </mc:AlternateContent>
      </w:r>
      <w:r w:rsidR="00CC5A76">
        <w:t>iestāde, uz kurieni pārvesta</w:t>
      </w:r>
      <w:r w:rsidR="00CC5A76">
        <w:rPr>
          <w:spacing w:val="-4"/>
        </w:rPr>
        <w:t xml:space="preserve"> </w:t>
      </w:r>
      <w:r w:rsidR="00CC5A76">
        <w:t>māte</w:t>
      </w:r>
    </w:p>
    <w:p w:rsidR="0083321D" w:rsidRDefault="00427A67">
      <w:pPr>
        <w:pStyle w:val="ListParagraph"/>
        <w:numPr>
          <w:ilvl w:val="1"/>
          <w:numId w:val="6"/>
        </w:numPr>
        <w:tabs>
          <w:tab w:val="left" w:pos="762"/>
          <w:tab w:val="left" w:pos="7733"/>
          <w:tab w:val="left" w:pos="8345"/>
        </w:tabs>
        <w:kinsoku w:val="0"/>
        <w:overflowPunct w:val="0"/>
        <w:ind w:left="761" w:hanging="54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32128" behindDoc="1" locked="0" layoutInCell="0" allowOverlap="1">
                <wp:simplePos x="0" y="0"/>
                <wp:positionH relativeFrom="page">
                  <wp:posOffset>5513705</wp:posOffset>
                </wp:positionH>
                <wp:positionV relativeFrom="paragraph">
                  <wp:posOffset>14605</wp:posOffset>
                </wp:positionV>
                <wp:extent cx="322580" cy="147320"/>
                <wp:effectExtent l="0" t="0" r="0" b="0"/>
                <wp:wrapNone/>
                <wp:docPr id="166" name="Group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2580" cy="147320"/>
                          <a:chOff x="8683" y="23"/>
                          <a:chExt cx="508" cy="232"/>
                        </a:xfrm>
                      </wpg:grpSpPr>
                      <wps:wsp>
                        <wps:cNvPr id="167" name="Freeform 81"/>
                        <wps:cNvSpPr>
                          <a:spLocks/>
                        </wps:cNvSpPr>
                        <wps:spPr bwMode="auto">
                          <a:xfrm>
                            <a:off x="8683" y="23"/>
                            <a:ext cx="508" cy="232"/>
                          </a:xfrm>
                          <a:custGeom>
                            <a:avLst/>
                            <a:gdLst>
                              <a:gd name="T0" fmla="*/ 231 w 508"/>
                              <a:gd name="T1" fmla="*/ 0 h 232"/>
                              <a:gd name="T2" fmla="*/ 0 w 508"/>
                              <a:gd name="T3" fmla="*/ 0 h 232"/>
                              <a:gd name="T4" fmla="*/ 0 w 508"/>
                              <a:gd name="T5" fmla="*/ 231 h 232"/>
                              <a:gd name="T6" fmla="*/ 231 w 508"/>
                              <a:gd name="T7" fmla="*/ 231 h 232"/>
                              <a:gd name="T8" fmla="*/ 231 w 508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08" h="232">
                                <a:moveTo>
                                  <a:pt x="23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31"/>
                                </a:lnTo>
                                <a:lnTo>
                                  <a:pt x="231" y="231"/>
                                </a:lnTo>
                                <a:lnTo>
                                  <a:pt x="23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8" name="Freeform 82"/>
                        <wps:cNvSpPr>
                          <a:spLocks/>
                        </wps:cNvSpPr>
                        <wps:spPr bwMode="auto">
                          <a:xfrm>
                            <a:off x="8683" y="23"/>
                            <a:ext cx="508" cy="232"/>
                          </a:xfrm>
                          <a:custGeom>
                            <a:avLst/>
                            <a:gdLst>
                              <a:gd name="T0" fmla="*/ 507 w 508"/>
                              <a:gd name="T1" fmla="*/ 0 h 232"/>
                              <a:gd name="T2" fmla="*/ 276 w 508"/>
                              <a:gd name="T3" fmla="*/ 0 h 232"/>
                              <a:gd name="T4" fmla="*/ 276 w 508"/>
                              <a:gd name="T5" fmla="*/ 231 h 232"/>
                              <a:gd name="T6" fmla="*/ 507 w 508"/>
                              <a:gd name="T7" fmla="*/ 231 h 232"/>
                              <a:gd name="T8" fmla="*/ 507 w 508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08" h="232">
                                <a:moveTo>
                                  <a:pt x="507" y="0"/>
                                </a:moveTo>
                                <a:lnTo>
                                  <a:pt x="276" y="0"/>
                                </a:lnTo>
                                <a:lnTo>
                                  <a:pt x="276" y="231"/>
                                </a:lnTo>
                                <a:lnTo>
                                  <a:pt x="507" y="231"/>
                                </a:lnTo>
                                <a:lnTo>
                                  <a:pt x="50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0" o:spid="_x0000_s1026" style="position:absolute;margin-left:434.15pt;margin-top:1.15pt;width:25.4pt;height:11.6pt;z-index:-251684352;mso-position-horizontal-relative:page" coordorigin="8683,23" coordsize="508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" o:allowincell="f">
                <v:shape id="Freeform 81" o:spid="_x0000_s1027" style="position:absolute;left:8683;top:23;width:508;height:232;visibility:visible;mso-wrap-style:square;v-text-anchor:top" coordsize="508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RDI8EA&#10;AADcAAAADwAAAGRycy9kb3ducmV2LnhtbERPTYvCMBC9C/6HMMJeRFM9uFqNogsLexJWxfPQjE1p&#10;MqlNtPXfbxYW9jaP9zmbXe+seFIbKs8KZtMMBHHhdcWlgsv5c7IEESKyRuuZFLwowG47HGww177j&#10;b3qeYilSCIccFZgYm1zKUBhyGKa+IU7czbcOY4JtKXWLXQp3Vs6zbCEdVpwaDDb0YaioTw+n4Gjr&#10;5fXYFd3hfp6b1fgy8/XLKvU26vdrEJH6+C/+c3/pNH/xDr/PpAvk9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SEQyPBAAAA3AAAAA8AAAAAAAAAAAAAAAAAmAIAAGRycy9kb3du&#10;cmV2LnhtbFBLBQYAAAAABAAEAPUAAACGAwAAAAA=&#10;" path="m231,l,,,231r231,l231,xe" filled="f" strokeweight=".72pt">
                  <v:path arrowok="t" o:connecttype="custom" o:connectlocs="231,0;0,0;0,231;231,231;231,0" o:connectangles="0,0,0,0,0"/>
                </v:shape>
                <v:shape id="Freeform 82" o:spid="_x0000_s1028" style="position:absolute;left:8683;top:23;width:508;height:232;visibility:visible;mso-wrap-style:square;v-text-anchor:top" coordsize="508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vXUcQA&#10;AADcAAAADwAAAGRycy9kb3ducmV2LnhtbESPQWsCMRCF7wX/Qxihl1KzehC7NYotCD0JVfE8bKab&#10;ZZPJuonu+u87h0JvM7w3732z3o7Bqzv1qYlsYD4rQBFX0TZcGzif9q8rUCkjW/SRycCDEmw3k6c1&#10;ljYO/E33Y66VhHAq0YDLuSu1TpWjgGkWO2LRfmIfMMva19r2OEh48HpRFEsdsGFpcNjRp6OqPd6C&#10;gYNvV5fDUA0f19PCvb2c57F9eGOep+PuHVSmMf+b/66/rOAvhVaekQn0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Ub11HEAAAA3AAAAA8AAAAAAAAAAAAAAAAAmAIAAGRycy9k&#10;b3ducmV2LnhtbFBLBQYAAAAABAAEAPUAAACJAwAAAAA=&#10;" path="m507,l276,r,231l507,231,507,xe" filled="f" strokeweight=".72pt">
                  <v:path arrowok="t" o:connecttype="custom" o:connectlocs="507,0;276,0;276,231;507,231;507,0" o:connectangles="0,0,0,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33152" behindDoc="1" locked="0" layoutInCell="0" allowOverlap="1">
                <wp:simplePos x="0" y="0"/>
                <wp:positionH relativeFrom="page">
                  <wp:posOffset>5902325</wp:posOffset>
                </wp:positionH>
                <wp:positionV relativeFrom="paragraph">
                  <wp:posOffset>14605</wp:posOffset>
                </wp:positionV>
                <wp:extent cx="322580" cy="147320"/>
                <wp:effectExtent l="0" t="0" r="0" b="0"/>
                <wp:wrapNone/>
                <wp:docPr id="163" name="Group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2580" cy="147320"/>
                          <a:chOff x="9295" y="23"/>
                          <a:chExt cx="508" cy="232"/>
                        </a:xfrm>
                      </wpg:grpSpPr>
                      <wps:wsp>
                        <wps:cNvPr id="164" name="Freeform 84"/>
                        <wps:cNvSpPr>
                          <a:spLocks/>
                        </wps:cNvSpPr>
                        <wps:spPr bwMode="auto">
                          <a:xfrm>
                            <a:off x="9295" y="23"/>
                            <a:ext cx="508" cy="232"/>
                          </a:xfrm>
                          <a:custGeom>
                            <a:avLst/>
                            <a:gdLst>
                              <a:gd name="T0" fmla="*/ 231 w 508"/>
                              <a:gd name="T1" fmla="*/ 0 h 232"/>
                              <a:gd name="T2" fmla="*/ 0 w 508"/>
                              <a:gd name="T3" fmla="*/ 0 h 232"/>
                              <a:gd name="T4" fmla="*/ 0 w 508"/>
                              <a:gd name="T5" fmla="*/ 231 h 232"/>
                              <a:gd name="T6" fmla="*/ 231 w 508"/>
                              <a:gd name="T7" fmla="*/ 231 h 232"/>
                              <a:gd name="T8" fmla="*/ 231 w 508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08" h="232">
                                <a:moveTo>
                                  <a:pt x="23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31"/>
                                </a:lnTo>
                                <a:lnTo>
                                  <a:pt x="231" y="231"/>
                                </a:lnTo>
                                <a:lnTo>
                                  <a:pt x="23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5" name="Freeform 85"/>
                        <wps:cNvSpPr>
                          <a:spLocks/>
                        </wps:cNvSpPr>
                        <wps:spPr bwMode="auto">
                          <a:xfrm>
                            <a:off x="9295" y="23"/>
                            <a:ext cx="508" cy="232"/>
                          </a:xfrm>
                          <a:custGeom>
                            <a:avLst/>
                            <a:gdLst>
                              <a:gd name="T0" fmla="*/ 507 w 508"/>
                              <a:gd name="T1" fmla="*/ 0 h 232"/>
                              <a:gd name="T2" fmla="*/ 276 w 508"/>
                              <a:gd name="T3" fmla="*/ 0 h 232"/>
                              <a:gd name="T4" fmla="*/ 276 w 508"/>
                              <a:gd name="T5" fmla="*/ 231 h 232"/>
                              <a:gd name="T6" fmla="*/ 507 w 508"/>
                              <a:gd name="T7" fmla="*/ 231 h 232"/>
                              <a:gd name="T8" fmla="*/ 507 w 508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08" h="232">
                                <a:moveTo>
                                  <a:pt x="507" y="0"/>
                                </a:moveTo>
                                <a:lnTo>
                                  <a:pt x="276" y="0"/>
                                </a:lnTo>
                                <a:lnTo>
                                  <a:pt x="276" y="231"/>
                                </a:lnTo>
                                <a:lnTo>
                                  <a:pt x="507" y="231"/>
                                </a:lnTo>
                                <a:lnTo>
                                  <a:pt x="50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3" o:spid="_x0000_s1026" style="position:absolute;margin-left:464.75pt;margin-top:1.15pt;width:25.4pt;height:11.6pt;z-index:-251683328;mso-position-horizontal-relative:page" coordorigin="9295,23" coordsize="508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" o:allowincell="f">
                <v:shape id="Freeform 84" o:spid="_x0000_s1027" style="position:absolute;left:9295;top:23;width:508;height:232;visibility:visible;mso-wrap-style:square;v-text-anchor:top" coordsize="508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bdVMIA&#10;AADcAAAADwAAAGRycy9kb3ducmV2LnhtbERP32vCMBB+H+x/CDfYy9BUGaKdUXQw2JOgFZ+P5taU&#10;JpfaRFv/+0UQfLuP7+ct14Oz4kpdqD0rmIwzEMSl1zVXCo7Fz2gOIkRkjdYzKbhRgPXq9WWJufY9&#10;7+l6iJVIIRxyVGBibHMpQ2nIYRj7ljhxf75zGBPsKqk77FO4s3KaZTPpsObUYLClb0Nlc7g4BTvb&#10;zE+7vuy352JqFh/HiW9uVqn3t2HzBSLSEJ/ih/tXp/mzT7g/ky6Qq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Vt1UwgAAANwAAAAPAAAAAAAAAAAAAAAAAJgCAABkcnMvZG93&#10;bnJldi54bWxQSwUGAAAAAAQABAD1AAAAhwMAAAAA&#10;" path="m231,l,,,231r231,l231,xe" filled="f" strokeweight=".72pt">
                  <v:path arrowok="t" o:connecttype="custom" o:connectlocs="231,0;0,0;0,231;231,231;231,0" o:connectangles="0,0,0,0,0"/>
                </v:shape>
                <v:shape id="Freeform 85" o:spid="_x0000_s1028" style="position:absolute;left:9295;top:23;width:508;height:232;visibility:visible;mso-wrap-style:square;v-text-anchor:top" coordsize="508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xp4z8IA&#10;AADcAAAADwAAAGRycy9kb3ducmV2LnhtbERP32vCMBB+H+x/CDfYy9BUYaKdUXQw2JOgFZ+P5taU&#10;JpfaRFv/+0UQfLuP7+ct14Oz4kpdqD0rmIwzEMSl1zVXCo7Fz2gOIkRkjdYzKbhRgPXq9WWJufY9&#10;7+l6iJVIIRxyVGBibHMpQ2nIYRj7ljhxf75zGBPsKqk77FO4s3KaZTPpsObUYLClb0Nlc7g4BTvb&#10;zE+7vuy352JqFh/HiW9uVqn3t2HzBSLSEJ/ih/tXp/mzT7g/ky6Qq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7GnjPwgAAANwAAAAPAAAAAAAAAAAAAAAAAJgCAABkcnMvZG93&#10;bnJldi54bWxQSwUGAAAAAAQABAD1AAAAhwMAAAAA&#10;" path="m507,l276,r,231l507,231,507,xe" filled="f" strokeweight=".72pt">
                  <v:path arrowok="t" o:connecttype="custom" o:connectlocs="507,0;276,0;276,231;507,231;507,0" o:connectangles="0,0,0,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34176" behindDoc="0" locked="0" layoutInCell="0" allowOverlap="1">
                <wp:simplePos x="0" y="0"/>
                <wp:positionH relativeFrom="page">
                  <wp:posOffset>6290945</wp:posOffset>
                </wp:positionH>
                <wp:positionV relativeFrom="paragraph">
                  <wp:posOffset>14605</wp:posOffset>
                </wp:positionV>
                <wp:extent cx="673100" cy="147320"/>
                <wp:effectExtent l="0" t="0" r="0" b="0"/>
                <wp:wrapNone/>
                <wp:docPr id="158" name="Group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3100" cy="147320"/>
                          <a:chOff x="9907" y="23"/>
                          <a:chExt cx="1060" cy="232"/>
                        </a:xfrm>
                      </wpg:grpSpPr>
                      <wps:wsp>
                        <wps:cNvPr id="159" name="Freeform 87"/>
                        <wps:cNvSpPr>
                          <a:spLocks/>
                        </wps:cNvSpPr>
                        <wps:spPr bwMode="auto">
                          <a:xfrm>
                            <a:off x="9907" y="23"/>
                            <a:ext cx="1060" cy="232"/>
                          </a:xfrm>
                          <a:custGeom>
                            <a:avLst/>
                            <a:gdLst>
                              <a:gd name="T0" fmla="*/ 231 w 1060"/>
                              <a:gd name="T1" fmla="*/ 0 h 232"/>
                              <a:gd name="T2" fmla="*/ 0 w 1060"/>
                              <a:gd name="T3" fmla="*/ 0 h 232"/>
                              <a:gd name="T4" fmla="*/ 0 w 1060"/>
                              <a:gd name="T5" fmla="*/ 231 h 232"/>
                              <a:gd name="T6" fmla="*/ 231 w 1060"/>
                              <a:gd name="T7" fmla="*/ 231 h 232"/>
                              <a:gd name="T8" fmla="*/ 231 w 1060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060" h="232">
                                <a:moveTo>
                                  <a:pt x="23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31"/>
                                </a:lnTo>
                                <a:lnTo>
                                  <a:pt x="231" y="231"/>
                                </a:lnTo>
                                <a:lnTo>
                                  <a:pt x="23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" name="Freeform 88"/>
                        <wps:cNvSpPr>
                          <a:spLocks/>
                        </wps:cNvSpPr>
                        <wps:spPr bwMode="auto">
                          <a:xfrm>
                            <a:off x="9907" y="23"/>
                            <a:ext cx="1060" cy="232"/>
                          </a:xfrm>
                          <a:custGeom>
                            <a:avLst/>
                            <a:gdLst>
                              <a:gd name="T0" fmla="*/ 507 w 1060"/>
                              <a:gd name="T1" fmla="*/ 0 h 232"/>
                              <a:gd name="T2" fmla="*/ 276 w 1060"/>
                              <a:gd name="T3" fmla="*/ 0 h 232"/>
                              <a:gd name="T4" fmla="*/ 276 w 1060"/>
                              <a:gd name="T5" fmla="*/ 231 h 232"/>
                              <a:gd name="T6" fmla="*/ 507 w 1060"/>
                              <a:gd name="T7" fmla="*/ 231 h 232"/>
                              <a:gd name="T8" fmla="*/ 507 w 1060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060" h="232">
                                <a:moveTo>
                                  <a:pt x="507" y="0"/>
                                </a:moveTo>
                                <a:lnTo>
                                  <a:pt x="276" y="0"/>
                                </a:lnTo>
                                <a:lnTo>
                                  <a:pt x="276" y="231"/>
                                </a:lnTo>
                                <a:lnTo>
                                  <a:pt x="507" y="231"/>
                                </a:lnTo>
                                <a:lnTo>
                                  <a:pt x="50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" name="Freeform 89"/>
                        <wps:cNvSpPr>
                          <a:spLocks/>
                        </wps:cNvSpPr>
                        <wps:spPr bwMode="auto">
                          <a:xfrm>
                            <a:off x="9907" y="23"/>
                            <a:ext cx="1060" cy="232"/>
                          </a:xfrm>
                          <a:custGeom>
                            <a:avLst/>
                            <a:gdLst>
                              <a:gd name="T0" fmla="*/ 783 w 1060"/>
                              <a:gd name="T1" fmla="*/ 0 h 232"/>
                              <a:gd name="T2" fmla="*/ 551 w 1060"/>
                              <a:gd name="T3" fmla="*/ 0 h 232"/>
                              <a:gd name="T4" fmla="*/ 551 w 1060"/>
                              <a:gd name="T5" fmla="*/ 231 h 232"/>
                              <a:gd name="T6" fmla="*/ 783 w 1060"/>
                              <a:gd name="T7" fmla="*/ 231 h 232"/>
                              <a:gd name="T8" fmla="*/ 783 w 1060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060" h="232">
                                <a:moveTo>
                                  <a:pt x="783" y="0"/>
                                </a:moveTo>
                                <a:lnTo>
                                  <a:pt x="551" y="0"/>
                                </a:lnTo>
                                <a:lnTo>
                                  <a:pt x="551" y="231"/>
                                </a:lnTo>
                                <a:lnTo>
                                  <a:pt x="783" y="231"/>
                                </a:lnTo>
                                <a:lnTo>
                                  <a:pt x="783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2" name="Freeform 90"/>
                        <wps:cNvSpPr>
                          <a:spLocks/>
                        </wps:cNvSpPr>
                        <wps:spPr bwMode="auto">
                          <a:xfrm>
                            <a:off x="9907" y="23"/>
                            <a:ext cx="1060" cy="232"/>
                          </a:xfrm>
                          <a:custGeom>
                            <a:avLst/>
                            <a:gdLst>
                              <a:gd name="T0" fmla="*/ 1059 w 1060"/>
                              <a:gd name="T1" fmla="*/ 0 h 232"/>
                              <a:gd name="T2" fmla="*/ 827 w 1060"/>
                              <a:gd name="T3" fmla="*/ 0 h 232"/>
                              <a:gd name="T4" fmla="*/ 827 w 1060"/>
                              <a:gd name="T5" fmla="*/ 231 h 232"/>
                              <a:gd name="T6" fmla="*/ 1059 w 1060"/>
                              <a:gd name="T7" fmla="*/ 231 h 232"/>
                              <a:gd name="T8" fmla="*/ 1059 w 1060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060" h="232">
                                <a:moveTo>
                                  <a:pt x="1059" y="0"/>
                                </a:moveTo>
                                <a:lnTo>
                                  <a:pt x="827" y="0"/>
                                </a:lnTo>
                                <a:lnTo>
                                  <a:pt x="827" y="231"/>
                                </a:lnTo>
                                <a:lnTo>
                                  <a:pt x="1059" y="231"/>
                                </a:lnTo>
                                <a:lnTo>
                                  <a:pt x="105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6" o:spid="_x0000_s1026" style="position:absolute;margin-left:495.35pt;margin-top:1.15pt;width:53pt;height:11.6pt;z-index:251634176;mso-position-horizontal-relative:page" coordorigin="9907,23" coordsize="1060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" o:allowincell="f">
                <v:shape id="Freeform 87" o:spid="_x0000_s1027" style="position:absolute;left:9907;top:23;width:1060;height:232;visibility:visible;mso-wrap-style:square;v-text-anchor:top" coordsize="1060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4WP8IA&#10;AADcAAAADwAAAGRycy9kb3ducmV2LnhtbERPS4vCMBC+C/sfwizsRdZUQanVKIsoiHjxwXodmrEt&#10;20xqktX6740geJuP7znTeWtqcSXnK8sK+r0EBHFudcWFguNh9Z2C8AFZY22ZFNzJw3z20Zlipu2N&#10;d3Tdh0LEEPYZKihDaDIpfV6SQd+zDXHkztYZDBG6QmqHtxhuajlIkpE0WHFsKLGhRUn53/7fKBgl&#10;q8N4G46nixmcf+0ypY1bd5X6+mx/JiACteEtfrnXOs4fjuH5TLxAzh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rhY/wgAAANwAAAAPAAAAAAAAAAAAAAAAAJgCAABkcnMvZG93&#10;bnJldi54bWxQSwUGAAAAAAQABAD1AAAAhwMAAAAA&#10;" path="m231,l,,,231r231,l231,xe" filled="f" strokeweight=".72pt">
                  <v:path arrowok="t" o:connecttype="custom" o:connectlocs="231,0;0,0;0,231;231,231;231,0" o:connectangles="0,0,0,0,0"/>
                </v:shape>
                <v:shape id="Freeform 88" o:spid="_x0000_s1028" style="position:absolute;left:9907;top:23;width:1060;height:232;visibility:visible;mso-wrap-style:square;v-text-anchor:top" coordsize="1060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h1H8UA&#10;AADcAAAADwAAAGRycy9kb3ducmV2LnhtbESPT2vCQBDF7wW/wzIFL0U39RA0dZUiFUR68Q96HbJj&#10;EpqdTXe3Gr+9cyh4m+G9ee8382XvWnWlEBvPBt7HGSji0tuGKwPHw3o0BRUTssXWMxm4U4TlYvAy&#10;x8L6G+/ouk+VkhCOBRqoU+oKrWNZk8M49h2xaBcfHCZZQ6VtwJuEu1ZPsizXDhuWhho7WtVU/uz/&#10;nIE8Wx9m3+l4/nWTy8l/TWkbNm/GDF/7zw9Qifr0NP9fb6zg54Ivz8gEevE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+HUfxQAAANwAAAAPAAAAAAAAAAAAAAAAAJgCAABkcnMv&#10;ZG93bnJldi54bWxQSwUGAAAAAAQABAD1AAAAigMAAAAA&#10;" path="m507,l276,r,231l507,231,507,xe" filled="f" strokeweight=".72pt">
                  <v:path arrowok="t" o:connecttype="custom" o:connectlocs="507,0;276,0;276,231;507,231;507,0" o:connectangles="0,0,0,0,0"/>
                </v:shape>
                <v:shape id="Freeform 89" o:spid="_x0000_s1029" style="position:absolute;left:9907;top:23;width:1060;height:232;visibility:visible;mso-wrap-style:square;v-text-anchor:top" coordsize="1060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TQhMEA&#10;AADcAAAADwAAAGRycy9kb3ducmV2LnhtbERPS4vCMBC+L/gfwgheFk31ULQaRWQFkb34QK9DM7bF&#10;ZtJNotZ/vxEEb/PxPWe2aE0t7uR8ZVnBcJCAIM6trrhQcDys+2MQPiBrrC2Tgid5WMw7XzPMtH3w&#10;ju77UIgYwj5DBWUITSalz0sy6Ae2IY7cxTqDIUJXSO3wEcNNLUdJkkqDFceGEhtalZRf9zejIE3W&#10;h8lvOJ7/zOhysj9j2rrNt1K9brucggjUho/47d7oOD8dwuuZeIGc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m00ITBAAAA3AAAAA8AAAAAAAAAAAAAAAAAmAIAAGRycy9kb3du&#10;cmV2LnhtbFBLBQYAAAAABAAEAPUAAACGAwAAAAA=&#10;" path="m783,l551,r,231l783,231,783,xe" filled="f" strokeweight=".72pt">
                  <v:path arrowok="t" o:connecttype="custom" o:connectlocs="783,0;551,0;551,231;783,231;783,0" o:connectangles="0,0,0,0,0"/>
                </v:shape>
                <v:shape id="Freeform 90" o:spid="_x0000_s1030" style="position:absolute;left:9907;top:23;width:1060;height:232;visibility:visible;mso-wrap-style:square;v-text-anchor:top" coordsize="1060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ZO88MA&#10;AADcAAAADwAAAGRycy9kb3ducmV2LnhtbERPTWvCQBC9F/wPywheSt00h6CpqxSpIKWXJkGvQ3ZM&#10;QrOzcXc16b/vFgq9zeN9zmY3mV7cyfnOsoLnZQKCuLa640ZBVR6eViB8QNbYWyYF3+Rht509bDDX&#10;duRPuhehETGEfY4K2hCGXEpft2TQL+1AHLmLdQZDhK6R2uEYw00v0yTJpMGOY0OLA+1bqr+Km1GQ&#10;JYdy/RGq89Wkl5N9W9G7Oz4qtZhPry8gAk3hX/znPuo4P0vh95l4gdz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WZO88MAAADcAAAADwAAAAAAAAAAAAAAAACYAgAAZHJzL2Rv&#10;d25yZXYueG1sUEsFBgAAAAAEAAQA9QAAAIgDAAAAAA==&#10;" path="m1059,l827,r,231l1059,231,1059,xe" filled="f" strokeweight=".72pt">
                  <v:path arrowok="t" o:connecttype="custom" o:connectlocs="1059,0;827,0;827,231;1059,231;1059,0" o:connectangles="0,0,0,0,0"/>
                </v:shape>
                <w10:wrap anchorx="page"/>
              </v:group>
            </w:pict>
          </mc:Fallback>
        </mc:AlternateContent>
      </w:r>
      <w:r w:rsidR="00CC5A76">
        <w:t>pārvešanas</w:t>
      </w:r>
      <w:r w:rsidR="00CC5A76">
        <w:rPr>
          <w:spacing w:val="-1"/>
        </w:rPr>
        <w:t xml:space="preserve"> </w:t>
      </w:r>
      <w:r w:rsidR="00CC5A76">
        <w:t>datums (</w:t>
      </w:r>
      <w:proofErr w:type="spellStart"/>
      <w:r w:rsidR="00CC5A76">
        <w:t>dd.mm.gggg</w:t>
      </w:r>
      <w:proofErr w:type="spellEnd"/>
      <w:r w:rsidR="00CC5A76">
        <w:t>)</w:t>
      </w:r>
      <w:r w:rsidR="00CC5A76">
        <w:tab/>
        <w:t>.</w:t>
      </w:r>
      <w:r w:rsidR="00CC5A76">
        <w:tab/>
        <w:t>.</w:t>
      </w:r>
    </w:p>
    <w:p w:rsidR="0083321D" w:rsidRDefault="00CC5A76">
      <w:pPr>
        <w:pStyle w:val="ListParagraph"/>
        <w:numPr>
          <w:ilvl w:val="0"/>
          <w:numId w:val="6"/>
        </w:numPr>
        <w:tabs>
          <w:tab w:val="left" w:pos="582"/>
        </w:tabs>
        <w:kinsoku w:val="0"/>
        <w:overflowPunct w:val="0"/>
        <w:ind w:left="581" w:hanging="360"/>
      </w:pPr>
      <w:r>
        <w:t>Jaundzimušais tiek</w:t>
      </w:r>
      <w:r>
        <w:rPr>
          <w:spacing w:val="-3"/>
        </w:rPr>
        <w:t xml:space="preserve"> </w:t>
      </w:r>
      <w:r>
        <w:t>pārvests:</w:t>
      </w:r>
    </w:p>
    <w:p w:rsidR="0083321D" w:rsidRDefault="00427A67">
      <w:pPr>
        <w:pStyle w:val="ListParagraph"/>
        <w:numPr>
          <w:ilvl w:val="1"/>
          <w:numId w:val="6"/>
        </w:numPr>
        <w:tabs>
          <w:tab w:val="left" w:pos="763"/>
        </w:tabs>
        <w:kinsoku w:val="0"/>
        <w:overflowPunct w:val="0"/>
        <w:ind w:left="762" w:hanging="54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5200" behindDoc="0" locked="0" layoutInCell="0" allowOverlap="1">
                <wp:simplePos x="0" y="0"/>
                <wp:positionH relativeFrom="page">
                  <wp:posOffset>4073525</wp:posOffset>
                </wp:positionH>
                <wp:positionV relativeFrom="paragraph">
                  <wp:posOffset>14605</wp:posOffset>
                </wp:positionV>
                <wp:extent cx="147320" cy="147320"/>
                <wp:effectExtent l="0" t="0" r="0" b="0"/>
                <wp:wrapNone/>
                <wp:docPr id="157" name="Freeform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7320" cy="147320"/>
                        </a:xfrm>
                        <a:custGeom>
                          <a:avLst/>
                          <a:gdLst>
                            <a:gd name="T0" fmla="*/ 231 w 232"/>
                            <a:gd name="T1" fmla="*/ 0 h 232"/>
                            <a:gd name="T2" fmla="*/ 0 w 232"/>
                            <a:gd name="T3" fmla="*/ 0 h 232"/>
                            <a:gd name="T4" fmla="*/ 0 w 232"/>
                            <a:gd name="T5" fmla="*/ 231 h 232"/>
                            <a:gd name="T6" fmla="*/ 231 w 232"/>
                            <a:gd name="T7" fmla="*/ 231 h 232"/>
                            <a:gd name="T8" fmla="*/ 231 w 232"/>
                            <a:gd name="T9" fmla="*/ 0 h 23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232" h="232">
                              <a:moveTo>
                                <a:pt x="231" y="0"/>
                              </a:moveTo>
                              <a:lnTo>
                                <a:pt x="0" y="0"/>
                              </a:lnTo>
                              <a:lnTo>
                                <a:pt x="0" y="231"/>
                              </a:lnTo>
                              <a:lnTo>
                                <a:pt x="231" y="231"/>
                              </a:lnTo>
                              <a:lnTo>
                                <a:pt x="231" y="0"/>
                              </a:lnTo>
                              <a:close/>
                            </a:path>
                          </a:pathLst>
                        </a:custGeom>
                        <a:noFill/>
                        <a:ln w="914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1" o:spid="_x0000_s1026" style="position:absolute;margin-left:320.75pt;margin-top:1.15pt;width:11.6pt;height:11.6pt;z-index:251635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32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" o:allowincell="f" path="m231,l,,,231r231,l231,xe" filled="f" strokeweight=".72pt">
                <v:path arrowok="t" o:connecttype="custom" o:connectlocs="146685,0;0,0;0,146685;146685,146685;146685,0" o:connectangles="0,0,0,0,0"/>
                <w10:wrap anchorx="page"/>
              </v:shape>
            </w:pict>
          </mc:Fallback>
        </mc:AlternateContent>
      </w:r>
      <w:r w:rsidR="00CC5A76">
        <w:t>iestāde, uz kurieni pārvests</w:t>
      </w:r>
      <w:r w:rsidR="00CC5A76">
        <w:rPr>
          <w:spacing w:val="-4"/>
        </w:rPr>
        <w:t xml:space="preserve"> </w:t>
      </w:r>
      <w:r w:rsidR="00CC5A76">
        <w:t>jaundzimušais</w:t>
      </w:r>
    </w:p>
    <w:p w:rsidR="0083321D" w:rsidRDefault="00427A67">
      <w:pPr>
        <w:pStyle w:val="ListParagraph"/>
        <w:numPr>
          <w:ilvl w:val="1"/>
          <w:numId w:val="6"/>
        </w:numPr>
        <w:tabs>
          <w:tab w:val="left" w:pos="762"/>
          <w:tab w:val="left" w:pos="7733"/>
          <w:tab w:val="left" w:pos="8345"/>
        </w:tabs>
        <w:kinsoku w:val="0"/>
        <w:overflowPunct w:val="0"/>
        <w:ind w:left="761" w:hanging="54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36224" behindDoc="1" locked="0" layoutInCell="0" allowOverlap="1">
                <wp:simplePos x="0" y="0"/>
                <wp:positionH relativeFrom="page">
                  <wp:posOffset>5513705</wp:posOffset>
                </wp:positionH>
                <wp:positionV relativeFrom="paragraph">
                  <wp:posOffset>14605</wp:posOffset>
                </wp:positionV>
                <wp:extent cx="322580" cy="147320"/>
                <wp:effectExtent l="0" t="0" r="0" b="0"/>
                <wp:wrapNone/>
                <wp:docPr id="154" name="Group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2580" cy="147320"/>
                          <a:chOff x="8683" y="23"/>
                          <a:chExt cx="508" cy="232"/>
                        </a:xfrm>
                      </wpg:grpSpPr>
                      <wps:wsp>
                        <wps:cNvPr id="155" name="Freeform 93"/>
                        <wps:cNvSpPr>
                          <a:spLocks/>
                        </wps:cNvSpPr>
                        <wps:spPr bwMode="auto">
                          <a:xfrm>
                            <a:off x="8683" y="23"/>
                            <a:ext cx="508" cy="232"/>
                          </a:xfrm>
                          <a:custGeom>
                            <a:avLst/>
                            <a:gdLst>
                              <a:gd name="T0" fmla="*/ 231 w 508"/>
                              <a:gd name="T1" fmla="*/ 0 h 232"/>
                              <a:gd name="T2" fmla="*/ 0 w 508"/>
                              <a:gd name="T3" fmla="*/ 0 h 232"/>
                              <a:gd name="T4" fmla="*/ 0 w 508"/>
                              <a:gd name="T5" fmla="*/ 231 h 232"/>
                              <a:gd name="T6" fmla="*/ 231 w 508"/>
                              <a:gd name="T7" fmla="*/ 231 h 232"/>
                              <a:gd name="T8" fmla="*/ 231 w 508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08" h="232">
                                <a:moveTo>
                                  <a:pt x="23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31"/>
                                </a:lnTo>
                                <a:lnTo>
                                  <a:pt x="231" y="231"/>
                                </a:lnTo>
                                <a:lnTo>
                                  <a:pt x="23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6" name="Freeform 94"/>
                        <wps:cNvSpPr>
                          <a:spLocks/>
                        </wps:cNvSpPr>
                        <wps:spPr bwMode="auto">
                          <a:xfrm>
                            <a:off x="8683" y="23"/>
                            <a:ext cx="508" cy="232"/>
                          </a:xfrm>
                          <a:custGeom>
                            <a:avLst/>
                            <a:gdLst>
                              <a:gd name="T0" fmla="*/ 507 w 508"/>
                              <a:gd name="T1" fmla="*/ 0 h 232"/>
                              <a:gd name="T2" fmla="*/ 276 w 508"/>
                              <a:gd name="T3" fmla="*/ 0 h 232"/>
                              <a:gd name="T4" fmla="*/ 276 w 508"/>
                              <a:gd name="T5" fmla="*/ 231 h 232"/>
                              <a:gd name="T6" fmla="*/ 507 w 508"/>
                              <a:gd name="T7" fmla="*/ 231 h 232"/>
                              <a:gd name="T8" fmla="*/ 507 w 508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08" h="232">
                                <a:moveTo>
                                  <a:pt x="507" y="0"/>
                                </a:moveTo>
                                <a:lnTo>
                                  <a:pt x="276" y="0"/>
                                </a:lnTo>
                                <a:lnTo>
                                  <a:pt x="276" y="231"/>
                                </a:lnTo>
                                <a:lnTo>
                                  <a:pt x="507" y="231"/>
                                </a:lnTo>
                                <a:lnTo>
                                  <a:pt x="50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2" o:spid="_x0000_s1026" style="position:absolute;margin-left:434.15pt;margin-top:1.15pt;width:25.4pt;height:11.6pt;z-index:-251680256;mso-position-horizontal-relative:page" coordorigin="8683,23" coordsize="508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" o:allowincell="f">
                <v:shape id="Freeform 93" o:spid="_x0000_s1027" style="position:absolute;left:8683;top:23;width:508;height:232;visibility:visible;mso-wrap-style:square;v-text-anchor:top" coordsize="508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aycsEA&#10;AADcAAAADwAAAGRycy9kb3ducmV2LnhtbERPTYvCMBC9C/6HMMJeRFMFF61G0YWFPQmr4nloxqY0&#10;mdQm2vrvNwsLe5vH+5zNrndWPKkNlWcFs2kGgrjwuuJSweX8OVmCCBFZo/VMCl4UYLcdDjaYa9/x&#10;Nz1PsRQphEOOCkyMTS5lKAw5DFPfECfu5luHMcG2lLrFLoU7K+dZ9i4dVpwaDDb0YaioTw+n4Gjr&#10;5fXYFd3hfp6b1fgy8/XLKvU26vdrEJH6+C/+c3/pNH+xgN9n0gVy+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V2snLBAAAA3AAAAA8AAAAAAAAAAAAAAAAAmAIAAGRycy9kb3du&#10;cmV2LnhtbFBLBQYAAAAABAAEAPUAAACGAwAAAAA=&#10;" path="m231,l,,,231r231,l231,xe" filled="f" strokeweight=".72pt">
                  <v:path arrowok="t" o:connecttype="custom" o:connectlocs="231,0;0,0;0,231;231,231;231,0" o:connectangles="0,0,0,0,0"/>
                </v:shape>
                <v:shape id="Freeform 94" o:spid="_x0000_s1028" style="position:absolute;left:8683;top:23;width:508;height:232;visibility:visible;mso-wrap-style:square;v-text-anchor:top" coordsize="508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QsBcIA&#10;AADcAAAADwAAAGRycy9kb3ducmV2LnhtbERP32vCMBB+H+x/CDfYy9BUYaKdUXQw2JOgFZ+P5taU&#10;JpfaRFv/+0UQfLuP7+ct14Oz4kpdqD0rmIwzEMSl1zVXCo7Fz2gOIkRkjdYzKbhRgPXq9WWJufY9&#10;7+l6iJVIIRxyVGBibHMpQ2nIYRj7ljhxf75zGBPsKqk77FO4s3KaZTPpsObUYLClb0Nlc7g4BTvb&#10;zE+7vuy352JqFh/HiW9uVqn3t2HzBSLSEJ/ih/tXp/mfM7g/ky6Qq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pCwFwgAAANwAAAAPAAAAAAAAAAAAAAAAAJgCAABkcnMvZG93&#10;bnJldi54bWxQSwUGAAAAAAQABAD1AAAAhwMAAAAA&#10;" path="m507,l276,r,231l507,231,507,xe" filled="f" strokeweight=".72pt">
                  <v:path arrowok="t" o:connecttype="custom" o:connectlocs="507,0;276,0;276,231;507,231;507,0" o:connectangles="0,0,0,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37248" behindDoc="1" locked="0" layoutInCell="0" allowOverlap="1">
                <wp:simplePos x="0" y="0"/>
                <wp:positionH relativeFrom="page">
                  <wp:posOffset>5902325</wp:posOffset>
                </wp:positionH>
                <wp:positionV relativeFrom="paragraph">
                  <wp:posOffset>14605</wp:posOffset>
                </wp:positionV>
                <wp:extent cx="322580" cy="147320"/>
                <wp:effectExtent l="0" t="0" r="0" b="0"/>
                <wp:wrapNone/>
                <wp:docPr id="151" name="Group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2580" cy="147320"/>
                          <a:chOff x="9295" y="23"/>
                          <a:chExt cx="508" cy="232"/>
                        </a:xfrm>
                      </wpg:grpSpPr>
                      <wps:wsp>
                        <wps:cNvPr id="152" name="Freeform 96"/>
                        <wps:cNvSpPr>
                          <a:spLocks/>
                        </wps:cNvSpPr>
                        <wps:spPr bwMode="auto">
                          <a:xfrm>
                            <a:off x="9295" y="23"/>
                            <a:ext cx="508" cy="232"/>
                          </a:xfrm>
                          <a:custGeom>
                            <a:avLst/>
                            <a:gdLst>
                              <a:gd name="T0" fmla="*/ 231 w 508"/>
                              <a:gd name="T1" fmla="*/ 0 h 232"/>
                              <a:gd name="T2" fmla="*/ 0 w 508"/>
                              <a:gd name="T3" fmla="*/ 0 h 232"/>
                              <a:gd name="T4" fmla="*/ 0 w 508"/>
                              <a:gd name="T5" fmla="*/ 231 h 232"/>
                              <a:gd name="T6" fmla="*/ 231 w 508"/>
                              <a:gd name="T7" fmla="*/ 231 h 232"/>
                              <a:gd name="T8" fmla="*/ 231 w 508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08" h="232">
                                <a:moveTo>
                                  <a:pt x="23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31"/>
                                </a:lnTo>
                                <a:lnTo>
                                  <a:pt x="231" y="231"/>
                                </a:lnTo>
                                <a:lnTo>
                                  <a:pt x="23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3" name="Freeform 97"/>
                        <wps:cNvSpPr>
                          <a:spLocks/>
                        </wps:cNvSpPr>
                        <wps:spPr bwMode="auto">
                          <a:xfrm>
                            <a:off x="9295" y="23"/>
                            <a:ext cx="508" cy="232"/>
                          </a:xfrm>
                          <a:custGeom>
                            <a:avLst/>
                            <a:gdLst>
                              <a:gd name="T0" fmla="*/ 507 w 508"/>
                              <a:gd name="T1" fmla="*/ 0 h 232"/>
                              <a:gd name="T2" fmla="*/ 276 w 508"/>
                              <a:gd name="T3" fmla="*/ 0 h 232"/>
                              <a:gd name="T4" fmla="*/ 276 w 508"/>
                              <a:gd name="T5" fmla="*/ 231 h 232"/>
                              <a:gd name="T6" fmla="*/ 507 w 508"/>
                              <a:gd name="T7" fmla="*/ 231 h 232"/>
                              <a:gd name="T8" fmla="*/ 507 w 508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08" h="232">
                                <a:moveTo>
                                  <a:pt x="507" y="0"/>
                                </a:moveTo>
                                <a:lnTo>
                                  <a:pt x="276" y="0"/>
                                </a:lnTo>
                                <a:lnTo>
                                  <a:pt x="276" y="231"/>
                                </a:lnTo>
                                <a:lnTo>
                                  <a:pt x="507" y="231"/>
                                </a:lnTo>
                                <a:lnTo>
                                  <a:pt x="50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5" o:spid="_x0000_s1026" style="position:absolute;margin-left:464.75pt;margin-top:1.15pt;width:25.4pt;height:11.6pt;z-index:-251679232;mso-position-horizontal-relative:page" coordorigin="9295,23" coordsize="508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" o:allowincell="f">
                <v:shape id="Freeform 96" o:spid="_x0000_s1027" style="position:absolute;left:9295;top:23;width:508;height:232;visibility:visible;mso-wrap-style:square;v-text-anchor:top" coordsize="508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8qBsIA&#10;AADcAAAADwAAAGRycy9kb3ducmV2LnhtbERP32vCMBB+H+x/CDfwZWhqQXFdU9kGwp6Eqez5aM6m&#10;NLl0TWbrf78IA9/u4/t55XZyVlxoCK1nBctFBoK49rrlRsHpuJtvQISIrNF6JgVXCrCtHh9KLLQf&#10;+Ysuh9iIFMKhQAUmxr6QMtSGHIaF74kTd/aDw5jg0Eg94JjCnZV5lq2lw5ZTg8GePgzV3eHXKdjb&#10;bvO9H+vx/eeYm5fn09J3V6vU7Gl6ewURaYp38b/7U6f5qxxuz6QLZPU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6nyoGwgAAANwAAAAPAAAAAAAAAAAAAAAAAJgCAABkcnMvZG93&#10;bnJldi54bWxQSwUGAAAAAAQABAD1AAAAhwMAAAAA&#10;" path="m231,l,,,231r231,l231,xe" filled="f" strokeweight=".72pt">
                  <v:path arrowok="t" o:connecttype="custom" o:connectlocs="231,0;0,0;0,231;231,231;231,0" o:connectangles="0,0,0,0,0"/>
                </v:shape>
                <v:shape id="Freeform 97" o:spid="_x0000_s1028" style="position:absolute;left:9295;top:23;width:508;height:232;visibility:visible;mso-wrap-style:square;v-text-anchor:top" coordsize="508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dOPncIA&#10;AADcAAAADwAAAGRycy9kb3ducmV2LnhtbERPTWsCMRC9F/wPYQpeimZVKnZrFBWEnoSqeB42082y&#10;yWTdRHf9941Q6G0e73OW695Zcac2VJ4VTMYZCOLC64pLBefTfrQAESKyRuuZFDwowHo1eFlirn3H&#10;33Q/xlKkEA45KjAxNrmUoTDkMIx9Q5y4H986jAm2pdQtdincWTnNsrl0WHFqMNjQzlBRH29OwcHW&#10;i8uhK7rt9TQ1H2/nia8fVqnha7/5BBGpj//iP/eXTvPfZ/B8Jl0gV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04+dwgAAANwAAAAPAAAAAAAAAAAAAAAAAJgCAABkcnMvZG93&#10;bnJldi54bWxQSwUGAAAAAAQABAD1AAAAhwMAAAAA&#10;" path="m507,l276,r,231l507,231,507,xe" filled="f" strokeweight=".72pt">
                  <v:path arrowok="t" o:connecttype="custom" o:connectlocs="507,0;276,0;276,231;507,231;507,0" o:connectangles="0,0,0,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38272" behindDoc="0" locked="0" layoutInCell="0" allowOverlap="1">
                <wp:simplePos x="0" y="0"/>
                <wp:positionH relativeFrom="page">
                  <wp:posOffset>6290945</wp:posOffset>
                </wp:positionH>
                <wp:positionV relativeFrom="paragraph">
                  <wp:posOffset>14605</wp:posOffset>
                </wp:positionV>
                <wp:extent cx="673100" cy="147320"/>
                <wp:effectExtent l="0" t="0" r="0" b="0"/>
                <wp:wrapNone/>
                <wp:docPr id="146" name="Group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3100" cy="147320"/>
                          <a:chOff x="9907" y="23"/>
                          <a:chExt cx="1060" cy="232"/>
                        </a:xfrm>
                      </wpg:grpSpPr>
                      <wps:wsp>
                        <wps:cNvPr id="147" name="Freeform 99"/>
                        <wps:cNvSpPr>
                          <a:spLocks/>
                        </wps:cNvSpPr>
                        <wps:spPr bwMode="auto">
                          <a:xfrm>
                            <a:off x="9907" y="23"/>
                            <a:ext cx="1060" cy="232"/>
                          </a:xfrm>
                          <a:custGeom>
                            <a:avLst/>
                            <a:gdLst>
                              <a:gd name="T0" fmla="*/ 231 w 1060"/>
                              <a:gd name="T1" fmla="*/ 0 h 232"/>
                              <a:gd name="T2" fmla="*/ 0 w 1060"/>
                              <a:gd name="T3" fmla="*/ 0 h 232"/>
                              <a:gd name="T4" fmla="*/ 0 w 1060"/>
                              <a:gd name="T5" fmla="*/ 231 h 232"/>
                              <a:gd name="T6" fmla="*/ 231 w 1060"/>
                              <a:gd name="T7" fmla="*/ 231 h 232"/>
                              <a:gd name="T8" fmla="*/ 231 w 1060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060" h="232">
                                <a:moveTo>
                                  <a:pt x="23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31"/>
                                </a:lnTo>
                                <a:lnTo>
                                  <a:pt x="231" y="231"/>
                                </a:lnTo>
                                <a:lnTo>
                                  <a:pt x="23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8" name="Freeform 100"/>
                        <wps:cNvSpPr>
                          <a:spLocks/>
                        </wps:cNvSpPr>
                        <wps:spPr bwMode="auto">
                          <a:xfrm>
                            <a:off x="9907" y="23"/>
                            <a:ext cx="1060" cy="232"/>
                          </a:xfrm>
                          <a:custGeom>
                            <a:avLst/>
                            <a:gdLst>
                              <a:gd name="T0" fmla="*/ 507 w 1060"/>
                              <a:gd name="T1" fmla="*/ 0 h 232"/>
                              <a:gd name="T2" fmla="*/ 276 w 1060"/>
                              <a:gd name="T3" fmla="*/ 0 h 232"/>
                              <a:gd name="T4" fmla="*/ 276 w 1060"/>
                              <a:gd name="T5" fmla="*/ 231 h 232"/>
                              <a:gd name="T6" fmla="*/ 507 w 1060"/>
                              <a:gd name="T7" fmla="*/ 231 h 232"/>
                              <a:gd name="T8" fmla="*/ 507 w 1060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060" h="232">
                                <a:moveTo>
                                  <a:pt x="507" y="0"/>
                                </a:moveTo>
                                <a:lnTo>
                                  <a:pt x="276" y="0"/>
                                </a:lnTo>
                                <a:lnTo>
                                  <a:pt x="276" y="231"/>
                                </a:lnTo>
                                <a:lnTo>
                                  <a:pt x="507" y="231"/>
                                </a:lnTo>
                                <a:lnTo>
                                  <a:pt x="50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9" name="Freeform 101"/>
                        <wps:cNvSpPr>
                          <a:spLocks/>
                        </wps:cNvSpPr>
                        <wps:spPr bwMode="auto">
                          <a:xfrm>
                            <a:off x="9907" y="23"/>
                            <a:ext cx="1060" cy="232"/>
                          </a:xfrm>
                          <a:custGeom>
                            <a:avLst/>
                            <a:gdLst>
                              <a:gd name="T0" fmla="*/ 783 w 1060"/>
                              <a:gd name="T1" fmla="*/ 0 h 232"/>
                              <a:gd name="T2" fmla="*/ 551 w 1060"/>
                              <a:gd name="T3" fmla="*/ 0 h 232"/>
                              <a:gd name="T4" fmla="*/ 551 w 1060"/>
                              <a:gd name="T5" fmla="*/ 231 h 232"/>
                              <a:gd name="T6" fmla="*/ 783 w 1060"/>
                              <a:gd name="T7" fmla="*/ 231 h 232"/>
                              <a:gd name="T8" fmla="*/ 783 w 1060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060" h="232">
                                <a:moveTo>
                                  <a:pt x="783" y="0"/>
                                </a:moveTo>
                                <a:lnTo>
                                  <a:pt x="551" y="0"/>
                                </a:lnTo>
                                <a:lnTo>
                                  <a:pt x="551" y="231"/>
                                </a:lnTo>
                                <a:lnTo>
                                  <a:pt x="783" y="231"/>
                                </a:lnTo>
                                <a:lnTo>
                                  <a:pt x="783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0" name="Freeform 102"/>
                        <wps:cNvSpPr>
                          <a:spLocks/>
                        </wps:cNvSpPr>
                        <wps:spPr bwMode="auto">
                          <a:xfrm>
                            <a:off x="9907" y="23"/>
                            <a:ext cx="1060" cy="232"/>
                          </a:xfrm>
                          <a:custGeom>
                            <a:avLst/>
                            <a:gdLst>
                              <a:gd name="T0" fmla="*/ 1059 w 1060"/>
                              <a:gd name="T1" fmla="*/ 0 h 232"/>
                              <a:gd name="T2" fmla="*/ 827 w 1060"/>
                              <a:gd name="T3" fmla="*/ 0 h 232"/>
                              <a:gd name="T4" fmla="*/ 827 w 1060"/>
                              <a:gd name="T5" fmla="*/ 231 h 232"/>
                              <a:gd name="T6" fmla="*/ 1059 w 1060"/>
                              <a:gd name="T7" fmla="*/ 231 h 232"/>
                              <a:gd name="T8" fmla="*/ 1059 w 1060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060" h="232">
                                <a:moveTo>
                                  <a:pt x="1059" y="0"/>
                                </a:moveTo>
                                <a:lnTo>
                                  <a:pt x="827" y="0"/>
                                </a:lnTo>
                                <a:lnTo>
                                  <a:pt x="827" y="231"/>
                                </a:lnTo>
                                <a:lnTo>
                                  <a:pt x="1059" y="231"/>
                                </a:lnTo>
                                <a:lnTo>
                                  <a:pt x="105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8" o:spid="_x0000_s1026" style="position:absolute;margin-left:495.35pt;margin-top:1.15pt;width:53pt;height:11.6pt;z-index:251638272;mso-position-horizontal-relative:page" coordorigin="9907,23" coordsize="1060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" o:allowincell="f">
                <v:shape id="Freeform 99" o:spid="_x0000_s1027" style="position:absolute;left:9907;top:23;width:1060;height:232;visibility:visible;mso-wrap-style:square;v-text-anchor:top" coordsize="1060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SxC8QA&#10;AADcAAAADwAAAGRycy9kb3ducmV2LnhtbERPS2vCQBC+F/wPyxR6Ed1Uio/oKiIKofRiIu11yI5J&#10;aHY23d2a9N93C0Jv8/E9Z7MbTCtu5HxjWcHzNAFBXFrdcKXgUpwmSxA+IGtsLZOCH/Kw244eNphq&#10;2/OZbnmoRAxhn6KCOoQuldKXNRn0U9sRR+5qncEQoaukdtjHcNPKWZLMpcGGY0ONHR1qKj/zb6Ng&#10;npyK1Vu4fHyZ2fXdHpf06rKxUk+Pw34NItAQ/sV3d6bj/JcF/D0TL5D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KksQvEAAAA3AAAAA8AAAAAAAAAAAAAAAAAmAIAAGRycy9k&#10;b3ducmV2LnhtbFBLBQYAAAAABAAEAPUAAACJAwAAAAA=&#10;" path="m231,l,,,231r231,l231,xe" filled="f" strokeweight=".72pt">
                  <v:path arrowok="t" o:connecttype="custom" o:connectlocs="231,0;0,0;0,231;231,231;231,0" o:connectangles="0,0,0,0,0"/>
                </v:shape>
                <v:shape id="Freeform 100" o:spid="_x0000_s1028" style="position:absolute;left:9907;top:23;width:1060;height:232;visibility:visible;mso-wrap-style:square;v-text-anchor:top" coordsize="1060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zslecUA&#10;AADcAAAADwAAAGRycy9kb3ducmV2LnhtbESPQWsCQQyF74L/YUjBi+hspYhuHUVKBREvVbHXsBN3&#10;l+5ktjOjrv++OQi9JbyX974sVp1r1I1CrD0beB1noIgLb2suDZyOm9EMVEzIFhvPZOBBEVbLfm+B&#10;ufV3/qLbIZVKQjjmaKBKqc21jkVFDuPYt8SiXXxwmGQNpbYB7xLuGj3Jsql2WLM0VNjSR0XFz+Hq&#10;DEyzzXG+T6fvXze5nP3njHZhOzRm8NKt30El6tK/+Xm9tYL/JrTyjEygl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OyV5xQAAANwAAAAPAAAAAAAAAAAAAAAAAJgCAABkcnMv&#10;ZG93bnJldi54bWxQSwUGAAAAAAQABAD1AAAAigMAAAAA&#10;" path="m507,l276,r,231l507,231,507,xe" filled="f" strokeweight=".72pt">
                  <v:path arrowok="t" o:connecttype="custom" o:connectlocs="507,0;276,0;276,231;507,231;507,0" o:connectangles="0,0,0,0,0"/>
                </v:shape>
                <v:shape id="Freeform 101" o:spid="_x0000_s1029" style="position:absolute;left:9907;top:23;width:1060;height:232;visibility:visible;mso-wrap-style:square;v-text-anchor:top" coordsize="1060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eA4sIA&#10;AADcAAAADwAAAGRycy9kb3ducmV2LnhtbERPS4vCMBC+C/sfwizsRdZUEanVKIsoiHjxwXodmrEt&#10;20xqktX6740geJuP7znTeWtqcSXnK8sK+r0EBHFudcWFguNh9Z2C8AFZY22ZFNzJw3z20Zlipu2N&#10;d3Tdh0LEEPYZKihDaDIpfV6SQd+zDXHkztYZDBG6QmqHtxhuajlIkpE0WHFsKLGhRUn53/7fKBgl&#10;q8N4G46nixmcf+0ypY1bd5X6+mx/JiACteEtfrnXOs4fjuH5TLxAzh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d4DiwgAAANwAAAAPAAAAAAAAAAAAAAAAAJgCAABkcnMvZG93&#10;bnJldi54bWxQSwUGAAAAAAQABAD1AAAAhwMAAAAA&#10;" path="m783,l551,r,231l783,231,783,xe" filled="f" strokeweight=".72pt">
                  <v:path arrowok="t" o:connecttype="custom" o:connectlocs="783,0;551,0;551,231;783,231;783,0" o:connectangles="0,0,0,0,0"/>
                </v:shape>
                <v:shape id="Freeform 102" o:spid="_x0000_s1030" style="position:absolute;left:9907;top:23;width:1060;height:232;visibility:visible;mso-wrap-style:square;v-text-anchor:top" coordsize="1060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S/osUA&#10;AADcAAAADwAAAGRycy9kb3ducmV2LnhtbESPQWsCQQyF74L/YUjBi+hshYpuHUVKBREvVbHXsBN3&#10;l+5ktjOjrv++OQi9JbyX974sVp1r1I1CrD0beB1noIgLb2suDZyOm9EMVEzIFhvPZOBBEVbLfm+B&#10;ufV3/qLbIZVKQjjmaKBKqc21jkVFDuPYt8SiXXxwmGQNpbYB7xLuGj3Jsql2WLM0VNjSR0XFz+Hq&#10;DEyzzXG+T6fvXze5nP3njHZhOzRm8NKt30El6tK/+Xm9tYL/JvjyjEygl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lL+ixQAAANwAAAAPAAAAAAAAAAAAAAAAAJgCAABkcnMv&#10;ZG93bnJldi54bWxQSwUGAAAAAAQABAD1AAAAigMAAAAA&#10;" path="m1059,l827,r,231l1059,231,1059,xe" filled="f" strokeweight=".72pt">
                  <v:path arrowok="t" o:connecttype="custom" o:connectlocs="1059,0;827,0;827,231;1059,231;1059,0" o:connectangles="0,0,0,0,0"/>
                </v:shape>
                <w10:wrap anchorx="page"/>
              </v:group>
            </w:pict>
          </mc:Fallback>
        </mc:AlternateContent>
      </w:r>
      <w:r w:rsidR="00CC5A76">
        <w:t>pārvešanas</w:t>
      </w:r>
      <w:r w:rsidR="00CC5A76">
        <w:rPr>
          <w:spacing w:val="-1"/>
        </w:rPr>
        <w:t xml:space="preserve"> </w:t>
      </w:r>
      <w:r w:rsidR="00CC5A76">
        <w:t>datums (</w:t>
      </w:r>
      <w:proofErr w:type="spellStart"/>
      <w:r w:rsidR="00CC5A76">
        <w:t>dd.mm.gggg</w:t>
      </w:r>
      <w:proofErr w:type="spellEnd"/>
      <w:r w:rsidR="00CC5A76">
        <w:t>)</w:t>
      </w:r>
      <w:r w:rsidR="00CC5A76">
        <w:tab/>
        <w:t>.</w:t>
      </w:r>
      <w:r w:rsidR="00CC5A76">
        <w:tab/>
        <w:t>.</w:t>
      </w:r>
    </w:p>
    <w:p w:rsidR="0083321D" w:rsidRDefault="00CC5A76">
      <w:pPr>
        <w:pStyle w:val="ListParagraph"/>
        <w:numPr>
          <w:ilvl w:val="0"/>
          <w:numId w:val="6"/>
        </w:numPr>
        <w:tabs>
          <w:tab w:val="left" w:pos="583"/>
        </w:tabs>
        <w:kinsoku w:val="0"/>
        <w:overflowPunct w:val="0"/>
        <w:ind w:left="582" w:hanging="361"/>
      </w:pPr>
      <w:r>
        <w:t>Iedzimtība</w:t>
      </w:r>
    </w:p>
    <w:p w:rsidR="0083321D" w:rsidRDefault="00CC5A76">
      <w:pPr>
        <w:pStyle w:val="ListParagraph"/>
        <w:numPr>
          <w:ilvl w:val="1"/>
          <w:numId w:val="6"/>
        </w:numPr>
        <w:tabs>
          <w:tab w:val="left" w:pos="763"/>
          <w:tab w:val="left" w:pos="9234"/>
        </w:tabs>
        <w:kinsoku w:val="0"/>
        <w:overflowPunct w:val="0"/>
        <w:ind w:left="762" w:hanging="541"/>
      </w:pPr>
      <w:r>
        <w:t>no mātes</w:t>
      </w:r>
      <w:r>
        <w:rPr>
          <w:spacing w:val="-2"/>
        </w:rPr>
        <w:t xml:space="preserve"> </w:t>
      </w:r>
      <w:r>
        <w:t xml:space="preserve">puses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83321D" w:rsidRDefault="00CC5A76">
      <w:pPr>
        <w:pStyle w:val="ListParagraph"/>
        <w:numPr>
          <w:ilvl w:val="0"/>
          <w:numId w:val="5"/>
        </w:numPr>
        <w:tabs>
          <w:tab w:val="left" w:pos="582"/>
          <w:tab w:val="left" w:pos="9253"/>
        </w:tabs>
        <w:kinsoku w:val="0"/>
        <w:overflowPunct w:val="0"/>
      </w:pPr>
      <w:r>
        <w:t>2. no tēva</w:t>
      </w:r>
      <w:r>
        <w:rPr>
          <w:spacing w:val="-6"/>
        </w:rPr>
        <w:t xml:space="preserve"> </w:t>
      </w:r>
      <w:r>
        <w:t>puses</w:t>
      </w:r>
      <w:r>
        <w:rPr>
          <w:spacing w:val="-1"/>
        </w:rPr>
        <w:t xml:space="preserve">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83321D" w:rsidRDefault="0083321D">
      <w:pPr>
        <w:pStyle w:val="ListParagraph"/>
        <w:numPr>
          <w:ilvl w:val="0"/>
          <w:numId w:val="5"/>
        </w:numPr>
        <w:tabs>
          <w:tab w:val="left" w:pos="582"/>
          <w:tab w:val="left" w:pos="9253"/>
        </w:tabs>
        <w:kinsoku w:val="0"/>
        <w:overflowPunct w:val="0"/>
        <w:sectPr w:rsidR="0083321D">
          <w:footerReference w:type="default" r:id="rId8"/>
          <w:pgSz w:w="11910" w:h="16840"/>
          <w:pgMar w:top="1340" w:right="300" w:bottom="880" w:left="1480" w:header="0" w:footer="691" w:gutter="0"/>
          <w:pgNumType w:start="1"/>
          <w:cols w:space="720"/>
          <w:noEndnote/>
        </w:sectPr>
      </w:pPr>
    </w:p>
    <w:p w:rsidR="0083321D" w:rsidRDefault="0083321D">
      <w:pPr>
        <w:pStyle w:val="BodyText"/>
        <w:kinsoku w:val="0"/>
        <w:overflowPunct w:val="0"/>
        <w:spacing w:before="1"/>
        <w:ind w:left="0"/>
        <w:rPr>
          <w:sz w:val="23"/>
          <w:szCs w:val="23"/>
        </w:rPr>
      </w:pPr>
    </w:p>
    <w:p w:rsidR="0083321D" w:rsidRDefault="00CC5A76">
      <w:pPr>
        <w:pStyle w:val="ListParagraph"/>
        <w:numPr>
          <w:ilvl w:val="0"/>
          <w:numId w:val="5"/>
        </w:numPr>
        <w:tabs>
          <w:tab w:val="left" w:pos="582"/>
        </w:tabs>
        <w:kinsoku w:val="0"/>
        <w:overflowPunct w:val="0"/>
        <w:spacing w:before="90"/>
      </w:pPr>
      <w:r>
        <w:t>Asins grupa un rēzus</w:t>
      </w:r>
      <w:r>
        <w:rPr>
          <w:spacing w:val="-3"/>
        </w:rPr>
        <w:t xml:space="preserve"> </w:t>
      </w:r>
      <w:r>
        <w:t>piederība</w:t>
      </w:r>
    </w:p>
    <w:p w:rsidR="0083321D" w:rsidRDefault="00427A67">
      <w:pPr>
        <w:pStyle w:val="ListParagraph"/>
        <w:numPr>
          <w:ilvl w:val="1"/>
          <w:numId w:val="5"/>
        </w:numPr>
        <w:tabs>
          <w:tab w:val="left" w:pos="763"/>
        </w:tabs>
        <w:kinsoku w:val="0"/>
        <w:overflowPunct w:val="0"/>
        <w:ind w:hanging="541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39296" behindDoc="0" locked="0" layoutInCell="0" allowOverlap="1">
                <wp:simplePos x="0" y="0"/>
                <wp:positionH relativeFrom="page">
                  <wp:posOffset>1847850</wp:posOffset>
                </wp:positionH>
                <wp:positionV relativeFrom="paragraph">
                  <wp:posOffset>14605</wp:posOffset>
                </wp:positionV>
                <wp:extent cx="151130" cy="322580"/>
                <wp:effectExtent l="0" t="0" r="0" b="0"/>
                <wp:wrapNone/>
                <wp:docPr id="143" name="Group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1130" cy="322580"/>
                          <a:chOff x="2910" y="23"/>
                          <a:chExt cx="238" cy="508"/>
                        </a:xfrm>
                      </wpg:grpSpPr>
                      <wps:wsp>
                        <wps:cNvPr id="144" name="Freeform 106"/>
                        <wps:cNvSpPr>
                          <a:spLocks/>
                        </wps:cNvSpPr>
                        <wps:spPr bwMode="auto">
                          <a:xfrm>
                            <a:off x="2910" y="23"/>
                            <a:ext cx="238" cy="508"/>
                          </a:xfrm>
                          <a:custGeom>
                            <a:avLst/>
                            <a:gdLst>
                              <a:gd name="T0" fmla="*/ 237 w 238"/>
                              <a:gd name="T1" fmla="*/ 0 h 508"/>
                              <a:gd name="T2" fmla="*/ 5 w 238"/>
                              <a:gd name="T3" fmla="*/ 0 h 508"/>
                              <a:gd name="T4" fmla="*/ 5 w 238"/>
                              <a:gd name="T5" fmla="*/ 231 h 508"/>
                              <a:gd name="T6" fmla="*/ 237 w 238"/>
                              <a:gd name="T7" fmla="*/ 231 h 508"/>
                              <a:gd name="T8" fmla="*/ 237 w 238"/>
                              <a:gd name="T9" fmla="*/ 0 h 50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38" h="508">
                                <a:moveTo>
                                  <a:pt x="237" y="0"/>
                                </a:moveTo>
                                <a:lnTo>
                                  <a:pt x="5" y="0"/>
                                </a:lnTo>
                                <a:lnTo>
                                  <a:pt x="5" y="231"/>
                                </a:lnTo>
                                <a:lnTo>
                                  <a:pt x="237" y="231"/>
                                </a:lnTo>
                                <a:lnTo>
                                  <a:pt x="23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5" name="Freeform 107"/>
                        <wps:cNvSpPr>
                          <a:spLocks/>
                        </wps:cNvSpPr>
                        <wps:spPr bwMode="auto">
                          <a:xfrm>
                            <a:off x="2910" y="23"/>
                            <a:ext cx="238" cy="508"/>
                          </a:xfrm>
                          <a:custGeom>
                            <a:avLst/>
                            <a:gdLst>
                              <a:gd name="T0" fmla="*/ 231 w 238"/>
                              <a:gd name="T1" fmla="*/ 276 h 508"/>
                              <a:gd name="T2" fmla="*/ 0 w 238"/>
                              <a:gd name="T3" fmla="*/ 276 h 508"/>
                              <a:gd name="T4" fmla="*/ 0 w 238"/>
                              <a:gd name="T5" fmla="*/ 507 h 508"/>
                              <a:gd name="T6" fmla="*/ 231 w 238"/>
                              <a:gd name="T7" fmla="*/ 507 h 508"/>
                              <a:gd name="T8" fmla="*/ 231 w 238"/>
                              <a:gd name="T9" fmla="*/ 276 h 50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38" h="508">
                                <a:moveTo>
                                  <a:pt x="231" y="276"/>
                                </a:moveTo>
                                <a:lnTo>
                                  <a:pt x="0" y="276"/>
                                </a:lnTo>
                                <a:lnTo>
                                  <a:pt x="0" y="507"/>
                                </a:lnTo>
                                <a:lnTo>
                                  <a:pt x="231" y="507"/>
                                </a:lnTo>
                                <a:lnTo>
                                  <a:pt x="231" y="27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5" o:spid="_x0000_s1026" style="position:absolute;margin-left:145.5pt;margin-top:1.15pt;width:11.9pt;height:25.4pt;z-index:251639296;mso-position-horizontal-relative:page" coordorigin="2910,23" coordsize="238,5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" o:allowincell="f">
                <v:shape id="Freeform 106" o:spid="_x0000_s1027" style="position:absolute;left:2910;top:23;width:238;height:508;visibility:visible;mso-wrap-style:square;v-text-anchor:top" coordsize="238,5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4YoKsEA&#10;AADcAAAADwAAAGRycy9kb3ducmV2LnhtbERP3WrCMBS+H+wdwhnsbk0VcaMzioiCMMHZ7QEOzbGN&#10;JieliVrf3giCd+fj+z2TWe+sOFMXjGcFgywHQVx5bbhW8P+3+vgCESKyRuuZFFwpwGz6+jLBQvsL&#10;7+hcxlqkEA4FKmhibAspQ9WQw5D5ljhxe985jAl2tdQdXlK4s3KY52Pp0HBqaLClRUPVsTw5BZ+/&#10;Pwdnlxtbttu4XNTW9Dw3Sr2/9fNvEJH6+BQ/3Gud5o9GcH8mXSCn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uGKCrBAAAA3AAAAA8AAAAAAAAAAAAAAAAAmAIAAGRycy9kb3du&#10;cmV2LnhtbFBLBQYAAAAABAAEAPUAAACGAwAAAAA=&#10;" path="m237,l5,r,231l237,231,237,xe" filled="f" strokeweight=".72pt">
                  <v:path arrowok="t" o:connecttype="custom" o:connectlocs="237,0;5,0;5,231;237,231;237,0" o:connectangles="0,0,0,0,0"/>
                </v:shape>
                <v:shape id="Freeform 107" o:spid="_x0000_s1028" style="position:absolute;left:2910;top:23;width:238;height:508;visibility:visible;mso-wrap-style:square;v-text-anchor:top" coordsize="238,5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MqNscEA&#10;AADcAAAADwAAAGRycy9kb3ducmV2LnhtbERP3WrCMBS+F/YO4Qy8m+nGfqSaFhEHggNd9QEOzbGN&#10;S05Kk2l9+2UgeHc+vt8zLwdnxZn6YDwreJ5kIIhrrw03Cg77z6cpiBCRNVrPpOBKAcriYTTHXPsL&#10;f9O5io1IIRxyVNDG2OVShrolh2HiO+LEHX3vMCbYN1L3eEnhzsqXLHuXDg2nhhY7WrZU/1S/TsHH&#10;bnNydvVlq24bV8vGmoEXRqnx47CYgYg0xLv45l7rNP/1Df6fSRfI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TKjbHBAAAA3AAAAA8AAAAAAAAAAAAAAAAAmAIAAGRycy9kb3du&#10;cmV2LnhtbFBLBQYAAAAABAAEAPUAAACGAwAAAAA=&#10;" path="m231,276l,276,,507r231,l231,276xe" filled="f" strokeweight=".72pt">
                  <v:path arrowok="t" o:connecttype="custom" o:connectlocs="231,276;0,276;0,507;231,507;231,276" o:connectangles="0,0,0,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40320" behindDoc="0" locked="0" layoutInCell="0" allowOverlap="1">
                <wp:simplePos x="0" y="0"/>
                <wp:positionH relativeFrom="page">
                  <wp:posOffset>2137410</wp:posOffset>
                </wp:positionH>
                <wp:positionV relativeFrom="paragraph">
                  <wp:posOffset>14605</wp:posOffset>
                </wp:positionV>
                <wp:extent cx="151130" cy="322580"/>
                <wp:effectExtent l="0" t="0" r="0" b="0"/>
                <wp:wrapNone/>
                <wp:docPr id="140" name="Group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1130" cy="322580"/>
                          <a:chOff x="3366" y="23"/>
                          <a:chExt cx="238" cy="508"/>
                        </a:xfrm>
                      </wpg:grpSpPr>
                      <wps:wsp>
                        <wps:cNvPr id="141" name="Freeform 109"/>
                        <wps:cNvSpPr>
                          <a:spLocks/>
                        </wps:cNvSpPr>
                        <wps:spPr bwMode="auto">
                          <a:xfrm>
                            <a:off x="3366" y="23"/>
                            <a:ext cx="238" cy="508"/>
                          </a:xfrm>
                          <a:custGeom>
                            <a:avLst/>
                            <a:gdLst>
                              <a:gd name="T0" fmla="*/ 237 w 238"/>
                              <a:gd name="T1" fmla="*/ 0 h 508"/>
                              <a:gd name="T2" fmla="*/ 6 w 238"/>
                              <a:gd name="T3" fmla="*/ 0 h 508"/>
                              <a:gd name="T4" fmla="*/ 6 w 238"/>
                              <a:gd name="T5" fmla="*/ 231 h 508"/>
                              <a:gd name="T6" fmla="*/ 237 w 238"/>
                              <a:gd name="T7" fmla="*/ 231 h 508"/>
                              <a:gd name="T8" fmla="*/ 237 w 238"/>
                              <a:gd name="T9" fmla="*/ 0 h 50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38" h="508">
                                <a:moveTo>
                                  <a:pt x="237" y="0"/>
                                </a:moveTo>
                                <a:lnTo>
                                  <a:pt x="6" y="0"/>
                                </a:lnTo>
                                <a:lnTo>
                                  <a:pt x="6" y="231"/>
                                </a:lnTo>
                                <a:lnTo>
                                  <a:pt x="237" y="231"/>
                                </a:lnTo>
                                <a:lnTo>
                                  <a:pt x="23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" name="Freeform 110"/>
                        <wps:cNvSpPr>
                          <a:spLocks/>
                        </wps:cNvSpPr>
                        <wps:spPr bwMode="auto">
                          <a:xfrm>
                            <a:off x="3366" y="23"/>
                            <a:ext cx="238" cy="508"/>
                          </a:xfrm>
                          <a:custGeom>
                            <a:avLst/>
                            <a:gdLst>
                              <a:gd name="T0" fmla="*/ 231 w 238"/>
                              <a:gd name="T1" fmla="*/ 276 h 508"/>
                              <a:gd name="T2" fmla="*/ 0 w 238"/>
                              <a:gd name="T3" fmla="*/ 276 h 508"/>
                              <a:gd name="T4" fmla="*/ 0 w 238"/>
                              <a:gd name="T5" fmla="*/ 507 h 508"/>
                              <a:gd name="T6" fmla="*/ 231 w 238"/>
                              <a:gd name="T7" fmla="*/ 507 h 508"/>
                              <a:gd name="T8" fmla="*/ 231 w 238"/>
                              <a:gd name="T9" fmla="*/ 276 h 50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38" h="508">
                                <a:moveTo>
                                  <a:pt x="231" y="276"/>
                                </a:moveTo>
                                <a:lnTo>
                                  <a:pt x="0" y="276"/>
                                </a:lnTo>
                                <a:lnTo>
                                  <a:pt x="0" y="507"/>
                                </a:lnTo>
                                <a:lnTo>
                                  <a:pt x="231" y="507"/>
                                </a:lnTo>
                                <a:lnTo>
                                  <a:pt x="231" y="27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8" o:spid="_x0000_s1026" style="position:absolute;margin-left:168.3pt;margin-top:1.15pt;width:11.9pt;height:25.4pt;z-index:251640320;mso-position-horizontal-relative:page" coordorigin="3366,23" coordsize="238,5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" o:allowincell="f">
                <v:shape id="Freeform 109" o:spid="_x0000_s1027" style="position:absolute;left:3366;top:23;width:238;height:508;visibility:visible;mso-wrap-style:square;v-text-anchor:top" coordsize="238,5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/GLssEA&#10;AADcAAAADwAAAGRycy9kb3ducmV2LnhtbERP3WrCMBS+F/YO4Qx2Z1PH0NEZRURhMEHt9gCH5tjG&#10;JSeliVrf3giCd+fj+z3Tee+sOFMXjGcFoywHQVx5bbhW8Pe7Hn6CCBFZo/VMCq4UYD57GUyx0P7C&#10;ezqXsRYphEOBCpoY20LKUDXkMGS+JU7cwXcOY4JdLXWHlxTurHzP87F0aDg1NNjSsqHqvzw5BZPd&#10;z9HZ1caW7TaulrU1PS+MUm+v/eILRKQ+PsUP97dO8z9GcH8mXSBn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vxi7LBAAAA3AAAAA8AAAAAAAAAAAAAAAAAmAIAAGRycy9kb3du&#10;cmV2LnhtbFBLBQYAAAAABAAEAPUAAACGAwAAAAA=&#10;" path="m237,l6,r,231l237,231,237,xe" filled="f" strokeweight=".72pt">
                  <v:path arrowok="t" o:connecttype="custom" o:connectlocs="237,0;6,0;6,231;237,231;237,0" o:connectangles="0,0,0,0,0"/>
                </v:shape>
                <v:shape id="Freeform 110" o:spid="_x0000_s1028" style="position:absolute;left:3366;top:23;width:238;height:508;visibility:visible;mso-wrap-style:square;v-text-anchor:top" coordsize="238,5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MVxcEA&#10;AADcAAAADwAAAGRycy9kb3ducmV2LnhtbERP3WrCMBS+F/YO4Qy8s+lEdHRGEXEgKKjdHuDQHNu4&#10;5KQ0mXZvvwiCd+fj+z3zZe+suFIXjGcFb1kOgrjy2nCt4Pvrc/QOIkRkjdYzKfijAMvFy2COhfY3&#10;PtG1jLVIIRwKVNDE2BZShqohhyHzLXHizr5zGBPsaqk7vKVwZ+U4z6fSoeHU0GBL64aqn/LXKZgd&#10;dxdnN3tbtoe4WdfW9LwySg1f+9UHiEh9fIof7q1O8ydjuD+TLpC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sjFcXBAAAA3AAAAA8AAAAAAAAAAAAAAAAAmAIAAGRycy9kb3du&#10;cmV2LnhtbFBLBQYAAAAABAAEAPUAAACGAwAAAAA=&#10;" path="m231,276l,276,,507r231,l231,276xe" filled="f" strokeweight=".72pt">
                  <v:path arrowok="t" o:connecttype="custom" o:connectlocs="231,276;0,276;0,507;231,507;231,276" o:connectangles="0,0,0,0,0"/>
                </v:shape>
                <w10:wrap anchorx="page"/>
              </v:group>
            </w:pict>
          </mc:Fallback>
        </mc:AlternateContent>
      </w:r>
      <w:r w:rsidR="00CC5A76">
        <w:t>mātei</w:t>
      </w:r>
    </w:p>
    <w:p w:rsidR="0083321D" w:rsidRDefault="00CC5A76">
      <w:pPr>
        <w:pStyle w:val="ListParagraph"/>
        <w:numPr>
          <w:ilvl w:val="1"/>
          <w:numId w:val="5"/>
        </w:numPr>
        <w:tabs>
          <w:tab w:val="left" w:pos="762"/>
        </w:tabs>
        <w:kinsoku w:val="0"/>
        <w:overflowPunct w:val="0"/>
        <w:ind w:left="761" w:hanging="540"/>
      </w:pPr>
      <w:r>
        <w:t>tēvam</w:t>
      </w:r>
    </w:p>
    <w:p w:rsidR="0083321D" w:rsidRDefault="00427A67">
      <w:pPr>
        <w:pStyle w:val="ListParagraph"/>
        <w:numPr>
          <w:ilvl w:val="1"/>
          <w:numId w:val="5"/>
        </w:numPr>
        <w:tabs>
          <w:tab w:val="left" w:pos="763"/>
        </w:tabs>
        <w:kinsoku w:val="0"/>
        <w:overflowPunct w:val="0"/>
        <w:ind w:hanging="54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1344" behindDoc="0" locked="0" layoutInCell="0" allowOverlap="1">
                <wp:simplePos x="0" y="0"/>
                <wp:positionH relativeFrom="page">
                  <wp:posOffset>2473960</wp:posOffset>
                </wp:positionH>
                <wp:positionV relativeFrom="paragraph">
                  <wp:posOffset>14605</wp:posOffset>
                </wp:positionV>
                <wp:extent cx="147320" cy="147320"/>
                <wp:effectExtent l="0" t="0" r="0" b="0"/>
                <wp:wrapNone/>
                <wp:docPr id="139" name="Freeform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7320" cy="147320"/>
                        </a:xfrm>
                        <a:custGeom>
                          <a:avLst/>
                          <a:gdLst>
                            <a:gd name="T0" fmla="*/ 231 w 232"/>
                            <a:gd name="T1" fmla="*/ 0 h 232"/>
                            <a:gd name="T2" fmla="*/ 0 w 232"/>
                            <a:gd name="T3" fmla="*/ 0 h 232"/>
                            <a:gd name="T4" fmla="*/ 0 w 232"/>
                            <a:gd name="T5" fmla="*/ 231 h 232"/>
                            <a:gd name="T6" fmla="*/ 231 w 232"/>
                            <a:gd name="T7" fmla="*/ 231 h 232"/>
                            <a:gd name="T8" fmla="*/ 231 w 232"/>
                            <a:gd name="T9" fmla="*/ 0 h 23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232" h="232">
                              <a:moveTo>
                                <a:pt x="231" y="0"/>
                              </a:moveTo>
                              <a:lnTo>
                                <a:pt x="0" y="0"/>
                              </a:lnTo>
                              <a:lnTo>
                                <a:pt x="0" y="231"/>
                              </a:lnTo>
                              <a:lnTo>
                                <a:pt x="231" y="231"/>
                              </a:lnTo>
                              <a:lnTo>
                                <a:pt x="231" y="0"/>
                              </a:lnTo>
                              <a:close/>
                            </a:path>
                          </a:pathLst>
                        </a:custGeom>
                        <a:noFill/>
                        <a:ln w="914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1" o:spid="_x0000_s1026" style="position:absolute;margin-left:194.8pt;margin-top:1.15pt;width:11.6pt;height:11.6pt;z-index:251641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32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" o:allowincell="f" path="m231,l,,,231r231,l231,xe" filled="f" strokeweight=".25397mm">
                <v:path arrowok="t" o:connecttype="custom" o:connectlocs="146685,0;0,0;0,146685;146685,146685;146685,0" o:connectangles="0,0,0,0,0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42368" behindDoc="0" locked="0" layoutInCell="0" allowOverlap="1">
                <wp:simplePos x="0" y="0"/>
                <wp:positionH relativeFrom="page">
                  <wp:posOffset>2759075</wp:posOffset>
                </wp:positionH>
                <wp:positionV relativeFrom="paragraph">
                  <wp:posOffset>10160</wp:posOffset>
                </wp:positionV>
                <wp:extent cx="323850" cy="515620"/>
                <wp:effectExtent l="0" t="0" r="0" b="0"/>
                <wp:wrapNone/>
                <wp:docPr id="133" name="Group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3850" cy="515620"/>
                          <a:chOff x="4345" y="16"/>
                          <a:chExt cx="510" cy="812"/>
                        </a:xfrm>
                      </wpg:grpSpPr>
                      <wpg:grpSp>
                        <wpg:cNvPr id="134" name="Group 113"/>
                        <wpg:cNvGrpSpPr>
                          <a:grpSpLocks/>
                        </wpg:cNvGrpSpPr>
                        <wpg:grpSpPr bwMode="auto">
                          <a:xfrm>
                            <a:off x="4352" y="23"/>
                            <a:ext cx="496" cy="784"/>
                            <a:chOff x="4352" y="23"/>
                            <a:chExt cx="496" cy="784"/>
                          </a:xfrm>
                        </wpg:grpSpPr>
                        <wps:wsp>
                          <wps:cNvPr id="135" name="Freeform 114"/>
                          <wps:cNvSpPr>
                            <a:spLocks/>
                          </wps:cNvSpPr>
                          <wps:spPr bwMode="auto">
                            <a:xfrm>
                              <a:off x="4352" y="23"/>
                              <a:ext cx="496" cy="784"/>
                            </a:xfrm>
                            <a:custGeom>
                              <a:avLst/>
                              <a:gdLst>
                                <a:gd name="T0" fmla="*/ 231 w 496"/>
                                <a:gd name="T1" fmla="*/ 0 h 784"/>
                                <a:gd name="T2" fmla="*/ 0 w 496"/>
                                <a:gd name="T3" fmla="*/ 0 h 784"/>
                                <a:gd name="T4" fmla="*/ 0 w 496"/>
                                <a:gd name="T5" fmla="*/ 231 h 784"/>
                                <a:gd name="T6" fmla="*/ 231 w 496"/>
                                <a:gd name="T7" fmla="*/ 231 h 784"/>
                                <a:gd name="T8" fmla="*/ 231 w 496"/>
                                <a:gd name="T9" fmla="*/ 0 h 78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496" h="784">
                                  <a:moveTo>
                                    <a:pt x="231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231"/>
                                  </a:lnTo>
                                  <a:lnTo>
                                    <a:pt x="231" y="231"/>
                                  </a:lnTo>
                                  <a:lnTo>
                                    <a:pt x="23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" name="Freeform 115"/>
                          <wps:cNvSpPr>
                            <a:spLocks/>
                          </wps:cNvSpPr>
                          <wps:spPr bwMode="auto">
                            <a:xfrm>
                              <a:off x="4352" y="23"/>
                              <a:ext cx="496" cy="784"/>
                            </a:xfrm>
                            <a:custGeom>
                              <a:avLst/>
                              <a:gdLst>
                                <a:gd name="T0" fmla="*/ 495 w 496"/>
                                <a:gd name="T1" fmla="*/ 276 h 784"/>
                                <a:gd name="T2" fmla="*/ 264 w 496"/>
                                <a:gd name="T3" fmla="*/ 276 h 784"/>
                                <a:gd name="T4" fmla="*/ 264 w 496"/>
                                <a:gd name="T5" fmla="*/ 507 h 784"/>
                                <a:gd name="T6" fmla="*/ 495 w 496"/>
                                <a:gd name="T7" fmla="*/ 507 h 784"/>
                                <a:gd name="T8" fmla="*/ 495 w 496"/>
                                <a:gd name="T9" fmla="*/ 276 h 78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496" h="784">
                                  <a:moveTo>
                                    <a:pt x="495" y="276"/>
                                  </a:moveTo>
                                  <a:lnTo>
                                    <a:pt x="264" y="276"/>
                                  </a:lnTo>
                                  <a:lnTo>
                                    <a:pt x="264" y="507"/>
                                  </a:lnTo>
                                  <a:lnTo>
                                    <a:pt x="495" y="507"/>
                                  </a:lnTo>
                                  <a:lnTo>
                                    <a:pt x="495" y="27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7" name="Freeform 116"/>
                          <wps:cNvSpPr>
                            <a:spLocks/>
                          </wps:cNvSpPr>
                          <wps:spPr bwMode="auto">
                            <a:xfrm>
                              <a:off x="4352" y="23"/>
                              <a:ext cx="496" cy="784"/>
                            </a:xfrm>
                            <a:custGeom>
                              <a:avLst/>
                              <a:gdLst>
                                <a:gd name="T0" fmla="*/ 482 w 496"/>
                                <a:gd name="T1" fmla="*/ 552 h 784"/>
                                <a:gd name="T2" fmla="*/ 250 w 496"/>
                                <a:gd name="T3" fmla="*/ 552 h 784"/>
                                <a:gd name="T4" fmla="*/ 250 w 496"/>
                                <a:gd name="T5" fmla="*/ 783 h 784"/>
                                <a:gd name="T6" fmla="*/ 482 w 496"/>
                                <a:gd name="T7" fmla="*/ 783 h 784"/>
                                <a:gd name="T8" fmla="*/ 482 w 496"/>
                                <a:gd name="T9" fmla="*/ 552 h 78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496" h="784">
                                  <a:moveTo>
                                    <a:pt x="482" y="552"/>
                                  </a:moveTo>
                                  <a:lnTo>
                                    <a:pt x="250" y="552"/>
                                  </a:lnTo>
                                  <a:lnTo>
                                    <a:pt x="250" y="783"/>
                                  </a:lnTo>
                                  <a:lnTo>
                                    <a:pt x="482" y="783"/>
                                  </a:lnTo>
                                  <a:lnTo>
                                    <a:pt x="482" y="552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8" name="Text Box 117"/>
                        <wps:cNvSpPr txBox="1">
                          <a:spLocks noChangeArrowheads="1"/>
                        </wps:cNvSpPr>
                        <wps:spPr bwMode="auto">
                          <a:xfrm>
                            <a:off x="4345" y="16"/>
                            <a:ext cx="510" cy="8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3321D" w:rsidRDefault="0083321D">
                              <w:pPr>
                                <w:pStyle w:val="BodyText"/>
                                <w:kinsoku w:val="0"/>
                                <w:overflowPunct w:val="0"/>
                                <w:spacing w:before="6"/>
                                <w:ind w:left="0"/>
                                <w:rPr>
                                  <w:sz w:val="22"/>
                                  <w:szCs w:val="22"/>
                                </w:rPr>
                              </w:pPr>
                            </w:p>
                            <w:p w:rsidR="0083321D" w:rsidRDefault="00CC5A76">
                              <w:pPr>
                                <w:pStyle w:val="BodyText"/>
                                <w:kinsoku w:val="0"/>
                                <w:overflowPunct w:val="0"/>
                                <w:ind w:left="16" w:right="300"/>
                              </w:pPr>
                              <w:r>
                                <w:t>A B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2" o:spid="_x0000_s1066" style="position:absolute;left:0;text-align:left;margin-left:217.25pt;margin-top:.8pt;width:25.5pt;height:40.6pt;z-index:251642368;mso-position-horizontal-relative:page" coordorigin="4345,16" coordsize="510,8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" o:allowincell="f">
                <v:group id="Group 113" o:spid="_x0000_s1067" style="position:absolute;left:4352;top:23;width:496;height:784" coordorigin="4352,23" coordsize="496,78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pNW4sQAAADcAAAADwAAAGRycy9kb3ducmV2LnhtbERPS2vCQBC+C/0PyxR6&#10;M5s0tZQ0q4jU0oMU1ELpbciOSTA7G7JrHv/eFQre5uN7Tr4aTSN66lxtWUESxSCIC6trLhX8HLfz&#10;NxDOI2tsLJOCiRyslg+zHDNtB95Tf/ClCCHsMlRQed9mUrqiIoMusi1x4E62M+gD7EqpOxxCuGnk&#10;cxy/SoM1h4YKW9pUVJwPF6Pgc8BhnSYf/e582kx/x8X37y4hpZ4ex/U7CE+jv4v/3V86zE9f4P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+pNW4sQAAADcAAAA&#10;DwAAAAAAAAAAAAAAAACqAgAAZHJzL2Rvd25yZXYueG1sUEsFBgAAAAAEAAQA+gAAAJsDAAAAAA==&#10;">
                  <v:shape id="Freeform 114" o:spid="_x0000_s1068" style="position:absolute;left:4352;top:23;width:496;height:784;visibility:visible;mso-wrap-style:square;v-text-anchor:top" coordsize="496,7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5kTY8MA&#10;AADcAAAADwAAAGRycy9kb3ducmV2LnhtbERPS2sCMRC+F/ofwhS8lJqtosjWrCyWghcPtYVeh810&#10;H00mSxJ3139vhIK3+fies91N1oiBfGgdK3idZyCIK6dbrhV8f328bECEiKzROCYFFwqwKx4ftphr&#10;N/InDadYixTCIUcFTYx9LmWoGrIY5q4nTtyv8xZjgr6W2uOYwq2RiyxbS4stp4YGe9o3VP2dzlbB&#10;ujPndnnkn+e96cbq/VIOG18qNXuayjcQkaZ4F/+7DzrNX67g9ky6QBZ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5kTY8MAAADcAAAADwAAAAAAAAAAAAAAAACYAgAAZHJzL2Rv&#10;d25yZXYueG1sUEsFBgAAAAAEAAQA9QAAAIgDAAAAAA==&#10;" path="m231,l,,,231r231,l231,xe" filled="f" strokeweight=".72pt">
                    <v:path arrowok="t" o:connecttype="custom" o:connectlocs="231,0;0,0;0,231;231,231;231,0" o:connectangles="0,0,0,0,0"/>
                  </v:shape>
                  <v:shape id="Freeform 115" o:spid="_x0000_s1069" style="position:absolute;left:4352;top:23;width:496;height:784;visibility:visible;mso-wrap-style:square;v-text-anchor:top" coordsize="496,7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0uNFMIA&#10;AADcAAAADwAAAGRycy9kb3ducmV2LnhtbERPTWvCQBC9F/oflhF6KXVjhSDRVYJF6MVDVeh1yI5J&#10;dHc27K5J/PddoeBtHu9zVpvRGtGTD61jBbNpBoK4crrlWsHpuPtYgAgRWaNxTAruFGCzfn1ZYaHd&#10;wD/UH2ItUgiHAhU0MXaFlKFqyGKYuo44cWfnLcYEfS21xyGFWyM/syyXFltODQ12tG2ouh5uVkF+&#10;Mbd2vuff9625DNXXvewXvlTqbTKWSxCRxvgU/7u/dZo/z+HxTLpAr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S40UwgAAANwAAAAPAAAAAAAAAAAAAAAAAJgCAABkcnMvZG93&#10;bnJldi54bWxQSwUGAAAAAAQABAD1AAAAhwMAAAAA&#10;" path="m495,276r-231,l264,507r231,l495,276xe" filled="f" strokeweight=".72pt">
                    <v:path arrowok="t" o:connecttype="custom" o:connectlocs="495,276;264,276;264,507;495,507;495,276" o:connectangles="0,0,0,0,0"/>
                  </v:shape>
                  <v:shape id="Freeform 116" o:spid="_x0000_s1070" style="position:absolute;left:4352;top:23;width:496;height:784;visibility:visible;mso-wrap-style:square;v-text-anchor:top" coordsize="496,7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coj8IA&#10;AADcAAAADwAAAGRycy9kb3ducmV2LnhtbERPTWsCMRC9F/ofwhR6KTWrgspqlEURevGgLXgdNtPd&#10;1WSyJHF3/femUPA2j/c5q81gjejIh8axgvEoA0FcOt1wpeDne/+5ABEiskbjmBTcKcBm/fqywly7&#10;no/UnWIlUgiHHBXUMba5lKGsyWIYuZY4cb/OW4wJ+kpqj30Kt0ZOsmwmLTacGmpsaVtTeT3drILZ&#10;xdya6YHPH1tz6cvdvegWvlDq/W0oliAiDfEp/nd/6TR/Ooe/Z9IFcv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ByiPwgAAANwAAAAPAAAAAAAAAAAAAAAAAJgCAABkcnMvZG93&#10;bnJldi54bWxQSwUGAAAAAAQABAD1AAAAhwMAAAAA&#10;" path="m482,552r-232,l250,783r232,l482,552xe" filled="f" strokeweight=".72pt">
                    <v:path arrowok="t" o:connecttype="custom" o:connectlocs="482,552;250,552;250,783;482,783;482,552" o:connectangles="0,0,0,0,0"/>
                  </v:shape>
                </v:group>
                <v:shape id="Text Box 117" o:spid="_x0000_s1071" type="#_x0000_t202" style="position:absolute;left:4345;top:16;width:510;height:8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SXVMUA&#10;AADcAAAADwAAAGRycy9kb3ducmV2LnhtbESPQWvCQBCF74X+h2UEb3VjBampq0ixIBSkMT30OM2O&#10;yWJ2NmZXTf+9cyj0NsN78943y/XgW3WlPrrABqaTDBRxFazj2sBX+f70AiomZIttYDLwSxHWq8eH&#10;JeY23Lig6yHVSkI45migSanLtY5VQx7jJHTEoh1D7zHJ2tfa9niTcN/q5yyba4+OpaHBjt4aqk6H&#10;izew+eZi6877n8/iWLiyXGT8MT8ZMx4Nm1dQiYb0b/673lnBnwmtPCMT6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xJdUxQAAANwAAAAPAAAAAAAAAAAAAAAAAJgCAABkcnMv&#10;ZG93bnJldi54bWxQSwUGAAAAAAQABAD1AAAAigMAAAAA&#10;" filled="f" stroked="f">
                  <v:textbox inset="0,0,0,0">
                    <w:txbxContent>
                      <w:p w:rsidR="0083321D" w:rsidRDefault="0083321D">
                        <w:pPr>
                          <w:pStyle w:val="BodyText"/>
                          <w:kinsoku w:val="0"/>
                          <w:overflowPunct w:val="0"/>
                          <w:spacing w:before="6"/>
                          <w:ind w:left="0"/>
                          <w:rPr>
                            <w:sz w:val="22"/>
                            <w:szCs w:val="22"/>
                          </w:rPr>
                        </w:pPr>
                      </w:p>
                      <w:p w:rsidR="0083321D" w:rsidRDefault="00CC5A76">
                        <w:pPr>
                          <w:pStyle w:val="BodyText"/>
                          <w:kinsoku w:val="0"/>
                          <w:overflowPunct w:val="0"/>
                          <w:ind w:left="16" w:right="300"/>
                        </w:pPr>
                        <w:r>
                          <w:t>A B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CC5A76">
        <w:t>jaundzimušajam</w:t>
      </w:r>
    </w:p>
    <w:p w:rsidR="0083321D" w:rsidRDefault="00CC5A76">
      <w:pPr>
        <w:pStyle w:val="ListParagraph"/>
        <w:numPr>
          <w:ilvl w:val="1"/>
          <w:numId w:val="5"/>
        </w:numPr>
        <w:tabs>
          <w:tab w:val="left" w:pos="763"/>
        </w:tabs>
        <w:kinsoku w:val="0"/>
        <w:overflowPunct w:val="0"/>
        <w:ind w:hanging="541"/>
      </w:pPr>
      <w:r>
        <w:t>jaundzimušajam</w:t>
      </w:r>
      <w:r>
        <w:rPr>
          <w:spacing w:val="-3"/>
        </w:rPr>
        <w:t xml:space="preserve"> </w:t>
      </w:r>
      <w:r>
        <w:t>Anti</w:t>
      </w:r>
    </w:p>
    <w:p w:rsidR="0083321D" w:rsidRDefault="00CC5A76">
      <w:pPr>
        <w:pStyle w:val="ListParagraph"/>
        <w:numPr>
          <w:ilvl w:val="1"/>
          <w:numId w:val="5"/>
        </w:numPr>
        <w:tabs>
          <w:tab w:val="left" w:pos="763"/>
        </w:tabs>
        <w:kinsoku w:val="0"/>
        <w:overflowPunct w:val="0"/>
        <w:ind w:hanging="541"/>
      </w:pPr>
      <w:r>
        <w:t>jaundzimušajam</w:t>
      </w:r>
      <w:r>
        <w:rPr>
          <w:spacing w:val="-3"/>
        </w:rPr>
        <w:t xml:space="preserve"> </w:t>
      </w:r>
      <w:r>
        <w:t>Anti</w:t>
      </w:r>
    </w:p>
    <w:p w:rsidR="0083321D" w:rsidRDefault="00CC5A76">
      <w:pPr>
        <w:pStyle w:val="ListParagraph"/>
        <w:numPr>
          <w:ilvl w:val="0"/>
          <w:numId w:val="5"/>
        </w:numPr>
        <w:tabs>
          <w:tab w:val="left" w:pos="582"/>
        </w:tabs>
        <w:kinsoku w:val="0"/>
        <w:overflowPunct w:val="0"/>
      </w:pPr>
      <w:r>
        <w:t>Mātei veiktie</w:t>
      </w:r>
      <w:r>
        <w:rPr>
          <w:spacing w:val="-1"/>
        </w:rPr>
        <w:t xml:space="preserve"> </w:t>
      </w:r>
      <w:r>
        <w:t>testi:</w:t>
      </w:r>
    </w:p>
    <w:p w:rsidR="0083321D" w:rsidRDefault="00427A67">
      <w:pPr>
        <w:pStyle w:val="ListParagraph"/>
        <w:numPr>
          <w:ilvl w:val="1"/>
          <w:numId w:val="5"/>
        </w:numPr>
        <w:tabs>
          <w:tab w:val="left" w:pos="762"/>
        </w:tabs>
        <w:kinsoku w:val="0"/>
        <w:overflowPunct w:val="0"/>
        <w:spacing w:line="275" w:lineRule="exact"/>
        <w:ind w:left="761" w:hanging="54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3392" behindDoc="0" locked="0" layoutInCell="0" allowOverlap="1">
                <wp:simplePos x="0" y="0"/>
                <wp:positionH relativeFrom="page">
                  <wp:posOffset>2172970</wp:posOffset>
                </wp:positionH>
                <wp:positionV relativeFrom="paragraph">
                  <wp:posOffset>14605</wp:posOffset>
                </wp:positionV>
                <wp:extent cx="147320" cy="147320"/>
                <wp:effectExtent l="0" t="0" r="0" b="0"/>
                <wp:wrapNone/>
                <wp:docPr id="132" name="Freeform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7320" cy="147320"/>
                        </a:xfrm>
                        <a:custGeom>
                          <a:avLst/>
                          <a:gdLst>
                            <a:gd name="T0" fmla="*/ 231 w 232"/>
                            <a:gd name="T1" fmla="*/ 0 h 232"/>
                            <a:gd name="T2" fmla="*/ 0 w 232"/>
                            <a:gd name="T3" fmla="*/ 0 h 232"/>
                            <a:gd name="T4" fmla="*/ 0 w 232"/>
                            <a:gd name="T5" fmla="*/ 231 h 232"/>
                            <a:gd name="T6" fmla="*/ 231 w 232"/>
                            <a:gd name="T7" fmla="*/ 231 h 232"/>
                            <a:gd name="T8" fmla="*/ 231 w 232"/>
                            <a:gd name="T9" fmla="*/ 0 h 23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232" h="232">
                              <a:moveTo>
                                <a:pt x="231" y="0"/>
                              </a:moveTo>
                              <a:lnTo>
                                <a:pt x="0" y="0"/>
                              </a:lnTo>
                              <a:lnTo>
                                <a:pt x="0" y="231"/>
                              </a:lnTo>
                              <a:lnTo>
                                <a:pt x="231" y="231"/>
                              </a:lnTo>
                              <a:lnTo>
                                <a:pt x="231" y="0"/>
                              </a:lnTo>
                              <a:close/>
                            </a:path>
                          </a:pathLst>
                        </a:custGeom>
                        <a:noFill/>
                        <a:ln w="914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8" o:spid="_x0000_s1026" style="position:absolute;margin-left:171.1pt;margin-top:1.15pt;width:11.6pt;height:11.6pt;z-index:251643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32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" o:allowincell="f" path="m231,l,,,231r231,l231,xe" filled="f" strokeweight=".25397mm">
                <v:path arrowok="t" o:connecttype="custom" o:connectlocs="146685,0;0,0;0,146685;146685,146685;146685,0" o:connectangles="0,0,0,0,0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4416" behindDoc="0" locked="0" layoutInCell="0" allowOverlap="1">
                <wp:simplePos x="0" y="0"/>
                <wp:positionH relativeFrom="page">
                  <wp:posOffset>2424430</wp:posOffset>
                </wp:positionH>
                <wp:positionV relativeFrom="paragraph">
                  <wp:posOffset>14605</wp:posOffset>
                </wp:positionV>
                <wp:extent cx="147320" cy="147320"/>
                <wp:effectExtent l="0" t="0" r="0" b="0"/>
                <wp:wrapNone/>
                <wp:docPr id="131" name="Freeform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7320" cy="147320"/>
                        </a:xfrm>
                        <a:custGeom>
                          <a:avLst/>
                          <a:gdLst>
                            <a:gd name="T0" fmla="*/ 231 w 232"/>
                            <a:gd name="T1" fmla="*/ 0 h 232"/>
                            <a:gd name="T2" fmla="*/ 0 w 232"/>
                            <a:gd name="T3" fmla="*/ 0 h 232"/>
                            <a:gd name="T4" fmla="*/ 0 w 232"/>
                            <a:gd name="T5" fmla="*/ 231 h 232"/>
                            <a:gd name="T6" fmla="*/ 231 w 232"/>
                            <a:gd name="T7" fmla="*/ 231 h 232"/>
                            <a:gd name="T8" fmla="*/ 231 w 232"/>
                            <a:gd name="T9" fmla="*/ 0 h 23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232" h="232">
                              <a:moveTo>
                                <a:pt x="231" y="0"/>
                              </a:moveTo>
                              <a:lnTo>
                                <a:pt x="0" y="0"/>
                              </a:lnTo>
                              <a:lnTo>
                                <a:pt x="0" y="231"/>
                              </a:lnTo>
                              <a:lnTo>
                                <a:pt x="231" y="231"/>
                              </a:lnTo>
                              <a:lnTo>
                                <a:pt x="231" y="0"/>
                              </a:lnTo>
                              <a:close/>
                            </a:path>
                          </a:pathLst>
                        </a:custGeom>
                        <a:noFill/>
                        <a:ln w="914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9" o:spid="_x0000_s1026" style="position:absolute;margin-left:190.9pt;margin-top:1.15pt;width:11.6pt;height:11.6pt;z-index:251644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32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" o:allowincell="f" path="m231,l,,,231r231,l231,xe" filled="f" strokeweight=".25397mm">
                <v:path arrowok="t" o:connecttype="custom" o:connectlocs="146685,0;0,0;0,146685;146685,146685;146685,0" o:connectangles="0,0,0,0,0"/>
                <w10:wrap anchorx="page"/>
              </v:shape>
            </w:pict>
          </mc:Fallback>
        </mc:AlternateContent>
      </w:r>
      <w:r w:rsidR="00CC5A76">
        <w:t>sifilisa</w:t>
      </w:r>
      <w:r w:rsidR="00CC5A76">
        <w:rPr>
          <w:spacing w:val="-2"/>
        </w:rPr>
        <w:t xml:space="preserve"> </w:t>
      </w:r>
      <w:r w:rsidR="00CC5A76">
        <w:t>testi</w:t>
      </w:r>
    </w:p>
    <w:p w:rsidR="0083321D" w:rsidRDefault="00427A67">
      <w:pPr>
        <w:pStyle w:val="ListParagraph"/>
        <w:numPr>
          <w:ilvl w:val="1"/>
          <w:numId w:val="5"/>
        </w:numPr>
        <w:tabs>
          <w:tab w:val="left" w:pos="763"/>
        </w:tabs>
        <w:kinsoku w:val="0"/>
        <w:overflowPunct w:val="0"/>
        <w:spacing w:line="275" w:lineRule="exact"/>
        <w:ind w:hanging="541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45440" behindDoc="1" locked="0" layoutInCell="0" allowOverlap="1">
                <wp:simplePos x="0" y="0"/>
                <wp:positionH relativeFrom="page">
                  <wp:posOffset>1745615</wp:posOffset>
                </wp:positionH>
                <wp:positionV relativeFrom="paragraph">
                  <wp:posOffset>14605</wp:posOffset>
                </wp:positionV>
                <wp:extent cx="308610" cy="322580"/>
                <wp:effectExtent l="0" t="0" r="0" b="0"/>
                <wp:wrapNone/>
                <wp:docPr id="128" name="Group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8610" cy="322580"/>
                          <a:chOff x="2749" y="23"/>
                          <a:chExt cx="486" cy="508"/>
                        </a:xfrm>
                      </wpg:grpSpPr>
                      <wps:wsp>
                        <wps:cNvPr id="129" name="Freeform 121"/>
                        <wps:cNvSpPr>
                          <a:spLocks/>
                        </wps:cNvSpPr>
                        <wps:spPr bwMode="auto">
                          <a:xfrm>
                            <a:off x="2749" y="23"/>
                            <a:ext cx="486" cy="508"/>
                          </a:xfrm>
                          <a:custGeom>
                            <a:avLst/>
                            <a:gdLst>
                              <a:gd name="T0" fmla="*/ 486 w 486"/>
                              <a:gd name="T1" fmla="*/ 0 h 508"/>
                              <a:gd name="T2" fmla="*/ 254 w 486"/>
                              <a:gd name="T3" fmla="*/ 0 h 508"/>
                              <a:gd name="T4" fmla="*/ 254 w 486"/>
                              <a:gd name="T5" fmla="*/ 231 h 508"/>
                              <a:gd name="T6" fmla="*/ 486 w 486"/>
                              <a:gd name="T7" fmla="*/ 231 h 508"/>
                              <a:gd name="T8" fmla="*/ 486 w 486"/>
                              <a:gd name="T9" fmla="*/ 0 h 50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486" h="508">
                                <a:moveTo>
                                  <a:pt x="486" y="0"/>
                                </a:moveTo>
                                <a:lnTo>
                                  <a:pt x="254" y="0"/>
                                </a:lnTo>
                                <a:lnTo>
                                  <a:pt x="254" y="231"/>
                                </a:lnTo>
                                <a:lnTo>
                                  <a:pt x="486" y="231"/>
                                </a:lnTo>
                                <a:lnTo>
                                  <a:pt x="48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" name="Freeform 122"/>
                        <wps:cNvSpPr>
                          <a:spLocks/>
                        </wps:cNvSpPr>
                        <wps:spPr bwMode="auto">
                          <a:xfrm>
                            <a:off x="2749" y="23"/>
                            <a:ext cx="486" cy="508"/>
                          </a:xfrm>
                          <a:custGeom>
                            <a:avLst/>
                            <a:gdLst>
                              <a:gd name="T0" fmla="*/ 231 w 486"/>
                              <a:gd name="T1" fmla="*/ 275 h 508"/>
                              <a:gd name="T2" fmla="*/ 0 w 486"/>
                              <a:gd name="T3" fmla="*/ 275 h 508"/>
                              <a:gd name="T4" fmla="*/ 0 w 486"/>
                              <a:gd name="T5" fmla="*/ 507 h 508"/>
                              <a:gd name="T6" fmla="*/ 231 w 486"/>
                              <a:gd name="T7" fmla="*/ 507 h 508"/>
                              <a:gd name="T8" fmla="*/ 231 w 486"/>
                              <a:gd name="T9" fmla="*/ 275 h 50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486" h="508">
                                <a:moveTo>
                                  <a:pt x="231" y="275"/>
                                </a:moveTo>
                                <a:lnTo>
                                  <a:pt x="0" y="275"/>
                                </a:lnTo>
                                <a:lnTo>
                                  <a:pt x="0" y="507"/>
                                </a:lnTo>
                                <a:lnTo>
                                  <a:pt x="231" y="507"/>
                                </a:lnTo>
                                <a:lnTo>
                                  <a:pt x="231" y="27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0" o:spid="_x0000_s1026" style="position:absolute;margin-left:137.45pt;margin-top:1.15pt;width:24.3pt;height:25.4pt;z-index:-251671040;mso-position-horizontal-relative:page" coordorigin="2749,23" coordsize="486,5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" o:allowincell="f">
                <v:shape id="Freeform 121" o:spid="_x0000_s1027" style="position:absolute;left:2749;top:23;width:486;height:508;visibility:visible;mso-wrap-style:square;v-text-anchor:top" coordsize="486,5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1bwfcMA&#10;AADcAAAADwAAAGRycy9kb3ducmV2LnhtbERPTWsCMRC9F/wPYQRvNesexG6NooLQgkVqlV6nm3F3&#10;cTMJSdS1v94UCt7m8T5nOu9MKy7kQ2NZwWiYgSAurW64UrD/Wj9PQISIrLG1TApuFGA+6z1NsdD2&#10;yp902cVKpBAOBSqoY3SFlKGsyWAYWkecuKP1BmOCvpLa4zWFm1bmWTaWBhtODTU6WtVUnnZno+C3&#10;PL//5PvlwfkDHfOP7cRl3xulBv1u8QoiUhcf4n/3m07z8xf4eyZdIG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1bwfcMAAADcAAAADwAAAAAAAAAAAAAAAACYAgAAZHJzL2Rv&#10;d25yZXYueG1sUEsFBgAAAAAEAAQA9QAAAIgDAAAAAA==&#10;" path="m486,l254,r,231l486,231,486,xe" filled="f" strokeweight=".72pt">
                  <v:path arrowok="t" o:connecttype="custom" o:connectlocs="486,0;254,0;254,231;486,231;486,0" o:connectangles="0,0,0,0,0"/>
                </v:shape>
                <v:shape id="Freeform 122" o:spid="_x0000_s1028" style="position:absolute;left:2749;top:23;width:486;height:508;visibility:visible;mso-wrap-style:square;v-text-anchor:top" coordsize="486,5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7XPPcYA&#10;AADcAAAADwAAAGRycy9kb3ducmV2LnhtbESPT0sDMRDF74LfIYzQm826BSlr06KCYKFF7B+8jpvp&#10;7uJmEpK03frpnYPQ2wzvzXu/mS0G16sTxdR5NvAwLkAR19523BjYbd/up6BSRrbYeyYDF0qwmN/e&#10;zLCy/syfdNrkRkkIpwoNtDmHSutUt+QwjX0gFu3go8Msa2y0jXiWcNfrsigetcOOpaHFQK8t1T+b&#10;ozPwWx+X3+XuZR/ing7l+mMaiq+VMaO74fkJVKYhX83/1+9W8CeCL8/IBHr+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7XPPcYAAADcAAAADwAAAAAAAAAAAAAAAACYAgAAZHJz&#10;L2Rvd25yZXYueG1sUEsFBgAAAAAEAAQA9QAAAIsDAAAAAA==&#10;" path="m231,275l,275,,507r231,l231,275xe" filled="f" strokeweight=".72pt">
                  <v:path arrowok="t" o:connecttype="custom" o:connectlocs="231,275;0,275;0,507;231,507;231,275" o:connectangles="0,0,0,0,0"/>
                </v:shape>
                <w10:wrap anchorx="page"/>
              </v:group>
            </w:pict>
          </mc:Fallback>
        </mc:AlternateContent>
      </w:r>
      <w:proofErr w:type="spellStart"/>
      <w:r w:rsidR="00CC5A76">
        <w:t>HbsAg</w:t>
      </w:r>
      <w:proofErr w:type="spellEnd"/>
    </w:p>
    <w:p w:rsidR="0083321D" w:rsidRDefault="00CC5A76">
      <w:pPr>
        <w:pStyle w:val="ListParagraph"/>
        <w:numPr>
          <w:ilvl w:val="1"/>
          <w:numId w:val="5"/>
        </w:numPr>
        <w:tabs>
          <w:tab w:val="left" w:pos="761"/>
        </w:tabs>
        <w:kinsoku w:val="0"/>
        <w:overflowPunct w:val="0"/>
        <w:ind w:left="761" w:hanging="540"/>
      </w:pPr>
      <w:r>
        <w:t>HIV</w:t>
      </w:r>
    </w:p>
    <w:p w:rsidR="0083321D" w:rsidRDefault="00427A67">
      <w:pPr>
        <w:pStyle w:val="ListParagraph"/>
        <w:numPr>
          <w:ilvl w:val="2"/>
          <w:numId w:val="5"/>
        </w:numPr>
        <w:tabs>
          <w:tab w:val="left" w:pos="942"/>
        </w:tabs>
        <w:kinsoku w:val="0"/>
        <w:overflowPunct w:val="0"/>
        <w:ind w:right="3841" w:firstLine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6464" behindDoc="1" locked="0" layoutInCell="0" allowOverlap="1">
                <wp:simplePos x="0" y="0"/>
                <wp:positionH relativeFrom="page">
                  <wp:posOffset>2211070</wp:posOffset>
                </wp:positionH>
                <wp:positionV relativeFrom="paragraph">
                  <wp:posOffset>189865</wp:posOffset>
                </wp:positionV>
                <wp:extent cx="147320" cy="147320"/>
                <wp:effectExtent l="0" t="0" r="0" b="0"/>
                <wp:wrapNone/>
                <wp:docPr id="127" name="Freeform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7320" cy="147320"/>
                        </a:xfrm>
                        <a:custGeom>
                          <a:avLst/>
                          <a:gdLst>
                            <a:gd name="T0" fmla="*/ 231 w 232"/>
                            <a:gd name="T1" fmla="*/ 0 h 232"/>
                            <a:gd name="T2" fmla="*/ 0 w 232"/>
                            <a:gd name="T3" fmla="*/ 0 h 232"/>
                            <a:gd name="T4" fmla="*/ 0 w 232"/>
                            <a:gd name="T5" fmla="*/ 231 h 232"/>
                            <a:gd name="T6" fmla="*/ 231 w 232"/>
                            <a:gd name="T7" fmla="*/ 231 h 232"/>
                            <a:gd name="T8" fmla="*/ 231 w 232"/>
                            <a:gd name="T9" fmla="*/ 0 h 23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232" h="232">
                              <a:moveTo>
                                <a:pt x="231" y="0"/>
                              </a:moveTo>
                              <a:lnTo>
                                <a:pt x="0" y="0"/>
                              </a:lnTo>
                              <a:lnTo>
                                <a:pt x="0" y="231"/>
                              </a:lnTo>
                              <a:lnTo>
                                <a:pt x="231" y="231"/>
                              </a:lnTo>
                              <a:lnTo>
                                <a:pt x="231" y="0"/>
                              </a:lnTo>
                              <a:close/>
                            </a:path>
                          </a:pathLst>
                        </a:custGeom>
                        <a:noFill/>
                        <a:ln w="914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3" o:spid="_x0000_s1026" style="position:absolute;margin-left:174.1pt;margin-top:14.95pt;width:11.6pt;height:11.6pt;z-index:-25167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32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" o:allowincell="f" path="m231,l,,,231r231,l231,xe" filled="f" strokeweight=".25397mm">
                <v:path arrowok="t" o:connecttype="custom" o:connectlocs="146685,0;0,0;0,146685;146685,146685;146685,0" o:connectangles="0,0,0,0,0"/>
                <w10:wrap anchorx="page"/>
              </v:shape>
            </w:pict>
          </mc:Fallback>
        </mc:AlternateContent>
      </w:r>
      <w:r w:rsidR="00CC5A76">
        <w:t xml:space="preserve">HIV inficēta grūtniece saņēmusi </w:t>
      </w:r>
      <w:proofErr w:type="spellStart"/>
      <w:r w:rsidR="00CC5A76">
        <w:t>antiretrovirālo</w:t>
      </w:r>
      <w:proofErr w:type="spellEnd"/>
      <w:r w:rsidR="00CC5A76">
        <w:t xml:space="preserve"> terapiju grūtniecības</w:t>
      </w:r>
      <w:r w:rsidR="00CC5A76">
        <w:rPr>
          <w:spacing w:val="-3"/>
        </w:rPr>
        <w:t xml:space="preserve"> </w:t>
      </w:r>
      <w:r w:rsidR="00CC5A76">
        <w:t>laikā</w:t>
      </w:r>
    </w:p>
    <w:p w:rsidR="0083321D" w:rsidRDefault="00427A67">
      <w:pPr>
        <w:pStyle w:val="BodyText"/>
        <w:kinsoku w:val="0"/>
        <w:overflowPunct w:val="0"/>
        <w:ind w:left="22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7488" behindDoc="0" locked="0" layoutInCell="0" allowOverlap="1">
                <wp:simplePos x="0" y="0"/>
                <wp:positionH relativeFrom="page">
                  <wp:posOffset>1796415</wp:posOffset>
                </wp:positionH>
                <wp:positionV relativeFrom="paragraph">
                  <wp:posOffset>14605</wp:posOffset>
                </wp:positionV>
                <wp:extent cx="147320" cy="147320"/>
                <wp:effectExtent l="0" t="0" r="0" b="0"/>
                <wp:wrapNone/>
                <wp:docPr id="126" name="Freeform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7320" cy="147320"/>
                        </a:xfrm>
                        <a:custGeom>
                          <a:avLst/>
                          <a:gdLst>
                            <a:gd name="T0" fmla="*/ 231 w 232"/>
                            <a:gd name="T1" fmla="*/ 0 h 232"/>
                            <a:gd name="T2" fmla="*/ 0 w 232"/>
                            <a:gd name="T3" fmla="*/ 0 h 232"/>
                            <a:gd name="T4" fmla="*/ 0 w 232"/>
                            <a:gd name="T5" fmla="*/ 231 h 232"/>
                            <a:gd name="T6" fmla="*/ 231 w 232"/>
                            <a:gd name="T7" fmla="*/ 231 h 232"/>
                            <a:gd name="T8" fmla="*/ 231 w 232"/>
                            <a:gd name="T9" fmla="*/ 0 h 23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232" h="232">
                              <a:moveTo>
                                <a:pt x="231" y="0"/>
                              </a:moveTo>
                              <a:lnTo>
                                <a:pt x="0" y="0"/>
                              </a:lnTo>
                              <a:lnTo>
                                <a:pt x="0" y="231"/>
                              </a:lnTo>
                              <a:lnTo>
                                <a:pt x="231" y="231"/>
                              </a:lnTo>
                              <a:lnTo>
                                <a:pt x="231" y="0"/>
                              </a:lnTo>
                              <a:close/>
                            </a:path>
                          </a:pathLst>
                        </a:custGeom>
                        <a:noFill/>
                        <a:ln w="914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4" o:spid="_x0000_s1026" style="position:absolute;margin-left:141.45pt;margin-top:1.15pt;width:11.6pt;height:11.6pt;z-index:25164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32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" o:allowincell="f" path="m231,l,,,231r231,l231,xe" filled="f" strokeweight=".25397mm">
                <v:path arrowok="t" o:connecttype="custom" o:connectlocs="146685,0;0,0;0,146685;146685,146685;146685,0" o:connectangles="0,0,0,0,0"/>
                <w10:wrap anchorx="page"/>
              </v:shape>
            </w:pict>
          </mc:Fallback>
        </mc:AlternateContent>
      </w:r>
      <w:r w:rsidR="00CC5A76">
        <w:t>16.4. HCV</w:t>
      </w:r>
    </w:p>
    <w:p w:rsidR="0083321D" w:rsidRDefault="0083321D">
      <w:pPr>
        <w:pStyle w:val="BodyText"/>
        <w:kinsoku w:val="0"/>
        <w:overflowPunct w:val="0"/>
        <w:spacing w:before="5"/>
        <w:ind w:left="0"/>
        <w:rPr>
          <w:sz w:val="16"/>
          <w:szCs w:val="16"/>
        </w:rPr>
      </w:pPr>
    </w:p>
    <w:p w:rsidR="0083321D" w:rsidRDefault="00CC5A76">
      <w:pPr>
        <w:pStyle w:val="Heading2"/>
        <w:kinsoku w:val="0"/>
        <w:overflowPunct w:val="0"/>
      </w:pPr>
      <w:r>
        <w:t>III. Anamnēze un dzemdību norise</w:t>
      </w:r>
    </w:p>
    <w:p w:rsidR="0083321D" w:rsidRDefault="0083321D">
      <w:pPr>
        <w:pStyle w:val="BodyText"/>
        <w:kinsoku w:val="0"/>
        <w:overflowPunct w:val="0"/>
        <w:spacing w:before="9"/>
        <w:ind w:left="0"/>
        <w:rPr>
          <w:b/>
          <w:bCs/>
          <w:sz w:val="23"/>
          <w:szCs w:val="23"/>
        </w:rPr>
      </w:pPr>
    </w:p>
    <w:p w:rsidR="0083321D" w:rsidRDefault="00CC5A76">
      <w:pPr>
        <w:pStyle w:val="ListParagraph"/>
        <w:numPr>
          <w:ilvl w:val="0"/>
          <w:numId w:val="5"/>
        </w:numPr>
        <w:tabs>
          <w:tab w:val="left" w:pos="582"/>
          <w:tab w:val="left" w:pos="9687"/>
        </w:tabs>
        <w:kinsoku w:val="0"/>
        <w:overflowPunct w:val="0"/>
      </w:pPr>
      <w:r>
        <w:t>Reproduktīvā</w:t>
      </w:r>
      <w:r>
        <w:rPr>
          <w:spacing w:val="-3"/>
        </w:rPr>
        <w:t xml:space="preserve"> </w:t>
      </w:r>
      <w:r>
        <w:t xml:space="preserve">anamnēze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83321D" w:rsidRDefault="00CC5A76">
      <w:pPr>
        <w:pStyle w:val="ListParagraph"/>
        <w:numPr>
          <w:ilvl w:val="0"/>
          <w:numId w:val="5"/>
        </w:numPr>
        <w:tabs>
          <w:tab w:val="left" w:pos="583"/>
          <w:tab w:val="left" w:pos="9879"/>
        </w:tabs>
        <w:kinsoku w:val="0"/>
        <w:overflowPunct w:val="0"/>
        <w:ind w:left="582" w:hanging="361"/>
      </w:pPr>
      <w:r>
        <w:t>Slimības, sarežģījumi grūtniecības</w:t>
      </w:r>
      <w:r>
        <w:rPr>
          <w:spacing w:val="-14"/>
        </w:rPr>
        <w:t xml:space="preserve"> </w:t>
      </w:r>
      <w:r>
        <w:t xml:space="preserve">laikā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83321D" w:rsidRDefault="00427A67">
      <w:pPr>
        <w:pStyle w:val="ListParagraph"/>
        <w:numPr>
          <w:ilvl w:val="0"/>
          <w:numId w:val="5"/>
        </w:numPr>
        <w:tabs>
          <w:tab w:val="left" w:pos="582"/>
        </w:tabs>
        <w:kinsoku w:val="0"/>
        <w:overflowPunct w:val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8512" behindDoc="0" locked="0" layoutInCell="0" allowOverlap="1">
                <wp:simplePos x="0" y="0"/>
                <wp:positionH relativeFrom="page">
                  <wp:posOffset>3930015</wp:posOffset>
                </wp:positionH>
                <wp:positionV relativeFrom="paragraph">
                  <wp:posOffset>14605</wp:posOffset>
                </wp:positionV>
                <wp:extent cx="147320" cy="147320"/>
                <wp:effectExtent l="0" t="0" r="0" b="0"/>
                <wp:wrapNone/>
                <wp:docPr id="125" name="Freeform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7320" cy="147320"/>
                        </a:xfrm>
                        <a:custGeom>
                          <a:avLst/>
                          <a:gdLst>
                            <a:gd name="T0" fmla="*/ 231 w 232"/>
                            <a:gd name="T1" fmla="*/ 0 h 232"/>
                            <a:gd name="T2" fmla="*/ 0 w 232"/>
                            <a:gd name="T3" fmla="*/ 0 h 232"/>
                            <a:gd name="T4" fmla="*/ 0 w 232"/>
                            <a:gd name="T5" fmla="*/ 231 h 232"/>
                            <a:gd name="T6" fmla="*/ 231 w 232"/>
                            <a:gd name="T7" fmla="*/ 231 h 232"/>
                            <a:gd name="T8" fmla="*/ 231 w 232"/>
                            <a:gd name="T9" fmla="*/ 0 h 23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232" h="232">
                              <a:moveTo>
                                <a:pt x="231" y="0"/>
                              </a:moveTo>
                              <a:lnTo>
                                <a:pt x="0" y="0"/>
                              </a:lnTo>
                              <a:lnTo>
                                <a:pt x="0" y="231"/>
                              </a:lnTo>
                              <a:lnTo>
                                <a:pt x="231" y="231"/>
                              </a:lnTo>
                              <a:lnTo>
                                <a:pt x="231" y="0"/>
                              </a:lnTo>
                              <a:close/>
                            </a:path>
                          </a:pathLst>
                        </a:custGeom>
                        <a:noFill/>
                        <a:ln w="914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5" o:spid="_x0000_s1026" style="position:absolute;margin-left:309.45pt;margin-top:1.15pt;width:11.6pt;height:11.6pt;z-index:25164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32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" o:allowincell="f" path="m231,l,,,231r231,l231,xe" filled="f" strokeweight=".72pt">
                <v:path arrowok="t" o:connecttype="custom" o:connectlocs="146685,0;0,0;0,146685;146685,146685;146685,0" o:connectangles="0,0,0,0,0"/>
                <w10:wrap anchorx="page"/>
              </v:shape>
            </w:pict>
          </mc:Fallback>
        </mc:AlternateContent>
      </w:r>
      <w:r w:rsidR="00CC5A76">
        <w:t>Ultrasonogrāfijā atrastas augļa</w:t>
      </w:r>
      <w:r w:rsidR="00CC5A76">
        <w:rPr>
          <w:spacing w:val="-1"/>
        </w:rPr>
        <w:t xml:space="preserve"> </w:t>
      </w:r>
      <w:r w:rsidR="00CC5A76">
        <w:t>patoloģijas</w:t>
      </w:r>
    </w:p>
    <w:p w:rsidR="0083321D" w:rsidRDefault="00CC5A76">
      <w:pPr>
        <w:pStyle w:val="ListParagraph"/>
        <w:numPr>
          <w:ilvl w:val="0"/>
          <w:numId w:val="5"/>
        </w:numPr>
        <w:tabs>
          <w:tab w:val="left" w:pos="582"/>
        </w:tabs>
        <w:kinsoku w:val="0"/>
        <w:overflowPunct w:val="0"/>
      </w:pPr>
      <w:r>
        <w:t>Dzemdības:</w:t>
      </w:r>
    </w:p>
    <w:p w:rsidR="0083321D" w:rsidRDefault="00CC5A76">
      <w:pPr>
        <w:pStyle w:val="ListParagraph"/>
        <w:numPr>
          <w:ilvl w:val="1"/>
          <w:numId w:val="5"/>
        </w:numPr>
        <w:tabs>
          <w:tab w:val="left" w:pos="763"/>
        </w:tabs>
        <w:kinsoku w:val="0"/>
        <w:overflowPunct w:val="0"/>
        <w:ind w:hanging="541"/>
      </w:pPr>
      <w:r>
        <w:t>I perioda</w:t>
      </w:r>
      <w:r>
        <w:rPr>
          <w:spacing w:val="-1"/>
        </w:rPr>
        <w:t xml:space="preserve"> </w:t>
      </w:r>
      <w:r>
        <w:t>ilgums</w:t>
      </w:r>
    </w:p>
    <w:p w:rsidR="0083321D" w:rsidRDefault="00427A67">
      <w:pPr>
        <w:pStyle w:val="BodyText"/>
        <w:kinsoku w:val="0"/>
        <w:overflowPunct w:val="0"/>
        <w:spacing w:line="20" w:lineRule="exact"/>
        <w:ind w:left="6767"/>
        <w:rPr>
          <w:sz w:val="2"/>
          <w:szCs w:val="2"/>
        </w:rPr>
      </w:pPr>
      <w:r>
        <w:rPr>
          <w:noProof/>
          <w:sz w:val="2"/>
          <w:szCs w:val="2"/>
        </w:rPr>
        <mc:AlternateContent>
          <mc:Choice Requires="wpg">
            <w:drawing>
              <wp:inline distT="0" distB="0" distL="0" distR="0">
                <wp:extent cx="1981200" cy="12700"/>
                <wp:effectExtent l="9525" t="9525" r="9525" b="0"/>
                <wp:docPr id="123" name="Group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81200" cy="12700"/>
                          <a:chOff x="0" y="0"/>
                          <a:chExt cx="3120" cy="20"/>
                        </a:xfrm>
                      </wpg:grpSpPr>
                      <wps:wsp>
                        <wps:cNvPr id="124" name="Freeform 127"/>
                        <wps:cNvSpPr>
                          <a:spLocks/>
                        </wps:cNvSpPr>
                        <wps:spPr bwMode="auto">
                          <a:xfrm>
                            <a:off x="0" y="4"/>
                            <a:ext cx="3120" cy="20"/>
                          </a:xfrm>
                          <a:custGeom>
                            <a:avLst/>
                            <a:gdLst>
                              <a:gd name="T0" fmla="*/ 0 w 3120"/>
                              <a:gd name="T1" fmla="*/ 0 h 20"/>
                              <a:gd name="T2" fmla="*/ 3120 w 312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120" h="20">
                                <a:moveTo>
                                  <a:pt x="0" y="0"/>
                                </a:moveTo>
                                <a:lnTo>
                                  <a:pt x="3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26" o:spid="_x0000_s1026" style="width:156pt;height:1pt;mso-position-horizontal-relative:char;mso-position-vertical-relative:line" coordsize="31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">
                <v:shape id="Freeform 127" o:spid="_x0000_s1027" style="position:absolute;top:4;width:3120;height:20;visibility:visible;mso-wrap-style:square;v-text-anchor:top" coordsize="312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BTf8MA&#10;AADcAAAADwAAAGRycy9kb3ducmV2LnhtbERPS0sDMRC+F/wPYQRvbdZFStk2XVQqCl5sFelxTGYf&#10;uJksSba7+++NIHibj+85u3KynbiQD61jBberDASxdqblWsHH+9NyAyJEZIOdY1IwU4Byf7XYYWHc&#10;yEe6nGItUgiHAhU0MfaFlEE3ZDGsXE+cuMp5izFBX0vjcUzhtpN5lq2lxZZTQ4M9PTakv0+DVXDw&#10;rw/D+qznzzA/fx10NQ4Vvil1cz3db0FEmuK/+M/9YtL8/A5+n0kXyP0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XBTf8MAAADcAAAADwAAAAAAAAAAAAAAAACYAgAAZHJzL2Rv&#10;d25yZXYueG1sUEsFBgAAAAAEAAQA9QAAAIgDAAAAAA==&#10;" path="m,l3120,e" filled="f" strokeweight=".48pt">
                  <v:path arrowok="t" o:connecttype="custom" o:connectlocs="0,0;3120,0" o:connectangles="0,0"/>
                </v:shape>
                <w10:anchorlock/>
              </v:group>
            </w:pict>
          </mc:Fallback>
        </mc:AlternateContent>
      </w:r>
    </w:p>
    <w:p w:rsidR="0083321D" w:rsidRDefault="00427A67">
      <w:pPr>
        <w:pStyle w:val="ListParagraph"/>
        <w:numPr>
          <w:ilvl w:val="1"/>
          <w:numId w:val="5"/>
        </w:numPr>
        <w:tabs>
          <w:tab w:val="left" w:pos="762"/>
        </w:tabs>
        <w:kinsoku w:val="0"/>
        <w:overflowPunct w:val="0"/>
        <w:ind w:left="761" w:hanging="54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9536" behindDoc="0" locked="0" layoutInCell="0" allowOverlap="1">
                <wp:simplePos x="0" y="0"/>
                <wp:positionH relativeFrom="page">
                  <wp:posOffset>5240020</wp:posOffset>
                </wp:positionH>
                <wp:positionV relativeFrom="paragraph">
                  <wp:posOffset>172085</wp:posOffset>
                </wp:positionV>
                <wp:extent cx="1982470" cy="12700"/>
                <wp:effectExtent l="0" t="0" r="0" b="0"/>
                <wp:wrapNone/>
                <wp:docPr id="122" name="Freeform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82470" cy="12700"/>
                        </a:xfrm>
                        <a:custGeom>
                          <a:avLst/>
                          <a:gdLst>
                            <a:gd name="T0" fmla="*/ 0 w 3122"/>
                            <a:gd name="T1" fmla="*/ 0 h 20"/>
                            <a:gd name="T2" fmla="*/ 3121 w 3122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3122" h="20">
                              <a:moveTo>
                                <a:pt x="0" y="0"/>
                              </a:moveTo>
                              <a:lnTo>
                                <a:pt x="3121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128" o:spid="_x0000_s1026" style="position:absolute;z-index:25164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12.6pt,13.55pt,568.65pt,13.55pt" coordsize="3122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" o:allowincell="f" filled="f" strokeweight=".48pt">
                <v:path arrowok="t" o:connecttype="custom" o:connectlocs="0,0;1981835,0" o:connectangles="0,0"/>
                <w10:wrap anchorx="page"/>
              </v:polyline>
            </w:pict>
          </mc:Fallback>
        </mc:AlternateContent>
      </w:r>
      <w:r w:rsidR="00CC5A76">
        <w:t>II perioda</w:t>
      </w:r>
      <w:r w:rsidR="00CC5A76">
        <w:rPr>
          <w:spacing w:val="-1"/>
        </w:rPr>
        <w:t xml:space="preserve"> </w:t>
      </w:r>
      <w:r w:rsidR="00CC5A76">
        <w:t>ilgums</w:t>
      </w:r>
    </w:p>
    <w:p w:rsidR="0083321D" w:rsidRDefault="00CC5A76">
      <w:pPr>
        <w:pStyle w:val="ListParagraph"/>
        <w:numPr>
          <w:ilvl w:val="0"/>
          <w:numId w:val="5"/>
        </w:numPr>
        <w:tabs>
          <w:tab w:val="left" w:pos="583"/>
          <w:tab w:val="left" w:pos="9874"/>
        </w:tabs>
        <w:kinsoku w:val="0"/>
        <w:overflowPunct w:val="0"/>
        <w:ind w:left="582" w:hanging="361"/>
      </w:pPr>
      <w:r>
        <w:t>Gaitas īpatnības,</w:t>
      </w:r>
      <w:r>
        <w:rPr>
          <w:spacing w:val="-12"/>
        </w:rPr>
        <w:t xml:space="preserve"> </w:t>
      </w:r>
      <w:r>
        <w:t xml:space="preserve">operācijas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83321D" w:rsidRDefault="00427A67">
      <w:pPr>
        <w:pStyle w:val="ListParagraph"/>
        <w:numPr>
          <w:ilvl w:val="0"/>
          <w:numId w:val="5"/>
        </w:numPr>
        <w:tabs>
          <w:tab w:val="left" w:pos="582"/>
        </w:tabs>
        <w:kinsoku w:val="0"/>
        <w:overflowPunct w:val="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0560" behindDoc="0" locked="0" layoutInCell="0" allowOverlap="1">
                <wp:simplePos x="0" y="0"/>
                <wp:positionH relativeFrom="page">
                  <wp:posOffset>5709285</wp:posOffset>
                </wp:positionH>
                <wp:positionV relativeFrom="paragraph">
                  <wp:posOffset>10160</wp:posOffset>
                </wp:positionV>
                <wp:extent cx="175260" cy="156210"/>
                <wp:effectExtent l="0" t="0" r="0" b="0"/>
                <wp:wrapNone/>
                <wp:docPr id="119" name="Group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5260" cy="156210"/>
                          <a:chOff x="8991" y="16"/>
                          <a:chExt cx="276" cy="246"/>
                        </a:xfrm>
                      </wpg:grpSpPr>
                      <wps:wsp>
                        <wps:cNvPr id="120" name="Freeform 130"/>
                        <wps:cNvSpPr>
                          <a:spLocks/>
                        </wps:cNvSpPr>
                        <wps:spPr bwMode="auto">
                          <a:xfrm>
                            <a:off x="9013" y="23"/>
                            <a:ext cx="232" cy="232"/>
                          </a:xfrm>
                          <a:custGeom>
                            <a:avLst/>
                            <a:gdLst>
                              <a:gd name="T0" fmla="*/ 231 w 232"/>
                              <a:gd name="T1" fmla="*/ 0 h 232"/>
                              <a:gd name="T2" fmla="*/ 0 w 232"/>
                              <a:gd name="T3" fmla="*/ 0 h 232"/>
                              <a:gd name="T4" fmla="*/ 0 w 232"/>
                              <a:gd name="T5" fmla="*/ 231 h 232"/>
                              <a:gd name="T6" fmla="*/ 231 w 232"/>
                              <a:gd name="T7" fmla="*/ 231 h 232"/>
                              <a:gd name="T8" fmla="*/ 231 w 232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32" h="232">
                                <a:moveTo>
                                  <a:pt x="23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31"/>
                                </a:lnTo>
                                <a:lnTo>
                                  <a:pt x="231" y="231"/>
                                </a:lnTo>
                                <a:lnTo>
                                  <a:pt x="23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" name="Freeform 131"/>
                        <wps:cNvSpPr>
                          <a:spLocks/>
                        </wps:cNvSpPr>
                        <wps:spPr bwMode="auto">
                          <a:xfrm>
                            <a:off x="8991" y="256"/>
                            <a:ext cx="276" cy="20"/>
                          </a:xfrm>
                          <a:custGeom>
                            <a:avLst/>
                            <a:gdLst>
                              <a:gd name="T0" fmla="*/ 0 w 276"/>
                              <a:gd name="T1" fmla="*/ 0 h 20"/>
                              <a:gd name="T2" fmla="*/ 276 w 276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76" h="20">
                                <a:moveTo>
                                  <a:pt x="0" y="0"/>
                                </a:moveTo>
                                <a:lnTo>
                                  <a:pt x="276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9" o:spid="_x0000_s1026" style="position:absolute;margin-left:449.55pt;margin-top:.8pt;width:13.8pt;height:12.3pt;z-index:251650560;mso-position-horizontal-relative:page" coordorigin="8991,16" coordsize="276,2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" o:allowincell="f">
                <v:shape id="Freeform 130" o:spid="_x0000_s1027" style="position:absolute;left:9013;top:23;width:232;height:232;visibility:visible;mso-wrap-style:square;v-text-anchor:top" coordsize="232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IU+8UA&#10;AADcAAAADwAAAGRycy9kb3ducmV2LnhtbESPQW/CMAyF75P4D5GRuI10ldimjoAQEghOaMBhR6/x&#10;2orGKUmAwq+fD5N2s/We3/s8nfeuVVcKsfFs4GWcgSIuvW24MnA8rJ7fQcWEbLH1TAbuFGE+GzxN&#10;sbD+xp903adKSQjHAg3UKXWF1rGsyWEc+45YtB8fHCZZQ6VtwJuEu1bnWfaqHTYsDTV2tKypPO0v&#10;zsDi602HO7ljfJwPp/x7O9mts60xo2G/+ACVqE//5r/rjRX8XPDlGZlAz3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MhT7xQAAANwAAAAPAAAAAAAAAAAAAAAAAJgCAABkcnMv&#10;ZG93bnJldi54bWxQSwUGAAAAAAQABAD1AAAAigMAAAAA&#10;" path="m231,l,,,231r231,l231,xe" filled="f" strokeweight=".72pt">
                  <v:path arrowok="t" o:connecttype="custom" o:connectlocs="231,0;0,0;0,231;231,231;231,0" o:connectangles="0,0,0,0,0"/>
                </v:shape>
                <v:shape id="Freeform 131" o:spid="_x0000_s1028" style="position:absolute;left:8991;top:256;width:276;height:20;visibility:visible;mso-wrap-style:square;v-text-anchor:top" coordsize="2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eKZsMA&#10;AADcAAAADwAAAGRycy9kb3ducmV2LnhtbERPTWsCMRC9F/wPYQRvNatQKVujFEEtqIdaafU2bGY3&#10;SzeTJYm6/ntTKHibx/uc6byzjbiQD7VjBaNhBoK4cLrmSsHha/n8CiJEZI2NY1JwowDzWe9pirl2&#10;V/6kyz5WIoVwyFGBibHNpQyFIYth6FrixJXOW4wJ+kpqj9cUbhs5zrKJtFhzajDY0sJQ8bs/WwX+&#10;ZXkqj6v2+yDXzU9dmrjdLHZKDfrd+xuISF18iP/dHzrNH4/g75l0gZz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AeKZsMAAADcAAAADwAAAAAAAAAAAAAAAACYAgAAZHJzL2Rv&#10;d25yZXYueG1sUEsFBgAAAAAEAAQA9QAAAIgDAAAAAA==&#10;" path="m,l276,e" filled="f" strokeweight=".6pt">
                  <v:path arrowok="t" o:connecttype="custom" o:connectlocs="0,0;276,0" o:connectangles="0,0"/>
                </v:shape>
                <w10:wrap anchorx="page"/>
              </v:group>
            </w:pict>
          </mc:Fallback>
        </mc:AlternateContent>
      </w:r>
      <w:r w:rsidR="00CC5A76">
        <w:t xml:space="preserve">HIV inficēta grūtniece saņēmusi </w:t>
      </w:r>
      <w:proofErr w:type="spellStart"/>
      <w:r w:rsidR="00CC5A76">
        <w:t>antiretrovirālo</w:t>
      </w:r>
      <w:proofErr w:type="spellEnd"/>
      <w:r w:rsidR="00CC5A76">
        <w:t xml:space="preserve"> terapiju dzemdību</w:t>
      </w:r>
      <w:r w:rsidR="00CC5A76">
        <w:rPr>
          <w:spacing w:val="-4"/>
        </w:rPr>
        <w:t xml:space="preserve"> </w:t>
      </w:r>
      <w:r w:rsidR="00CC5A76">
        <w:t>laikā</w:t>
      </w:r>
    </w:p>
    <w:p w:rsidR="0083321D" w:rsidRDefault="00CC5A76">
      <w:pPr>
        <w:pStyle w:val="ListParagraph"/>
        <w:numPr>
          <w:ilvl w:val="0"/>
          <w:numId w:val="5"/>
        </w:numPr>
        <w:tabs>
          <w:tab w:val="left" w:pos="582"/>
          <w:tab w:val="left" w:pos="9822"/>
        </w:tabs>
        <w:kinsoku w:val="0"/>
        <w:overflowPunct w:val="0"/>
      </w:pPr>
      <w:r>
        <w:t>Bezūdens perioda ilgums un augļūdeņu</w:t>
      </w:r>
      <w:r>
        <w:rPr>
          <w:spacing w:val="-10"/>
        </w:rPr>
        <w:t xml:space="preserve"> </w:t>
      </w:r>
      <w:r>
        <w:t xml:space="preserve">raksturojums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83321D" w:rsidRDefault="00427A67">
      <w:pPr>
        <w:pStyle w:val="ListParagraph"/>
        <w:numPr>
          <w:ilvl w:val="0"/>
          <w:numId w:val="5"/>
        </w:numPr>
        <w:tabs>
          <w:tab w:val="left" w:pos="582"/>
        </w:tabs>
        <w:kinsoku w:val="0"/>
        <w:overflowPunct w:val="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1584" behindDoc="0" locked="0" layoutInCell="0" allowOverlap="1">
                <wp:simplePos x="0" y="0"/>
                <wp:positionH relativeFrom="page">
                  <wp:posOffset>1945005</wp:posOffset>
                </wp:positionH>
                <wp:positionV relativeFrom="paragraph">
                  <wp:posOffset>14605</wp:posOffset>
                </wp:positionV>
                <wp:extent cx="848360" cy="147320"/>
                <wp:effectExtent l="0" t="0" r="0" b="0"/>
                <wp:wrapNone/>
                <wp:docPr id="113" name="Group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48360" cy="147320"/>
                          <a:chOff x="3063" y="23"/>
                          <a:chExt cx="1336" cy="232"/>
                        </a:xfrm>
                      </wpg:grpSpPr>
                      <wps:wsp>
                        <wps:cNvPr id="114" name="Freeform 133"/>
                        <wps:cNvSpPr>
                          <a:spLocks/>
                        </wps:cNvSpPr>
                        <wps:spPr bwMode="auto">
                          <a:xfrm>
                            <a:off x="3063" y="23"/>
                            <a:ext cx="1336" cy="232"/>
                          </a:xfrm>
                          <a:custGeom>
                            <a:avLst/>
                            <a:gdLst>
                              <a:gd name="T0" fmla="*/ 231 w 1336"/>
                              <a:gd name="T1" fmla="*/ 0 h 232"/>
                              <a:gd name="T2" fmla="*/ 0 w 1336"/>
                              <a:gd name="T3" fmla="*/ 0 h 232"/>
                              <a:gd name="T4" fmla="*/ 0 w 1336"/>
                              <a:gd name="T5" fmla="*/ 231 h 232"/>
                              <a:gd name="T6" fmla="*/ 231 w 1336"/>
                              <a:gd name="T7" fmla="*/ 231 h 232"/>
                              <a:gd name="T8" fmla="*/ 231 w 1336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336" h="232">
                                <a:moveTo>
                                  <a:pt x="23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31"/>
                                </a:lnTo>
                                <a:lnTo>
                                  <a:pt x="231" y="231"/>
                                </a:lnTo>
                                <a:lnTo>
                                  <a:pt x="23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" name="Freeform 134"/>
                        <wps:cNvSpPr>
                          <a:spLocks/>
                        </wps:cNvSpPr>
                        <wps:spPr bwMode="auto">
                          <a:xfrm>
                            <a:off x="3063" y="23"/>
                            <a:ext cx="1336" cy="232"/>
                          </a:xfrm>
                          <a:custGeom>
                            <a:avLst/>
                            <a:gdLst>
                              <a:gd name="T0" fmla="*/ 507 w 1336"/>
                              <a:gd name="T1" fmla="*/ 0 h 232"/>
                              <a:gd name="T2" fmla="*/ 276 w 1336"/>
                              <a:gd name="T3" fmla="*/ 0 h 232"/>
                              <a:gd name="T4" fmla="*/ 276 w 1336"/>
                              <a:gd name="T5" fmla="*/ 231 h 232"/>
                              <a:gd name="T6" fmla="*/ 507 w 1336"/>
                              <a:gd name="T7" fmla="*/ 231 h 232"/>
                              <a:gd name="T8" fmla="*/ 507 w 1336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336" h="232">
                                <a:moveTo>
                                  <a:pt x="507" y="0"/>
                                </a:moveTo>
                                <a:lnTo>
                                  <a:pt x="276" y="0"/>
                                </a:lnTo>
                                <a:lnTo>
                                  <a:pt x="276" y="231"/>
                                </a:lnTo>
                                <a:lnTo>
                                  <a:pt x="507" y="231"/>
                                </a:lnTo>
                                <a:lnTo>
                                  <a:pt x="50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" name="Freeform 135"/>
                        <wps:cNvSpPr>
                          <a:spLocks/>
                        </wps:cNvSpPr>
                        <wps:spPr bwMode="auto">
                          <a:xfrm>
                            <a:off x="3063" y="23"/>
                            <a:ext cx="1336" cy="232"/>
                          </a:xfrm>
                          <a:custGeom>
                            <a:avLst/>
                            <a:gdLst>
                              <a:gd name="T0" fmla="*/ 783 w 1336"/>
                              <a:gd name="T1" fmla="*/ 0 h 232"/>
                              <a:gd name="T2" fmla="*/ 552 w 1336"/>
                              <a:gd name="T3" fmla="*/ 0 h 232"/>
                              <a:gd name="T4" fmla="*/ 552 w 1336"/>
                              <a:gd name="T5" fmla="*/ 231 h 232"/>
                              <a:gd name="T6" fmla="*/ 783 w 1336"/>
                              <a:gd name="T7" fmla="*/ 231 h 232"/>
                              <a:gd name="T8" fmla="*/ 783 w 1336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336" h="232">
                                <a:moveTo>
                                  <a:pt x="783" y="0"/>
                                </a:moveTo>
                                <a:lnTo>
                                  <a:pt x="552" y="0"/>
                                </a:lnTo>
                                <a:lnTo>
                                  <a:pt x="552" y="231"/>
                                </a:lnTo>
                                <a:lnTo>
                                  <a:pt x="783" y="231"/>
                                </a:lnTo>
                                <a:lnTo>
                                  <a:pt x="783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" name="Freeform 136"/>
                        <wps:cNvSpPr>
                          <a:spLocks/>
                        </wps:cNvSpPr>
                        <wps:spPr bwMode="auto">
                          <a:xfrm>
                            <a:off x="3063" y="23"/>
                            <a:ext cx="1336" cy="232"/>
                          </a:xfrm>
                          <a:custGeom>
                            <a:avLst/>
                            <a:gdLst>
                              <a:gd name="T0" fmla="*/ 1059 w 1336"/>
                              <a:gd name="T1" fmla="*/ 0 h 232"/>
                              <a:gd name="T2" fmla="*/ 828 w 1336"/>
                              <a:gd name="T3" fmla="*/ 0 h 232"/>
                              <a:gd name="T4" fmla="*/ 828 w 1336"/>
                              <a:gd name="T5" fmla="*/ 231 h 232"/>
                              <a:gd name="T6" fmla="*/ 1059 w 1336"/>
                              <a:gd name="T7" fmla="*/ 231 h 232"/>
                              <a:gd name="T8" fmla="*/ 1059 w 1336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336" h="232">
                                <a:moveTo>
                                  <a:pt x="1059" y="0"/>
                                </a:moveTo>
                                <a:lnTo>
                                  <a:pt x="828" y="0"/>
                                </a:lnTo>
                                <a:lnTo>
                                  <a:pt x="828" y="231"/>
                                </a:lnTo>
                                <a:lnTo>
                                  <a:pt x="1059" y="231"/>
                                </a:lnTo>
                                <a:lnTo>
                                  <a:pt x="105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" name="Freeform 137"/>
                        <wps:cNvSpPr>
                          <a:spLocks/>
                        </wps:cNvSpPr>
                        <wps:spPr bwMode="auto">
                          <a:xfrm>
                            <a:off x="3063" y="23"/>
                            <a:ext cx="1336" cy="232"/>
                          </a:xfrm>
                          <a:custGeom>
                            <a:avLst/>
                            <a:gdLst>
                              <a:gd name="T0" fmla="*/ 1335 w 1336"/>
                              <a:gd name="T1" fmla="*/ 0 h 232"/>
                              <a:gd name="T2" fmla="*/ 1104 w 1336"/>
                              <a:gd name="T3" fmla="*/ 0 h 232"/>
                              <a:gd name="T4" fmla="*/ 1104 w 1336"/>
                              <a:gd name="T5" fmla="*/ 231 h 232"/>
                              <a:gd name="T6" fmla="*/ 1335 w 1336"/>
                              <a:gd name="T7" fmla="*/ 231 h 232"/>
                              <a:gd name="T8" fmla="*/ 1335 w 1336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336" h="232">
                                <a:moveTo>
                                  <a:pt x="1335" y="0"/>
                                </a:moveTo>
                                <a:lnTo>
                                  <a:pt x="1104" y="0"/>
                                </a:lnTo>
                                <a:lnTo>
                                  <a:pt x="1104" y="231"/>
                                </a:lnTo>
                                <a:lnTo>
                                  <a:pt x="1335" y="231"/>
                                </a:lnTo>
                                <a:lnTo>
                                  <a:pt x="133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32" o:spid="_x0000_s1026" style="position:absolute;margin-left:153.15pt;margin-top:1.15pt;width:66.8pt;height:11.6pt;z-index:251651584;mso-position-horizontal-relative:page" coordorigin="3063,23" coordsize="1336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" o:allowincell="f">
                <v:shape id="Freeform 133" o:spid="_x0000_s1027" style="position:absolute;left:3063;top:23;width:1336;height:232;visibility:visible;mso-wrap-style:square;v-text-anchor:top" coordsize="1336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3fj4sQA&#10;AADcAAAADwAAAGRycy9kb3ducmV2LnhtbERPTWvCQBC9C/0PyxS86cZaWomuUopKPQg1zaG9Ddkx&#10;G5qdjdnVxH/vCoXe5vE+Z7HqbS0u1PrKsYLJOAFBXDhdcakg/9qMZiB8QNZYOyYFV/KwWj4MFphq&#10;1/GBLlkoRQxhn6ICE0KTSukLQxb92DXEkTu61mKIsC2lbrGL4baWT0nyIi1WHBsMNvRuqPjNzlbB&#10;a/c56+ts+nPNd6f1d745bPdolBo+9m9zEIH68C/+c3/oOH/yDPdn4gVye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N34+LEAAAA3AAAAA8AAAAAAAAAAAAAAAAAmAIAAGRycy9k&#10;b3ducmV2LnhtbFBLBQYAAAAABAAEAPUAAACJAwAAAAA=&#10;" path="m231,l,,,231r231,l231,xe" filled="f" strokeweight=".72pt">
                  <v:path arrowok="t" o:connecttype="custom" o:connectlocs="231,0;0,0;0,231;231,231;231,0" o:connectangles="0,0,0,0,0"/>
                </v:shape>
                <v:shape id="Freeform 134" o:spid="_x0000_s1028" style="position:absolute;left:3063;top:23;width:1336;height:232;visibility:visible;mso-wrap-style:square;v-text-anchor:top" coordsize="1336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tGecQA&#10;AADcAAAADwAAAGRycy9kb3ducmV2LnhtbERPTWvCQBC9C/0PyxS86cZKW4muUopKPQg1zaG9Ddkx&#10;G5qdjdnVxH/vCoXe5vE+Z7HqbS0u1PrKsYLJOAFBXDhdcakg/9qMZiB8QNZYOyYFV/KwWj4MFphq&#10;1/GBLlkoRQxhn6ICE0KTSukLQxb92DXEkTu61mKIsC2lbrGL4baWT0nyIi1WHBsMNvRuqPjNzlbB&#10;a/c56+ts+nPNd6f1d745bPdolBo+9m9zEIH68C/+c3/oOH/yDPdn4gVye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w7RnnEAAAA3AAAAA8AAAAAAAAAAAAAAAAAmAIAAGRycy9k&#10;b3ducmV2LnhtbFBLBQYAAAAABAAEAPUAAACJAwAAAAA=&#10;" path="m507,l276,r,231l507,231,507,xe" filled="f" strokeweight=".72pt">
                  <v:path arrowok="t" o:connecttype="custom" o:connectlocs="507,0;276,0;276,231;507,231;507,0" o:connectangles="0,0,0,0,0"/>
                </v:shape>
                <v:shape id="Freeform 135" o:spid="_x0000_s1029" style="position:absolute;left:3063;top:23;width:1336;height:232;visibility:visible;mso-wrap-style:square;v-text-anchor:top" coordsize="1336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nYDsQA&#10;AADcAAAADwAAAGRycy9kb3ducmV2LnhtbERPTWvCQBC9F/wPywi91Y0tWImuIlKLPQg15qC3ITtm&#10;g9nZNLua+O+7QqG3ebzPmS97W4sbtb5yrGA8SkAQF05XXCrID5uXKQgfkDXWjknBnTwsF4OnOaba&#10;dbynWxZKEUPYp6jAhNCkUvrCkEU/cg1x5M6utRgibEupW+xiuK3la5JMpMWKY4PBhtaGikt2tQre&#10;u+9pX2dvp3v+9fNxzDf7zx0apZ6H/WoGIlAf/sV/7q2O88cTeDwTL5C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zp2A7EAAAA3AAAAA8AAAAAAAAAAAAAAAAAmAIAAGRycy9k&#10;b3ducmV2LnhtbFBLBQYAAAAABAAEAPUAAACJAwAAAAA=&#10;" path="m783,l552,r,231l783,231,783,xe" filled="f" strokeweight=".72pt">
                  <v:path arrowok="t" o:connecttype="custom" o:connectlocs="783,0;552,0;552,231;783,231;783,0" o:connectangles="0,0,0,0,0"/>
                </v:shape>
                <v:shape id="Freeform 136" o:spid="_x0000_s1030" style="position:absolute;left:3063;top:23;width:1336;height:232;visibility:visible;mso-wrap-style:square;v-text-anchor:top" coordsize="1336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6V9lcQA&#10;AADcAAAADwAAAGRycy9kb3ducmV2LnhtbERPTWvCQBC9F/wPywje6sYKVaKriFRpD4Uac9DbkB2z&#10;wexszG5N/PfdQqG3ebzPWa57W4s7tb5yrGAyTkAQF05XXCrIj7vnOQgfkDXWjknBgzysV4OnJaba&#10;dXygexZKEUPYp6jAhNCkUvrCkEU/dg1x5C6utRgibEupW+xiuK3lS5K8SosVxwaDDW0NFdfs2yqY&#10;dV/zvs6m50f+cXs75bvD/hONUqNhv1mACNSHf/Gf+13H+ZMZ/D4TL5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lfZXEAAAA3AAAAA8AAAAAAAAAAAAAAAAAmAIAAGRycy9k&#10;b3ducmV2LnhtbFBLBQYAAAAABAAEAPUAAACJAwAAAAA=&#10;" path="m1059,l828,r,231l1059,231,1059,xe" filled="f" strokeweight=".72pt">
                  <v:path arrowok="t" o:connecttype="custom" o:connectlocs="1059,0;828,0;828,231;1059,231;1059,0" o:connectangles="0,0,0,0,0"/>
                </v:shape>
                <v:shape id="Freeform 137" o:spid="_x0000_s1031" style="position:absolute;left:3063;top:23;width:1336;height:232;visibility:visible;mso-wrap-style:square;v-text-anchor:top" coordsize="1336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rp58cA&#10;AADcAAAADwAAAGRycy9kb3ducmV2LnhtbESPQUvDQBCF74L/YRnBm920Qi2x2yJipT0INs1Bb0N2&#10;zAazs2l2bdJ/3zkIvc3w3rz3zXI9+ladqI9NYAPTSQaKuAq24dpAedg8LEDFhGyxDUwGzhRhvbq9&#10;WWJuw8B7OhWpVhLCMUcDLqUu1zpWjjzGSeiIRfsJvccka19r2+Mg4b7Vsyyba48NS4PDjl4dVb/F&#10;nzfwNHwuxrZ4/D6Xu+PbV7nZv3+gM+b+bnx5BpVoTFfz//XWCv5UaOUZmUCvL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I66efHAAAA3AAAAA8AAAAAAAAAAAAAAAAAmAIAAGRy&#10;cy9kb3ducmV2LnhtbFBLBQYAAAAABAAEAPUAAACMAwAAAAA=&#10;" path="m1335,l1104,r,231l1335,231,1335,xe" filled="f" strokeweight=".72pt">
                  <v:path arrowok="t" o:connecttype="custom" o:connectlocs="1335,0;1104,0;1104,231;1335,231;1335,0" o:connectangles="0,0,0,0,0"/>
                </v:shape>
                <w10:wrap anchorx="page"/>
              </v:group>
            </w:pict>
          </mc:Fallback>
        </mc:AlternateContent>
      </w:r>
      <w:r w:rsidR="00CC5A76">
        <w:t>Diagnoze</w:t>
      </w:r>
    </w:p>
    <w:p w:rsidR="0083321D" w:rsidRDefault="0083321D">
      <w:pPr>
        <w:pStyle w:val="BodyText"/>
        <w:kinsoku w:val="0"/>
        <w:overflowPunct w:val="0"/>
        <w:spacing w:before="4"/>
        <w:ind w:left="0"/>
        <w:rPr>
          <w:sz w:val="16"/>
          <w:szCs w:val="16"/>
        </w:rPr>
      </w:pPr>
    </w:p>
    <w:p w:rsidR="0083321D" w:rsidRDefault="00CC5A76">
      <w:pPr>
        <w:pStyle w:val="Heading2"/>
        <w:kinsoku w:val="0"/>
        <w:overflowPunct w:val="0"/>
        <w:ind w:left="3676"/>
      </w:pPr>
      <w:r>
        <w:t>IV. Ziņas par jaundzimušo</w:t>
      </w:r>
    </w:p>
    <w:p w:rsidR="0083321D" w:rsidRDefault="0083321D">
      <w:pPr>
        <w:pStyle w:val="BodyText"/>
        <w:kinsoku w:val="0"/>
        <w:overflowPunct w:val="0"/>
        <w:spacing w:before="9"/>
        <w:ind w:left="0"/>
        <w:rPr>
          <w:b/>
          <w:bCs/>
          <w:sz w:val="23"/>
          <w:szCs w:val="23"/>
        </w:rPr>
      </w:pPr>
    </w:p>
    <w:p w:rsidR="0083321D" w:rsidRDefault="00CC5A76">
      <w:pPr>
        <w:pStyle w:val="ListParagraph"/>
        <w:numPr>
          <w:ilvl w:val="0"/>
          <w:numId w:val="5"/>
        </w:numPr>
        <w:tabs>
          <w:tab w:val="left" w:pos="583"/>
        </w:tabs>
        <w:kinsoku w:val="0"/>
        <w:overflowPunct w:val="0"/>
        <w:ind w:left="582" w:hanging="361"/>
        <w:rPr>
          <w:sz w:val="20"/>
          <w:szCs w:val="20"/>
        </w:rPr>
      </w:pPr>
      <w:r>
        <w:t xml:space="preserve">Dzimums </w:t>
      </w:r>
      <w:r>
        <w:rPr>
          <w:sz w:val="20"/>
          <w:szCs w:val="20"/>
        </w:rPr>
        <w:t>(vajadzīgo</w:t>
      </w:r>
      <w:r>
        <w:rPr>
          <w:spacing w:val="-2"/>
          <w:sz w:val="20"/>
          <w:szCs w:val="20"/>
        </w:rPr>
        <w:t xml:space="preserve"> </w:t>
      </w:r>
      <w:r>
        <w:rPr>
          <w:sz w:val="20"/>
          <w:szCs w:val="20"/>
        </w:rPr>
        <w:t>norādīt)</w:t>
      </w:r>
    </w:p>
    <w:p w:rsidR="0083321D" w:rsidRDefault="00427A67">
      <w:pPr>
        <w:pStyle w:val="BodyText"/>
        <w:kinsoku w:val="0"/>
        <w:overflowPunct w:val="0"/>
        <w:spacing w:line="20" w:lineRule="exact"/>
        <w:ind w:left="6767"/>
        <w:rPr>
          <w:sz w:val="2"/>
          <w:szCs w:val="2"/>
        </w:rPr>
      </w:pPr>
      <w:r>
        <w:rPr>
          <w:noProof/>
          <w:sz w:val="2"/>
          <w:szCs w:val="2"/>
        </w:rPr>
        <mc:AlternateContent>
          <mc:Choice Requires="wpg">
            <w:drawing>
              <wp:inline distT="0" distB="0" distL="0" distR="0">
                <wp:extent cx="1981200" cy="12700"/>
                <wp:effectExtent l="9525" t="9525" r="9525" b="0"/>
                <wp:docPr id="111" name="Group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81200" cy="12700"/>
                          <a:chOff x="0" y="0"/>
                          <a:chExt cx="3120" cy="20"/>
                        </a:xfrm>
                      </wpg:grpSpPr>
                      <wps:wsp>
                        <wps:cNvPr id="112" name="Freeform 139"/>
                        <wps:cNvSpPr>
                          <a:spLocks/>
                        </wps:cNvSpPr>
                        <wps:spPr bwMode="auto">
                          <a:xfrm>
                            <a:off x="0" y="4"/>
                            <a:ext cx="3120" cy="20"/>
                          </a:xfrm>
                          <a:custGeom>
                            <a:avLst/>
                            <a:gdLst>
                              <a:gd name="T0" fmla="*/ 0 w 3120"/>
                              <a:gd name="T1" fmla="*/ 0 h 20"/>
                              <a:gd name="T2" fmla="*/ 3120 w 312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120" h="20">
                                <a:moveTo>
                                  <a:pt x="0" y="0"/>
                                </a:moveTo>
                                <a:lnTo>
                                  <a:pt x="3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38" o:spid="_x0000_s1026" style="width:156pt;height:1pt;mso-position-horizontal-relative:char;mso-position-vertical-relative:line" coordsize="31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">
                <v:shape id="Freeform 139" o:spid="_x0000_s1027" style="position:absolute;top:4;width:3120;height:20;visibility:visible;mso-wrap-style:square;v-text-anchor:top" coordsize="312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7mkLcIA&#10;AADcAAAADwAAAGRycy9kb3ducmV2LnhtbERPS2sCMRC+F/ofwhS81awepKxGscVSoZdWRTyOyewD&#10;N5Mlybq7/74pFHqbj+85q81gG3EnH2rHCmbTDASxdqbmUsHp+P78AiJEZIONY1IwUoDN+vFhhblx&#10;PX/T/RBLkUI45KigirHNpQy6Ioth6lrixBXOW4wJ+lIaj30Kt42cZ9lCWqw5NVTY0ltF+nborIKd&#10;/3ztFhc9nsP4cd3pou8K/FJq8jRslyAiDfFf/OfemzR/NoffZ9IFcv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uaQtwgAAANwAAAAPAAAAAAAAAAAAAAAAAJgCAABkcnMvZG93&#10;bnJldi54bWxQSwUGAAAAAAQABAD1AAAAhwMAAAAA&#10;" path="m,l3120,e" filled="f" strokeweight=".48pt">
                  <v:path arrowok="t" o:connecttype="custom" o:connectlocs="0,0;3120,0" o:connectangles="0,0"/>
                </v:shape>
                <w10:anchorlock/>
              </v:group>
            </w:pict>
          </mc:Fallback>
        </mc:AlternateContent>
      </w:r>
    </w:p>
    <w:p w:rsidR="0083321D" w:rsidRDefault="00CC5A76">
      <w:pPr>
        <w:pStyle w:val="ListParagraph"/>
        <w:numPr>
          <w:ilvl w:val="0"/>
          <w:numId w:val="5"/>
        </w:numPr>
        <w:tabs>
          <w:tab w:val="left" w:pos="582"/>
        </w:tabs>
        <w:kinsoku w:val="0"/>
        <w:overflowPunct w:val="0"/>
        <w:rPr>
          <w:sz w:val="20"/>
          <w:szCs w:val="20"/>
        </w:rPr>
      </w:pPr>
      <w:r>
        <w:t xml:space="preserve">Piedzima dzīvs/miris </w:t>
      </w:r>
      <w:r>
        <w:rPr>
          <w:sz w:val="20"/>
          <w:szCs w:val="20"/>
        </w:rPr>
        <w:t>(vajadzīgo</w:t>
      </w:r>
      <w:r>
        <w:rPr>
          <w:spacing w:val="-2"/>
          <w:sz w:val="20"/>
          <w:szCs w:val="20"/>
        </w:rPr>
        <w:t xml:space="preserve"> </w:t>
      </w:r>
      <w:r>
        <w:rPr>
          <w:sz w:val="20"/>
          <w:szCs w:val="20"/>
        </w:rPr>
        <w:t>pasvītrot)</w:t>
      </w:r>
    </w:p>
    <w:p w:rsidR="0083321D" w:rsidRDefault="00CC5A76">
      <w:pPr>
        <w:pStyle w:val="ListParagraph"/>
        <w:numPr>
          <w:ilvl w:val="0"/>
          <w:numId w:val="5"/>
        </w:numPr>
        <w:tabs>
          <w:tab w:val="left" w:pos="582"/>
        </w:tabs>
        <w:kinsoku w:val="0"/>
        <w:overflowPunct w:val="0"/>
        <w:rPr>
          <w:sz w:val="20"/>
          <w:szCs w:val="20"/>
        </w:rPr>
      </w:pPr>
      <w:r>
        <w:t xml:space="preserve">Iznēsāts, neiznēsāts </w:t>
      </w:r>
      <w:r>
        <w:rPr>
          <w:sz w:val="20"/>
          <w:szCs w:val="20"/>
        </w:rPr>
        <w:t>(vajadzīgo</w:t>
      </w:r>
      <w:r>
        <w:rPr>
          <w:spacing w:val="-5"/>
          <w:sz w:val="20"/>
          <w:szCs w:val="20"/>
        </w:rPr>
        <w:t xml:space="preserve"> </w:t>
      </w:r>
      <w:r>
        <w:rPr>
          <w:sz w:val="20"/>
          <w:szCs w:val="20"/>
        </w:rPr>
        <w:t>pasvītrot)</w:t>
      </w:r>
    </w:p>
    <w:p w:rsidR="0083321D" w:rsidRDefault="00427A67">
      <w:pPr>
        <w:pStyle w:val="ListParagraph"/>
        <w:numPr>
          <w:ilvl w:val="0"/>
          <w:numId w:val="5"/>
        </w:numPr>
        <w:tabs>
          <w:tab w:val="left" w:pos="582"/>
        </w:tabs>
        <w:kinsoku w:val="0"/>
        <w:overflowPunct w:val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2608" behindDoc="0" locked="0" layoutInCell="0" allowOverlap="1">
                <wp:simplePos x="0" y="0"/>
                <wp:positionH relativeFrom="page">
                  <wp:posOffset>5239385</wp:posOffset>
                </wp:positionH>
                <wp:positionV relativeFrom="paragraph">
                  <wp:posOffset>172085</wp:posOffset>
                </wp:positionV>
                <wp:extent cx="1982470" cy="12700"/>
                <wp:effectExtent l="0" t="0" r="0" b="0"/>
                <wp:wrapNone/>
                <wp:docPr id="110" name="Freeform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82470" cy="12700"/>
                        </a:xfrm>
                        <a:custGeom>
                          <a:avLst/>
                          <a:gdLst>
                            <a:gd name="T0" fmla="*/ 0 w 3122"/>
                            <a:gd name="T1" fmla="*/ 0 h 20"/>
                            <a:gd name="T2" fmla="*/ 3121 w 3122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3122" h="20">
                              <a:moveTo>
                                <a:pt x="0" y="0"/>
                              </a:moveTo>
                              <a:lnTo>
                                <a:pt x="3121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140" o:spid="_x0000_s1026" style="position:absolute;z-index:25165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12.55pt,13.55pt,568.6pt,13.55pt" coordsize="3122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" o:allowincell="f" filled="f" strokeweight=".48pt">
                <v:path arrowok="t" o:connecttype="custom" o:connectlocs="0,0;1981835,0" o:connectangles="0,0"/>
                <w10:wrap anchorx="page"/>
              </v:polyline>
            </w:pict>
          </mc:Fallback>
        </mc:AlternateContent>
      </w:r>
      <w:r w:rsidR="00CC5A76">
        <w:t>Svars</w:t>
      </w:r>
      <w:r w:rsidR="00CC5A76">
        <w:rPr>
          <w:spacing w:val="-2"/>
        </w:rPr>
        <w:t xml:space="preserve"> </w:t>
      </w:r>
      <w:r w:rsidR="00CC5A76">
        <w:t>(gramos)</w:t>
      </w:r>
    </w:p>
    <w:p w:rsidR="0083321D" w:rsidRDefault="00427A67">
      <w:pPr>
        <w:pStyle w:val="ListParagraph"/>
        <w:numPr>
          <w:ilvl w:val="0"/>
          <w:numId w:val="5"/>
        </w:numPr>
        <w:tabs>
          <w:tab w:val="left" w:pos="583"/>
        </w:tabs>
        <w:kinsoku w:val="0"/>
        <w:overflowPunct w:val="0"/>
        <w:ind w:left="582" w:hanging="36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3632" behindDoc="0" locked="0" layoutInCell="0" allowOverlap="1">
                <wp:simplePos x="0" y="0"/>
                <wp:positionH relativeFrom="page">
                  <wp:posOffset>5239385</wp:posOffset>
                </wp:positionH>
                <wp:positionV relativeFrom="paragraph">
                  <wp:posOffset>172085</wp:posOffset>
                </wp:positionV>
                <wp:extent cx="1983105" cy="12700"/>
                <wp:effectExtent l="0" t="0" r="0" b="0"/>
                <wp:wrapNone/>
                <wp:docPr id="109" name="Freeform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83105" cy="12700"/>
                        </a:xfrm>
                        <a:custGeom>
                          <a:avLst/>
                          <a:gdLst>
                            <a:gd name="T0" fmla="*/ 0 w 3123"/>
                            <a:gd name="T1" fmla="*/ 0 h 20"/>
                            <a:gd name="T2" fmla="*/ 3122 w 3123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3123" h="20">
                              <a:moveTo>
                                <a:pt x="0" y="0"/>
                              </a:moveTo>
                              <a:lnTo>
                                <a:pt x="3122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141" o:spid="_x0000_s1026" style="position:absolute;z-index:25165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12.55pt,13.55pt,568.65pt,13.55pt" coordsize="3123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" o:allowincell="f" filled="f" strokeweight=".48pt">
                <v:path arrowok="t" o:connecttype="custom" o:connectlocs="0,0;1982470,0" o:connectangles="0,0"/>
                <w10:wrap anchorx="page"/>
              </v:polyline>
            </w:pict>
          </mc:Fallback>
        </mc:AlternateContent>
      </w:r>
      <w:r w:rsidR="00CC5A76">
        <w:t>Garums</w:t>
      </w:r>
      <w:r w:rsidR="00CC5A76">
        <w:rPr>
          <w:spacing w:val="-1"/>
        </w:rPr>
        <w:t xml:space="preserve"> </w:t>
      </w:r>
      <w:r w:rsidR="00CC5A76">
        <w:t>(centimetros)</w:t>
      </w:r>
    </w:p>
    <w:p w:rsidR="0083321D" w:rsidRDefault="00427A67">
      <w:pPr>
        <w:pStyle w:val="ListParagraph"/>
        <w:numPr>
          <w:ilvl w:val="0"/>
          <w:numId w:val="5"/>
        </w:numPr>
        <w:tabs>
          <w:tab w:val="left" w:pos="582"/>
        </w:tabs>
        <w:kinsoku w:val="0"/>
        <w:overflowPunct w:val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4656" behindDoc="0" locked="0" layoutInCell="0" allowOverlap="1">
                <wp:simplePos x="0" y="0"/>
                <wp:positionH relativeFrom="page">
                  <wp:posOffset>5238750</wp:posOffset>
                </wp:positionH>
                <wp:positionV relativeFrom="paragraph">
                  <wp:posOffset>172085</wp:posOffset>
                </wp:positionV>
                <wp:extent cx="1983105" cy="12700"/>
                <wp:effectExtent l="0" t="0" r="0" b="0"/>
                <wp:wrapNone/>
                <wp:docPr id="108" name="Freeform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83105" cy="12700"/>
                        </a:xfrm>
                        <a:custGeom>
                          <a:avLst/>
                          <a:gdLst>
                            <a:gd name="T0" fmla="*/ 0 w 3123"/>
                            <a:gd name="T1" fmla="*/ 0 h 20"/>
                            <a:gd name="T2" fmla="*/ 3122 w 3123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3123" h="20">
                              <a:moveTo>
                                <a:pt x="0" y="0"/>
                              </a:moveTo>
                              <a:lnTo>
                                <a:pt x="3122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142" o:spid="_x0000_s1026" style="position:absolute;z-index:25165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12.5pt,13.55pt,568.6pt,13.55pt" coordsize="3123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" o:allowincell="f" filled="f" strokeweight=".48pt">
                <v:path arrowok="t" o:connecttype="custom" o:connectlocs="0,0;1982470,0" o:connectangles="0,0"/>
                <w10:wrap anchorx="page"/>
              </v:polyline>
            </w:pict>
          </mc:Fallback>
        </mc:AlternateContent>
      </w:r>
      <w:r w:rsidR="00CC5A76">
        <w:t>Galvas apkārtmērs</w:t>
      </w:r>
      <w:r w:rsidR="00CC5A76">
        <w:rPr>
          <w:spacing w:val="-2"/>
        </w:rPr>
        <w:t xml:space="preserve"> </w:t>
      </w:r>
      <w:r w:rsidR="00CC5A76">
        <w:t>(centimetros)</w:t>
      </w:r>
    </w:p>
    <w:p w:rsidR="0083321D" w:rsidRDefault="00427A67">
      <w:pPr>
        <w:pStyle w:val="ListParagraph"/>
        <w:numPr>
          <w:ilvl w:val="0"/>
          <w:numId w:val="5"/>
        </w:numPr>
        <w:tabs>
          <w:tab w:val="left" w:pos="582"/>
        </w:tabs>
        <w:kinsoku w:val="0"/>
        <w:overflowPunct w:val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5680" behindDoc="0" locked="0" layoutInCell="0" allowOverlap="1">
                <wp:simplePos x="0" y="0"/>
                <wp:positionH relativeFrom="page">
                  <wp:posOffset>5238750</wp:posOffset>
                </wp:positionH>
                <wp:positionV relativeFrom="paragraph">
                  <wp:posOffset>172085</wp:posOffset>
                </wp:positionV>
                <wp:extent cx="1983105" cy="12700"/>
                <wp:effectExtent l="0" t="0" r="0" b="0"/>
                <wp:wrapNone/>
                <wp:docPr id="107" name="Freeform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83105" cy="12700"/>
                        </a:xfrm>
                        <a:custGeom>
                          <a:avLst/>
                          <a:gdLst>
                            <a:gd name="T0" fmla="*/ 0 w 3123"/>
                            <a:gd name="T1" fmla="*/ 0 h 20"/>
                            <a:gd name="T2" fmla="*/ 3122 w 3123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3123" h="20">
                              <a:moveTo>
                                <a:pt x="0" y="0"/>
                              </a:moveTo>
                              <a:lnTo>
                                <a:pt x="3122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143" o:spid="_x0000_s1026" style="position:absolute;z-index:25165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12.5pt,13.55pt,568.6pt,13.55pt" coordsize="3123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" o:allowincell="f" filled="f" strokeweight=".48pt">
                <v:path arrowok="t" o:connecttype="custom" o:connectlocs="0,0;1982470,0" o:connectangles="0,0"/>
                <w10:wrap anchorx="page"/>
              </v:polyline>
            </w:pict>
          </mc:Fallback>
        </mc:AlternateContent>
      </w:r>
      <w:r w:rsidR="00CC5A76">
        <w:t>Krūšu apkārtmērs</w:t>
      </w:r>
      <w:r w:rsidR="00CC5A76">
        <w:rPr>
          <w:spacing w:val="-1"/>
        </w:rPr>
        <w:t xml:space="preserve"> </w:t>
      </w:r>
      <w:r w:rsidR="00CC5A76">
        <w:t>(centimetros)</w:t>
      </w:r>
    </w:p>
    <w:p w:rsidR="0083321D" w:rsidRDefault="00427A67">
      <w:pPr>
        <w:pStyle w:val="ListParagraph"/>
        <w:numPr>
          <w:ilvl w:val="0"/>
          <w:numId w:val="5"/>
        </w:numPr>
        <w:tabs>
          <w:tab w:val="left" w:pos="582"/>
        </w:tabs>
        <w:kinsoku w:val="0"/>
        <w:overflowPunct w:val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0" allowOverlap="1">
                <wp:simplePos x="0" y="0"/>
                <wp:positionH relativeFrom="page">
                  <wp:posOffset>5239385</wp:posOffset>
                </wp:positionH>
                <wp:positionV relativeFrom="paragraph">
                  <wp:posOffset>172085</wp:posOffset>
                </wp:positionV>
                <wp:extent cx="1981835" cy="12700"/>
                <wp:effectExtent l="0" t="0" r="0" b="0"/>
                <wp:wrapNone/>
                <wp:docPr id="106" name="Freeform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81835" cy="12700"/>
                        </a:xfrm>
                        <a:custGeom>
                          <a:avLst/>
                          <a:gdLst>
                            <a:gd name="T0" fmla="*/ 0 w 3121"/>
                            <a:gd name="T1" fmla="*/ 0 h 20"/>
                            <a:gd name="T2" fmla="*/ 3120 w 3121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3121" h="20">
                              <a:moveTo>
                                <a:pt x="0" y="0"/>
                              </a:moveTo>
                              <a:lnTo>
                                <a:pt x="312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144" o:spid="_x0000_s1026" style="position:absolute;z-index:25165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12.55pt,13.55pt,568.55pt,13.55pt" coordsize="3121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" o:allowincell="f" filled="f" strokeweight=".48pt">
                <v:path arrowok="t" o:connecttype="custom" o:connectlocs="0,0;1981200,0" o:connectangles="0,0"/>
                <w10:wrap anchorx="page"/>
              </v:polyline>
            </w:pict>
          </mc:Fallback>
        </mc:AlternateContent>
      </w:r>
      <w:r w:rsidR="00CC5A76">
        <w:t>Laiks, kad pielikts pie</w:t>
      </w:r>
      <w:r w:rsidR="00CC5A76">
        <w:rPr>
          <w:spacing w:val="-1"/>
        </w:rPr>
        <w:t xml:space="preserve"> </w:t>
      </w:r>
      <w:r w:rsidR="00CC5A76">
        <w:t>krūts</w:t>
      </w:r>
    </w:p>
    <w:p w:rsidR="0083321D" w:rsidRDefault="00CC5A76">
      <w:pPr>
        <w:pStyle w:val="ListParagraph"/>
        <w:numPr>
          <w:ilvl w:val="0"/>
          <w:numId w:val="5"/>
        </w:numPr>
        <w:tabs>
          <w:tab w:val="left" w:pos="582"/>
        </w:tabs>
        <w:kinsoku w:val="0"/>
        <w:overflowPunct w:val="0"/>
      </w:pPr>
      <w:r>
        <w:t>Reanimācija:</w:t>
      </w:r>
    </w:p>
    <w:p w:rsidR="0083321D" w:rsidRDefault="00CC5A76">
      <w:pPr>
        <w:pStyle w:val="ListParagraph"/>
        <w:numPr>
          <w:ilvl w:val="1"/>
          <w:numId w:val="5"/>
        </w:numPr>
        <w:tabs>
          <w:tab w:val="left" w:pos="762"/>
        </w:tabs>
        <w:kinsoku w:val="0"/>
        <w:overflowPunct w:val="0"/>
        <w:ind w:left="761" w:hanging="540"/>
      </w:pPr>
      <w:r>
        <w:t>ilgums</w:t>
      </w:r>
    </w:p>
    <w:p w:rsidR="0083321D" w:rsidRDefault="00427A67">
      <w:pPr>
        <w:pStyle w:val="BodyText"/>
        <w:kinsoku w:val="0"/>
        <w:overflowPunct w:val="0"/>
        <w:spacing w:line="20" w:lineRule="exact"/>
        <w:ind w:left="6766"/>
        <w:rPr>
          <w:sz w:val="2"/>
          <w:szCs w:val="2"/>
        </w:rPr>
      </w:pPr>
      <w:r>
        <w:rPr>
          <w:noProof/>
          <w:sz w:val="2"/>
          <w:szCs w:val="2"/>
        </w:rPr>
        <mc:AlternateContent>
          <mc:Choice Requires="wpg">
            <w:drawing>
              <wp:inline distT="0" distB="0" distL="0" distR="0">
                <wp:extent cx="1982470" cy="12700"/>
                <wp:effectExtent l="9525" t="9525" r="8255" b="0"/>
                <wp:docPr id="104" name="Group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82470" cy="12700"/>
                          <a:chOff x="0" y="0"/>
                          <a:chExt cx="3122" cy="20"/>
                        </a:xfrm>
                      </wpg:grpSpPr>
                      <wps:wsp>
                        <wps:cNvPr id="105" name="Freeform 146"/>
                        <wps:cNvSpPr>
                          <a:spLocks/>
                        </wps:cNvSpPr>
                        <wps:spPr bwMode="auto">
                          <a:xfrm>
                            <a:off x="0" y="4"/>
                            <a:ext cx="3122" cy="20"/>
                          </a:xfrm>
                          <a:custGeom>
                            <a:avLst/>
                            <a:gdLst>
                              <a:gd name="T0" fmla="*/ 0 w 3122"/>
                              <a:gd name="T1" fmla="*/ 0 h 20"/>
                              <a:gd name="T2" fmla="*/ 3121 w 312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122" h="20">
                                <a:moveTo>
                                  <a:pt x="0" y="0"/>
                                </a:moveTo>
                                <a:lnTo>
                                  <a:pt x="312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45" o:spid="_x0000_s1026" style="width:156.1pt;height:1pt;mso-position-horizontal-relative:char;mso-position-vertical-relative:line" coordsize="3122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">
                <v:shape id="Freeform 146" o:spid="_x0000_s1027" style="position:absolute;top:4;width:3122;height:20;visibility:visible;mso-wrap-style:square;v-text-anchor:top" coordsize="3122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oBHMUA&#10;AADcAAAADwAAAGRycy9kb3ducmV2LnhtbESP0WoCQQxF3wv9hyGFvumsoqVsHaUoilofqu0HhJ10&#10;d+lOZp1Jdf17RxD6lnDvubmZzDrXqBOFWHs2MOhnoIgLb2suDXx/LXuvoKIgW2w8k4ELRZhNHx8m&#10;mFt/5j2dDlKqFMIxRwOVSJtrHYuKHMa+b4mT9uODQ0lrKLUNeE7hrtHDLHvRDmtOFypsaV5R8Xv4&#10;c6nGdoGX/eLDhtVguJGRHHef4WjM81P3/gZKqJN/851e28RlY7g9kybQ0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6gEcxQAAANwAAAAPAAAAAAAAAAAAAAAAAJgCAABkcnMv&#10;ZG93bnJldi54bWxQSwUGAAAAAAQABAD1AAAAigMAAAAA&#10;" path="m,l3121,e" filled="f" strokeweight=".48pt">
                  <v:path arrowok="t" o:connecttype="custom" o:connectlocs="0,0;3121,0" o:connectangles="0,0"/>
                </v:shape>
                <w10:anchorlock/>
              </v:group>
            </w:pict>
          </mc:Fallback>
        </mc:AlternateContent>
      </w:r>
    </w:p>
    <w:p w:rsidR="0083321D" w:rsidRDefault="00CC5A76">
      <w:pPr>
        <w:pStyle w:val="ListParagraph"/>
        <w:numPr>
          <w:ilvl w:val="1"/>
          <w:numId w:val="5"/>
        </w:numPr>
        <w:tabs>
          <w:tab w:val="left" w:pos="762"/>
          <w:tab w:val="left" w:pos="9802"/>
        </w:tabs>
        <w:kinsoku w:val="0"/>
        <w:overflowPunct w:val="0"/>
        <w:ind w:left="761" w:hanging="540"/>
      </w:pPr>
      <w:r>
        <w:t>atdzīvināšanas</w:t>
      </w:r>
      <w:r>
        <w:rPr>
          <w:spacing w:val="-5"/>
        </w:rPr>
        <w:t xml:space="preserve"> </w:t>
      </w:r>
      <w:r>
        <w:t xml:space="preserve">pasākumi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83321D" w:rsidRDefault="0083321D">
      <w:pPr>
        <w:pStyle w:val="ListParagraph"/>
        <w:numPr>
          <w:ilvl w:val="1"/>
          <w:numId w:val="5"/>
        </w:numPr>
        <w:tabs>
          <w:tab w:val="left" w:pos="762"/>
          <w:tab w:val="left" w:pos="9802"/>
        </w:tabs>
        <w:kinsoku w:val="0"/>
        <w:overflowPunct w:val="0"/>
        <w:ind w:left="761" w:hanging="540"/>
        <w:sectPr w:rsidR="0083321D">
          <w:headerReference w:type="default" r:id="rId9"/>
          <w:footerReference w:type="default" r:id="rId10"/>
          <w:pgSz w:w="11910" w:h="16840"/>
          <w:pgMar w:top="1320" w:right="300" w:bottom="880" w:left="1480" w:header="717" w:footer="691" w:gutter="0"/>
          <w:pgNumType w:start="2"/>
          <w:cols w:space="720"/>
          <w:noEndnote/>
        </w:sectPr>
      </w:pPr>
    </w:p>
    <w:p w:rsidR="0083321D" w:rsidRDefault="0083321D">
      <w:pPr>
        <w:pStyle w:val="BodyText"/>
        <w:kinsoku w:val="0"/>
        <w:overflowPunct w:val="0"/>
        <w:ind w:left="0"/>
        <w:rPr>
          <w:sz w:val="20"/>
          <w:szCs w:val="20"/>
        </w:rPr>
      </w:pPr>
    </w:p>
    <w:p w:rsidR="0083321D" w:rsidRDefault="0083321D">
      <w:pPr>
        <w:pStyle w:val="BodyText"/>
        <w:kinsoku w:val="0"/>
        <w:overflowPunct w:val="0"/>
        <w:ind w:left="0"/>
        <w:rPr>
          <w:sz w:val="20"/>
          <w:szCs w:val="20"/>
        </w:rPr>
      </w:pPr>
    </w:p>
    <w:p w:rsidR="0083321D" w:rsidRDefault="0083321D">
      <w:pPr>
        <w:pStyle w:val="BodyText"/>
        <w:kinsoku w:val="0"/>
        <w:overflowPunct w:val="0"/>
        <w:spacing w:before="1" w:after="1"/>
        <w:ind w:left="0"/>
        <w:rPr>
          <w:sz w:val="11"/>
          <w:szCs w:val="11"/>
        </w:rPr>
      </w:pPr>
    </w:p>
    <w:tbl>
      <w:tblPr>
        <w:tblW w:w="0" w:type="auto"/>
        <w:tblInd w:w="12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621"/>
        <w:gridCol w:w="2198"/>
        <w:gridCol w:w="1623"/>
        <w:gridCol w:w="1443"/>
      </w:tblGrid>
      <w:tr w:rsidR="0083321D">
        <w:trPr>
          <w:trHeight w:val="828"/>
        </w:trPr>
        <w:tc>
          <w:tcPr>
            <w:tcW w:w="46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before="134"/>
              <w:ind w:left="1313"/>
            </w:pPr>
            <w:r>
              <w:t>Vērtējuma parametri</w:t>
            </w:r>
          </w:p>
        </w:tc>
        <w:tc>
          <w:tcPr>
            <w:tcW w:w="2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before="134"/>
              <w:ind w:left="598" w:right="465" w:hanging="100"/>
            </w:pPr>
            <w:r>
              <w:t>1 minūti pēc dzimšanas</w:t>
            </w:r>
          </w:p>
        </w:tc>
        <w:tc>
          <w:tcPr>
            <w:tcW w:w="16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before="134"/>
              <w:ind w:left="312" w:right="110" w:hanging="167"/>
            </w:pPr>
            <w:r>
              <w:t>5 minūtes pēc dzimšanas</w:t>
            </w:r>
          </w:p>
        </w:tc>
        <w:tc>
          <w:tcPr>
            <w:tcW w:w="14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before="1" w:line="276" w:lineRule="exact"/>
              <w:ind w:left="190" w:right="174"/>
              <w:jc w:val="center"/>
            </w:pPr>
            <w:r>
              <w:t>10 minūtes pēc dzimšanas</w:t>
            </w:r>
          </w:p>
        </w:tc>
      </w:tr>
      <w:tr w:rsidR="0083321D">
        <w:trPr>
          <w:trHeight w:val="275"/>
        </w:trPr>
        <w:tc>
          <w:tcPr>
            <w:tcW w:w="46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line="255" w:lineRule="exact"/>
              <w:ind w:left="107"/>
            </w:pPr>
            <w:r>
              <w:t>34. Sirdspuksti</w:t>
            </w:r>
          </w:p>
        </w:tc>
        <w:tc>
          <w:tcPr>
            <w:tcW w:w="2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</w:tc>
        <w:tc>
          <w:tcPr>
            <w:tcW w:w="16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</w:tc>
        <w:tc>
          <w:tcPr>
            <w:tcW w:w="14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</w:tc>
      </w:tr>
      <w:tr w:rsidR="0083321D">
        <w:trPr>
          <w:trHeight w:val="276"/>
        </w:trPr>
        <w:tc>
          <w:tcPr>
            <w:tcW w:w="46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line="257" w:lineRule="exact"/>
              <w:ind w:left="107"/>
            </w:pPr>
            <w:r>
              <w:t>35. Elpošana</w:t>
            </w:r>
          </w:p>
        </w:tc>
        <w:tc>
          <w:tcPr>
            <w:tcW w:w="2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</w:tc>
        <w:tc>
          <w:tcPr>
            <w:tcW w:w="16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</w:tc>
        <w:tc>
          <w:tcPr>
            <w:tcW w:w="14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</w:tc>
      </w:tr>
      <w:tr w:rsidR="0083321D">
        <w:trPr>
          <w:trHeight w:val="275"/>
        </w:trPr>
        <w:tc>
          <w:tcPr>
            <w:tcW w:w="46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line="255" w:lineRule="exact"/>
              <w:ind w:left="107"/>
            </w:pPr>
            <w:r>
              <w:t>36. Ādas krāsa</w:t>
            </w:r>
          </w:p>
        </w:tc>
        <w:tc>
          <w:tcPr>
            <w:tcW w:w="2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</w:tc>
        <w:tc>
          <w:tcPr>
            <w:tcW w:w="16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</w:tc>
        <w:tc>
          <w:tcPr>
            <w:tcW w:w="14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</w:tc>
      </w:tr>
      <w:tr w:rsidR="0083321D">
        <w:trPr>
          <w:trHeight w:val="276"/>
        </w:trPr>
        <w:tc>
          <w:tcPr>
            <w:tcW w:w="46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line="257" w:lineRule="exact"/>
              <w:ind w:left="107"/>
            </w:pPr>
            <w:r>
              <w:t>37. Muskuļu tonuss</w:t>
            </w:r>
          </w:p>
        </w:tc>
        <w:tc>
          <w:tcPr>
            <w:tcW w:w="2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</w:tc>
        <w:tc>
          <w:tcPr>
            <w:tcW w:w="16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</w:tc>
        <w:tc>
          <w:tcPr>
            <w:tcW w:w="14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</w:tc>
      </w:tr>
      <w:tr w:rsidR="0083321D">
        <w:trPr>
          <w:trHeight w:val="275"/>
        </w:trPr>
        <w:tc>
          <w:tcPr>
            <w:tcW w:w="46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line="255" w:lineRule="exact"/>
              <w:ind w:left="107"/>
            </w:pPr>
            <w:r>
              <w:t>38. Refleksi</w:t>
            </w:r>
          </w:p>
        </w:tc>
        <w:tc>
          <w:tcPr>
            <w:tcW w:w="2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</w:tc>
        <w:tc>
          <w:tcPr>
            <w:tcW w:w="16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</w:tc>
        <w:tc>
          <w:tcPr>
            <w:tcW w:w="14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</w:tc>
      </w:tr>
      <w:tr w:rsidR="0083321D">
        <w:trPr>
          <w:trHeight w:val="276"/>
        </w:trPr>
        <w:tc>
          <w:tcPr>
            <w:tcW w:w="46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line="257" w:lineRule="exact"/>
              <w:ind w:left="107"/>
            </w:pPr>
            <w:r>
              <w:t>39. Novērtējums punktos</w:t>
            </w:r>
          </w:p>
        </w:tc>
        <w:tc>
          <w:tcPr>
            <w:tcW w:w="2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</w:tc>
        <w:tc>
          <w:tcPr>
            <w:tcW w:w="16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</w:tc>
        <w:tc>
          <w:tcPr>
            <w:tcW w:w="14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0"/>
                <w:szCs w:val="20"/>
              </w:rPr>
            </w:pPr>
          </w:p>
        </w:tc>
      </w:tr>
    </w:tbl>
    <w:p w:rsidR="0083321D" w:rsidRDefault="00CC5A76">
      <w:pPr>
        <w:pStyle w:val="ListParagraph"/>
        <w:numPr>
          <w:ilvl w:val="0"/>
          <w:numId w:val="4"/>
        </w:numPr>
        <w:tabs>
          <w:tab w:val="left" w:pos="582"/>
        </w:tabs>
        <w:kinsoku w:val="0"/>
        <w:overflowPunct w:val="0"/>
        <w:spacing w:line="274" w:lineRule="exact"/>
        <w:ind w:hanging="360"/>
      </w:pPr>
      <w:proofErr w:type="spellStart"/>
      <w:r>
        <w:t>Gonoblenorejas</w:t>
      </w:r>
      <w:proofErr w:type="spellEnd"/>
      <w:r>
        <w:rPr>
          <w:spacing w:val="-2"/>
        </w:rPr>
        <w:t xml:space="preserve"> </w:t>
      </w:r>
      <w:r>
        <w:t>profilakse:</w:t>
      </w:r>
    </w:p>
    <w:p w:rsidR="0083321D" w:rsidRDefault="00CC5A76">
      <w:pPr>
        <w:pStyle w:val="ListParagraph"/>
        <w:numPr>
          <w:ilvl w:val="1"/>
          <w:numId w:val="4"/>
        </w:numPr>
        <w:tabs>
          <w:tab w:val="left" w:pos="764"/>
          <w:tab w:val="left" w:pos="4855"/>
          <w:tab w:val="left" w:pos="9656"/>
        </w:tabs>
        <w:kinsoku w:val="0"/>
        <w:overflowPunct w:val="0"/>
        <w:spacing w:before="108"/>
      </w:pPr>
      <w:r>
        <w:t>medikamenta</w:t>
      </w:r>
      <w:r>
        <w:rPr>
          <w:spacing w:val="-6"/>
        </w:rPr>
        <w:t xml:space="preserve"> </w:t>
      </w:r>
      <w:r>
        <w:t>nosaukums</w:t>
      </w:r>
      <w:r>
        <w:tab/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83321D" w:rsidRDefault="00427A67">
      <w:pPr>
        <w:pStyle w:val="ListParagraph"/>
        <w:numPr>
          <w:ilvl w:val="1"/>
          <w:numId w:val="4"/>
        </w:numPr>
        <w:tabs>
          <w:tab w:val="left" w:pos="762"/>
          <w:tab w:val="left" w:pos="5409"/>
          <w:tab w:val="left" w:pos="6021"/>
        </w:tabs>
        <w:kinsoku w:val="0"/>
        <w:overflowPunct w:val="0"/>
        <w:spacing w:before="109"/>
        <w:ind w:left="761" w:hanging="54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7728" behindDoc="1" locked="0" layoutInCell="0" allowOverlap="1">
                <wp:simplePos x="0" y="0"/>
                <wp:positionH relativeFrom="page">
                  <wp:posOffset>4037330</wp:posOffset>
                </wp:positionH>
                <wp:positionV relativeFrom="paragraph">
                  <wp:posOffset>83820</wp:posOffset>
                </wp:positionV>
                <wp:extent cx="322580" cy="147320"/>
                <wp:effectExtent l="0" t="0" r="0" b="0"/>
                <wp:wrapNone/>
                <wp:docPr id="101" name="Group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2580" cy="147320"/>
                          <a:chOff x="6358" y="132"/>
                          <a:chExt cx="508" cy="232"/>
                        </a:xfrm>
                      </wpg:grpSpPr>
                      <wps:wsp>
                        <wps:cNvPr id="102" name="Freeform 148"/>
                        <wps:cNvSpPr>
                          <a:spLocks/>
                        </wps:cNvSpPr>
                        <wps:spPr bwMode="auto">
                          <a:xfrm>
                            <a:off x="6358" y="132"/>
                            <a:ext cx="508" cy="232"/>
                          </a:xfrm>
                          <a:custGeom>
                            <a:avLst/>
                            <a:gdLst>
                              <a:gd name="T0" fmla="*/ 231 w 508"/>
                              <a:gd name="T1" fmla="*/ 0 h 232"/>
                              <a:gd name="T2" fmla="*/ 0 w 508"/>
                              <a:gd name="T3" fmla="*/ 0 h 232"/>
                              <a:gd name="T4" fmla="*/ 0 w 508"/>
                              <a:gd name="T5" fmla="*/ 231 h 232"/>
                              <a:gd name="T6" fmla="*/ 231 w 508"/>
                              <a:gd name="T7" fmla="*/ 231 h 232"/>
                              <a:gd name="T8" fmla="*/ 231 w 508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08" h="232">
                                <a:moveTo>
                                  <a:pt x="23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31"/>
                                </a:lnTo>
                                <a:lnTo>
                                  <a:pt x="231" y="231"/>
                                </a:lnTo>
                                <a:lnTo>
                                  <a:pt x="23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" name="Freeform 149"/>
                        <wps:cNvSpPr>
                          <a:spLocks/>
                        </wps:cNvSpPr>
                        <wps:spPr bwMode="auto">
                          <a:xfrm>
                            <a:off x="6358" y="132"/>
                            <a:ext cx="508" cy="232"/>
                          </a:xfrm>
                          <a:custGeom>
                            <a:avLst/>
                            <a:gdLst>
                              <a:gd name="T0" fmla="*/ 507 w 508"/>
                              <a:gd name="T1" fmla="*/ 0 h 232"/>
                              <a:gd name="T2" fmla="*/ 276 w 508"/>
                              <a:gd name="T3" fmla="*/ 0 h 232"/>
                              <a:gd name="T4" fmla="*/ 276 w 508"/>
                              <a:gd name="T5" fmla="*/ 231 h 232"/>
                              <a:gd name="T6" fmla="*/ 507 w 508"/>
                              <a:gd name="T7" fmla="*/ 231 h 232"/>
                              <a:gd name="T8" fmla="*/ 507 w 508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08" h="232">
                                <a:moveTo>
                                  <a:pt x="507" y="0"/>
                                </a:moveTo>
                                <a:lnTo>
                                  <a:pt x="276" y="0"/>
                                </a:lnTo>
                                <a:lnTo>
                                  <a:pt x="276" y="231"/>
                                </a:lnTo>
                                <a:lnTo>
                                  <a:pt x="507" y="231"/>
                                </a:lnTo>
                                <a:lnTo>
                                  <a:pt x="50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47" o:spid="_x0000_s1026" style="position:absolute;margin-left:317.9pt;margin-top:6.6pt;width:25.4pt;height:11.6pt;z-index:-251658752;mso-position-horizontal-relative:page" coordorigin="6358,132" coordsize="508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" o:allowincell="f">
                <v:shape id="Freeform 148" o:spid="_x0000_s1027" style="position:absolute;left:6358;top:132;width:508;height:232;visibility:visible;mso-wrap-style:square;v-text-anchor:top" coordsize="508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wFG8EA&#10;AADcAAAADwAAAGRycy9kb3ducmV2LnhtbERPS4vCMBC+C/6HMAteRFN7EO0aZXdB8CT4wPPQzDal&#10;yaQ20dZ/v1lY2Nt8fM/Z7AZnxZO6UHtWsJhnIIhLr2uuFFwv+9kKRIjIGq1nUvCiALvteLTBQvue&#10;T/Q8x0qkEA4FKjAxtoWUoTTkMMx9S5y4b985jAl2ldQd9incWZln2VI6rDk1GGzpy1DZnB9OwdE2&#10;q9uxL/vP+yU36+l14ZuXVWryNny8g4g0xH/xn/ug0/wsh99n0gVy+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ksBRvBAAAA3AAAAA8AAAAAAAAAAAAAAAAAmAIAAGRycy9kb3du&#10;cmV2LnhtbFBLBQYAAAAABAAEAPUAAACGAwAAAAA=&#10;" path="m231,l,,,231r231,l231,xe" filled="f" strokeweight=".72pt">
                  <v:path arrowok="t" o:connecttype="custom" o:connectlocs="231,0;0,0;0,231;231,231;231,0" o:connectangles="0,0,0,0,0"/>
                </v:shape>
                <v:shape id="Freeform 149" o:spid="_x0000_s1028" style="position:absolute;left:6358;top:132;width:508;height:232;visibility:visible;mso-wrap-style:square;v-text-anchor:top" coordsize="508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CggMIA&#10;AADcAAAADwAAAGRycy9kb3ducmV2LnhtbERP32vCMBB+H+x/CCf4MmaqwnDVKJsg+CRoZc9Hc2tK&#10;k0vXRFv/eyMIe7uP7+etNoOz4kpdqD0rmE4yEMSl1zVXCs7F7n0BIkRkjdYzKbhRgM369WWFufY9&#10;H+l6ipVIIRxyVGBibHMpQ2nIYZj4ljhxv75zGBPsKqk77FO4s3KWZR/SYc2pwWBLW0Nlc7o4BQfb&#10;LH4Ofdl//xUz8/l2nvrmZpUaj4avJYhIQ/wXP917neZnc3g8ky6Q6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YKCAwgAAANwAAAAPAAAAAAAAAAAAAAAAAJgCAABkcnMvZG93&#10;bnJldi54bWxQSwUGAAAAAAQABAD1AAAAhwMAAAAA&#10;" path="m507,l276,r,231l507,231,507,xe" filled="f" strokeweight=".72pt">
                  <v:path arrowok="t" o:connecttype="custom" o:connectlocs="507,0;276,0;276,231;507,231;507,0" o:connectangles="0,0,0,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8752" behindDoc="1" locked="0" layoutInCell="0" allowOverlap="1">
                <wp:simplePos x="0" y="0"/>
                <wp:positionH relativeFrom="page">
                  <wp:posOffset>4425950</wp:posOffset>
                </wp:positionH>
                <wp:positionV relativeFrom="paragraph">
                  <wp:posOffset>83820</wp:posOffset>
                </wp:positionV>
                <wp:extent cx="322580" cy="147320"/>
                <wp:effectExtent l="0" t="0" r="0" b="0"/>
                <wp:wrapNone/>
                <wp:docPr id="98" name="Group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2580" cy="147320"/>
                          <a:chOff x="6970" y="132"/>
                          <a:chExt cx="508" cy="232"/>
                        </a:xfrm>
                      </wpg:grpSpPr>
                      <wps:wsp>
                        <wps:cNvPr id="99" name="Freeform 151"/>
                        <wps:cNvSpPr>
                          <a:spLocks/>
                        </wps:cNvSpPr>
                        <wps:spPr bwMode="auto">
                          <a:xfrm>
                            <a:off x="6970" y="132"/>
                            <a:ext cx="508" cy="232"/>
                          </a:xfrm>
                          <a:custGeom>
                            <a:avLst/>
                            <a:gdLst>
                              <a:gd name="T0" fmla="*/ 231 w 508"/>
                              <a:gd name="T1" fmla="*/ 0 h 232"/>
                              <a:gd name="T2" fmla="*/ 0 w 508"/>
                              <a:gd name="T3" fmla="*/ 0 h 232"/>
                              <a:gd name="T4" fmla="*/ 0 w 508"/>
                              <a:gd name="T5" fmla="*/ 231 h 232"/>
                              <a:gd name="T6" fmla="*/ 231 w 508"/>
                              <a:gd name="T7" fmla="*/ 231 h 232"/>
                              <a:gd name="T8" fmla="*/ 231 w 508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08" h="232">
                                <a:moveTo>
                                  <a:pt x="23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31"/>
                                </a:lnTo>
                                <a:lnTo>
                                  <a:pt x="231" y="231"/>
                                </a:lnTo>
                                <a:lnTo>
                                  <a:pt x="23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" name="Freeform 152"/>
                        <wps:cNvSpPr>
                          <a:spLocks/>
                        </wps:cNvSpPr>
                        <wps:spPr bwMode="auto">
                          <a:xfrm>
                            <a:off x="6970" y="132"/>
                            <a:ext cx="508" cy="232"/>
                          </a:xfrm>
                          <a:custGeom>
                            <a:avLst/>
                            <a:gdLst>
                              <a:gd name="T0" fmla="*/ 507 w 508"/>
                              <a:gd name="T1" fmla="*/ 0 h 232"/>
                              <a:gd name="T2" fmla="*/ 276 w 508"/>
                              <a:gd name="T3" fmla="*/ 0 h 232"/>
                              <a:gd name="T4" fmla="*/ 276 w 508"/>
                              <a:gd name="T5" fmla="*/ 231 h 232"/>
                              <a:gd name="T6" fmla="*/ 507 w 508"/>
                              <a:gd name="T7" fmla="*/ 231 h 232"/>
                              <a:gd name="T8" fmla="*/ 507 w 508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08" h="232">
                                <a:moveTo>
                                  <a:pt x="507" y="0"/>
                                </a:moveTo>
                                <a:lnTo>
                                  <a:pt x="276" y="0"/>
                                </a:lnTo>
                                <a:lnTo>
                                  <a:pt x="276" y="231"/>
                                </a:lnTo>
                                <a:lnTo>
                                  <a:pt x="507" y="231"/>
                                </a:lnTo>
                                <a:lnTo>
                                  <a:pt x="50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50" o:spid="_x0000_s1026" style="position:absolute;margin-left:348.5pt;margin-top:6.6pt;width:25.4pt;height:11.6pt;z-index:-251657728;mso-position-horizontal-relative:page" coordorigin="6970,132" coordsize="508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" o:allowincell="f">
                <v:shape id="Freeform 151" o:spid="_x0000_s1027" style="position:absolute;left:6970;top:132;width:508;height:232;visibility:visible;mso-wrap-style:square;v-text-anchor:top" coordsize="508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AjqMMA&#10;AADbAAAADwAAAGRycy9kb3ducmV2LnhtbESPQWvCQBSE7wX/w/IKXkrd6KGY1E1oC4InoSo9P7Kv&#10;2ZDdtzG7mvjvXaHQ4zAz3zCbanJWXGkIrWcFy0UGgrj2uuVGwem4fV2DCBFZo/VMCm4UoCpnTxss&#10;tB/5m66H2IgE4VCgAhNjX0gZakMOw8L3xMn79YPDmOTQSD3gmODOylWWvUmHLacFgz19Gaq7w8Up&#10;2Ntu/bMf6/HzfFyZ/OW09N3NKjV/nj7eQUSa4n/4r73TCvIcHl/SD5Dl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vAjqMMAAADbAAAADwAAAAAAAAAAAAAAAACYAgAAZHJzL2Rv&#10;d25yZXYueG1sUEsFBgAAAAAEAAQA9QAAAIgDAAAAAA==&#10;" path="m231,l,,,231r231,l231,xe" filled="f" strokeweight=".72pt">
                  <v:path arrowok="t" o:connecttype="custom" o:connectlocs="231,0;0,0;0,231;231,231;231,0" o:connectangles="0,0,0,0,0"/>
                </v:shape>
                <v:shape id="Freeform 152" o:spid="_x0000_s1028" style="position:absolute;left:6970;top:132;width:508;height:232;visibility:visible;mso-wrap-style:square;v-text-anchor:top" coordsize="508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I+98QA&#10;AADcAAAADwAAAGRycy9kb3ducmV2LnhtbESPQWsCMRCF74X+hzAFL6Vm9VB0a5RWEDwJVfE8bKab&#10;ZZPJdhPd9d87h0JvM7w3732z2ozBqxv1qYlsYDYtQBFX0TZcGzifdm8LUCkjW/SRycCdEmzWz08r&#10;LG0c+Jtux1wrCeFUogGXc1dqnSpHAdM0dsSi/cQ+YJa1r7XtcZDw4PW8KN51wIalwWFHW0dVe7wG&#10;AwffLi6HoRq+fk9zt3w9z2J798ZMXsbPD1CZxvxv/rveW8EvBF+ekQn0+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ayPvfEAAAA3AAAAA8AAAAAAAAAAAAAAAAAmAIAAGRycy9k&#10;b3ducmV2LnhtbFBLBQYAAAAABAAEAPUAAACJAwAAAAA=&#10;" path="m507,l276,r,231l507,231,507,xe" filled="f" strokeweight=".72pt">
                  <v:path arrowok="t" o:connecttype="custom" o:connectlocs="507,0;276,0;276,231;507,231;507,0" o:connectangles="0,0,0,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9776" behindDoc="0" locked="0" layoutInCell="0" allowOverlap="1">
                <wp:simplePos x="0" y="0"/>
                <wp:positionH relativeFrom="page">
                  <wp:posOffset>4814570</wp:posOffset>
                </wp:positionH>
                <wp:positionV relativeFrom="paragraph">
                  <wp:posOffset>83820</wp:posOffset>
                </wp:positionV>
                <wp:extent cx="673100" cy="147320"/>
                <wp:effectExtent l="0" t="0" r="0" b="0"/>
                <wp:wrapNone/>
                <wp:docPr id="93" name="Group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3100" cy="147320"/>
                          <a:chOff x="7582" y="132"/>
                          <a:chExt cx="1060" cy="232"/>
                        </a:xfrm>
                      </wpg:grpSpPr>
                      <wps:wsp>
                        <wps:cNvPr id="94" name="Freeform 154"/>
                        <wps:cNvSpPr>
                          <a:spLocks/>
                        </wps:cNvSpPr>
                        <wps:spPr bwMode="auto">
                          <a:xfrm>
                            <a:off x="7582" y="132"/>
                            <a:ext cx="1060" cy="232"/>
                          </a:xfrm>
                          <a:custGeom>
                            <a:avLst/>
                            <a:gdLst>
                              <a:gd name="T0" fmla="*/ 231 w 1060"/>
                              <a:gd name="T1" fmla="*/ 0 h 232"/>
                              <a:gd name="T2" fmla="*/ 0 w 1060"/>
                              <a:gd name="T3" fmla="*/ 0 h 232"/>
                              <a:gd name="T4" fmla="*/ 0 w 1060"/>
                              <a:gd name="T5" fmla="*/ 231 h 232"/>
                              <a:gd name="T6" fmla="*/ 231 w 1060"/>
                              <a:gd name="T7" fmla="*/ 231 h 232"/>
                              <a:gd name="T8" fmla="*/ 231 w 1060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060" h="232">
                                <a:moveTo>
                                  <a:pt x="23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31"/>
                                </a:lnTo>
                                <a:lnTo>
                                  <a:pt x="231" y="231"/>
                                </a:lnTo>
                                <a:lnTo>
                                  <a:pt x="23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" name="Freeform 155"/>
                        <wps:cNvSpPr>
                          <a:spLocks/>
                        </wps:cNvSpPr>
                        <wps:spPr bwMode="auto">
                          <a:xfrm>
                            <a:off x="7582" y="132"/>
                            <a:ext cx="1060" cy="232"/>
                          </a:xfrm>
                          <a:custGeom>
                            <a:avLst/>
                            <a:gdLst>
                              <a:gd name="T0" fmla="*/ 507 w 1060"/>
                              <a:gd name="T1" fmla="*/ 0 h 232"/>
                              <a:gd name="T2" fmla="*/ 275 w 1060"/>
                              <a:gd name="T3" fmla="*/ 0 h 232"/>
                              <a:gd name="T4" fmla="*/ 275 w 1060"/>
                              <a:gd name="T5" fmla="*/ 231 h 232"/>
                              <a:gd name="T6" fmla="*/ 507 w 1060"/>
                              <a:gd name="T7" fmla="*/ 231 h 232"/>
                              <a:gd name="T8" fmla="*/ 507 w 1060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060" h="232">
                                <a:moveTo>
                                  <a:pt x="507" y="0"/>
                                </a:moveTo>
                                <a:lnTo>
                                  <a:pt x="275" y="0"/>
                                </a:lnTo>
                                <a:lnTo>
                                  <a:pt x="275" y="231"/>
                                </a:lnTo>
                                <a:lnTo>
                                  <a:pt x="507" y="231"/>
                                </a:lnTo>
                                <a:lnTo>
                                  <a:pt x="50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" name="Freeform 156"/>
                        <wps:cNvSpPr>
                          <a:spLocks/>
                        </wps:cNvSpPr>
                        <wps:spPr bwMode="auto">
                          <a:xfrm>
                            <a:off x="7582" y="132"/>
                            <a:ext cx="1060" cy="232"/>
                          </a:xfrm>
                          <a:custGeom>
                            <a:avLst/>
                            <a:gdLst>
                              <a:gd name="T0" fmla="*/ 783 w 1060"/>
                              <a:gd name="T1" fmla="*/ 0 h 232"/>
                              <a:gd name="T2" fmla="*/ 551 w 1060"/>
                              <a:gd name="T3" fmla="*/ 0 h 232"/>
                              <a:gd name="T4" fmla="*/ 551 w 1060"/>
                              <a:gd name="T5" fmla="*/ 231 h 232"/>
                              <a:gd name="T6" fmla="*/ 783 w 1060"/>
                              <a:gd name="T7" fmla="*/ 231 h 232"/>
                              <a:gd name="T8" fmla="*/ 783 w 1060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060" h="232">
                                <a:moveTo>
                                  <a:pt x="783" y="0"/>
                                </a:moveTo>
                                <a:lnTo>
                                  <a:pt x="551" y="0"/>
                                </a:lnTo>
                                <a:lnTo>
                                  <a:pt x="551" y="231"/>
                                </a:lnTo>
                                <a:lnTo>
                                  <a:pt x="783" y="231"/>
                                </a:lnTo>
                                <a:lnTo>
                                  <a:pt x="783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" name="Freeform 157"/>
                        <wps:cNvSpPr>
                          <a:spLocks/>
                        </wps:cNvSpPr>
                        <wps:spPr bwMode="auto">
                          <a:xfrm>
                            <a:off x="7582" y="132"/>
                            <a:ext cx="1060" cy="232"/>
                          </a:xfrm>
                          <a:custGeom>
                            <a:avLst/>
                            <a:gdLst>
                              <a:gd name="T0" fmla="*/ 1059 w 1060"/>
                              <a:gd name="T1" fmla="*/ 0 h 232"/>
                              <a:gd name="T2" fmla="*/ 827 w 1060"/>
                              <a:gd name="T3" fmla="*/ 0 h 232"/>
                              <a:gd name="T4" fmla="*/ 827 w 1060"/>
                              <a:gd name="T5" fmla="*/ 231 h 232"/>
                              <a:gd name="T6" fmla="*/ 1059 w 1060"/>
                              <a:gd name="T7" fmla="*/ 231 h 232"/>
                              <a:gd name="T8" fmla="*/ 1059 w 1060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060" h="232">
                                <a:moveTo>
                                  <a:pt x="1059" y="0"/>
                                </a:moveTo>
                                <a:lnTo>
                                  <a:pt x="827" y="0"/>
                                </a:lnTo>
                                <a:lnTo>
                                  <a:pt x="827" y="231"/>
                                </a:lnTo>
                                <a:lnTo>
                                  <a:pt x="1059" y="231"/>
                                </a:lnTo>
                                <a:lnTo>
                                  <a:pt x="105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53" o:spid="_x0000_s1026" style="position:absolute;margin-left:379.1pt;margin-top:6.6pt;width:53pt;height:11.6pt;z-index:251659776;mso-position-horizontal-relative:page" coordorigin="7582,132" coordsize="1060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" o:allowincell="f">
                <v:shape id="Freeform 154" o:spid="_x0000_s1027" style="position:absolute;left:7582;top:132;width:1060;height:232;visibility:visible;mso-wrap-style:square;v-text-anchor:top" coordsize="1060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cvKsQA&#10;AADbAAAADwAAAGRycy9kb3ducmV2LnhtbESPQWvCQBSE7wX/w/IEL0U3lSIaXUVKA1J6qQl6fWSf&#10;STD7Nt1dY/rvu4WCx2FmvmE2u8G0oifnG8sKXmYJCOLS6oYrBUWeTZcgfEDW2FomBT/kYbcdPW0w&#10;1fbOX9QfQyUihH2KCuoQulRKX9Zk0M9sRxy9i3UGQ5SuktrhPcJNK+dJspAGG44LNXb0VlN5Pd6M&#10;gkWS5avPUJy/zfxysu9L+nCHZ6Um42G/BhFoCI/wf/ugFaxe4e9L/AFy+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cHLyrEAAAA2wAAAA8AAAAAAAAAAAAAAAAAmAIAAGRycy9k&#10;b3ducmV2LnhtbFBLBQYAAAAABAAEAPUAAACJAwAAAAA=&#10;" path="m231,l,,,231r231,l231,xe" filled="f" strokeweight=".72pt">
                  <v:path arrowok="t" o:connecttype="custom" o:connectlocs="231,0;0,0;0,231;231,231;231,0" o:connectangles="0,0,0,0,0"/>
                </v:shape>
                <v:shape id="Freeform 155" o:spid="_x0000_s1028" style="position:absolute;left:7582;top:132;width:1060;height:232;visibility:visible;mso-wrap-style:square;v-text-anchor:top" coordsize="1060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EuKscQA&#10;AADbAAAADwAAAGRycy9kb3ducmV2LnhtbESPQWvCQBSE7wX/w/IEL0U3FSoaXUVKA1J6qQl6fWSf&#10;STD7Nt1dY/rvu4WCx2FmvmE2u8G0oifnG8sKXmYJCOLS6oYrBUWeTZcgfEDW2FomBT/kYbcdPW0w&#10;1fbOX9QfQyUihH2KCuoQulRKX9Zk0M9sRxy9i3UGQ5SuktrhPcJNK+dJspAGG44LNXb0VlN5Pd6M&#10;gkWS5avPUJy/zfxysu9L+nCHZ6Um42G/BhFoCI/wf/ugFaxe4e9L/AFy+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hLirHEAAAA2wAAAA8AAAAAAAAAAAAAAAAAmAIAAGRycy9k&#10;b3ducmV2LnhtbFBLBQYAAAAABAAEAPUAAACJAwAAAAA=&#10;" path="m507,l275,r,231l507,231,507,xe" filled="f" strokeweight=".72pt">
                  <v:path arrowok="t" o:connecttype="custom" o:connectlocs="507,0;275,0;275,231;507,231;507,0" o:connectangles="0,0,0,0,0"/>
                </v:shape>
                <v:shape id="Freeform 156" o:spid="_x0000_s1029" style="position:absolute;left:7582;top:132;width:1060;height:232;visibility:visible;mso-wrap-style:square;v-text-anchor:top" coordsize="1060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JkUxsMA&#10;AADbAAAADwAAAGRycy9kb3ducmV2LnhtbESPQYvCMBSE78L+h/AW9iKa6qFoNYosCrJ40YpeH82z&#10;LTYv3SSr3X9vBMHjMDPfMPNlZxpxI+drywpGwwQEcWF1zaWCY74ZTED4gKyxsUwK/snDcvHRm2Om&#10;7Z33dDuEUkQI+wwVVCG0mZS+qMigH9qWOHoX6wyGKF0ptcN7hJtGjpMklQZrjgsVtvRdUXE9/BkF&#10;abLJp7twPP+a8eVk1xP6cdu+Ul+f3WoGIlAX3uFXe6sVTFN4fok/QC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JkUxsMAAADbAAAADwAAAAAAAAAAAAAAAACYAgAAZHJzL2Rv&#10;d25yZXYueG1sUEsFBgAAAAAEAAQA9QAAAIgDAAAAAA==&#10;" path="m783,l551,r,231l783,231,783,xe" filled="f" strokeweight=".72pt">
                  <v:path arrowok="t" o:connecttype="custom" o:connectlocs="783,0;551,0;551,231;783,231;783,0" o:connectangles="0,0,0,0,0"/>
                </v:shape>
                <v:shape id="Freeform 157" o:spid="_x0000_s1030" style="position:absolute;left:7582;top:132;width:1060;height:232;visibility:visible;mso-wrap-style:square;v-text-anchor:top" coordsize="1060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9WxXcUA&#10;AADbAAAADwAAAGRycy9kb3ducmV2LnhtbESPQWvCQBSE74X+h+UVeil1o4c0RlcpRSEUL1Wp10f2&#10;mYRm36a72yT9964geBxm5htmuR5NK3pyvrGsYDpJQBCXVjdcKTgetq8ZCB+QNbaWScE/eVivHh+W&#10;mGs78Bf1+1CJCGGfo4I6hC6X0pc1GfQT2xFH72ydwRClq6R2OES4aeUsSVJpsOG4UGNHHzWVP/s/&#10;oyBNtof5LhxPv2Z2/rabjD5d8aLU89P4vgARaAz38K1daAXzN7h+iT9Ari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1bFdxQAAANsAAAAPAAAAAAAAAAAAAAAAAJgCAABkcnMv&#10;ZG93bnJldi54bWxQSwUGAAAAAAQABAD1AAAAigMAAAAA&#10;" path="m1059,l827,r,231l1059,231,1059,xe" filled="f" strokeweight=".72pt">
                  <v:path arrowok="t" o:connecttype="custom" o:connectlocs="1059,0;827,0;827,231;1059,231;1059,0" o:connectangles="0,0,0,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0800" behindDoc="0" locked="0" layoutInCell="0" allowOverlap="1">
                <wp:simplePos x="0" y="0"/>
                <wp:positionH relativeFrom="page">
                  <wp:posOffset>5629910</wp:posOffset>
                </wp:positionH>
                <wp:positionV relativeFrom="paragraph">
                  <wp:posOffset>83820</wp:posOffset>
                </wp:positionV>
                <wp:extent cx="673100" cy="147320"/>
                <wp:effectExtent l="0" t="0" r="0" b="0"/>
                <wp:wrapNone/>
                <wp:docPr id="88" name="Group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3100" cy="147320"/>
                          <a:chOff x="8866" y="132"/>
                          <a:chExt cx="1060" cy="232"/>
                        </a:xfrm>
                      </wpg:grpSpPr>
                      <wps:wsp>
                        <wps:cNvPr id="89" name="Freeform 159"/>
                        <wps:cNvSpPr>
                          <a:spLocks/>
                        </wps:cNvSpPr>
                        <wps:spPr bwMode="auto">
                          <a:xfrm>
                            <a:off x="8866" y="132"/>
                            <a:ext cx="1060" cy="232"/>
                          </a:xfrm>
                          <a:custGeom>
                            <a:avLst/>
                            <a:gdLst>
                              <a:gd name="T0" fmla="*/ 231 w 1060"/>
                              <a:gd name="T1" fmla="*/ 0 h 232"/>
                              <a:gd name="T2" fmla="*/ 0 w 1060"/>
                              <a:gd name="T3" fmla="*/ 0 h 232"/>
                              <a:gd name="T4" fmla="*/ 0 w 1060"/>
                              <a:gd name="T5" fmla="*/ 231 h 232"/>
                              <a:gd name="T6" fmla="*/ 231 w 1060"/>
                              <a:gd name="T7" fmla="*/ 231 h 232"/>
                              <a:gd name="T8" fmla="*/ 231 w 1060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060" h="232">
                                <a:moveTo>
                                  <a:pt x="23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31"/>
                                </a:lnTo>
                                <a:lnTo>
                                  <a:pt x="231" y="231"/>
                                </a:lnTo>
                                <a:lnTo>
                                  <a:pt x="23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" name="Freeform 160"/>
                        <wps:cNvSpPr>
                          <a:spLocks/>
                        </wps:cNvSpPr>
                        <wps:spPr bwMode="auto">
                          <a:xfrm>
                            <a:off x="8866" y="132"/>
                            <a:ext cx="1060" cy="232"/>
                          </a:xfrm>
                          <a:custGeom>
                            <a:avLst/>
                            <a:gdLst>
                              <a:gd name="T0" fmla="*/ 507 w 1060"/>
                              <a:gd name="T1" fmla="*/ 0 h 232"/>
                              <a:gd name="T2" fmla="*/ 276 w 1060"/>
                              <a:gd name="T3" fmla="*/ 0 h 232"/>
                              <a:gd name="T4" fmla="*/ 276 w 1060"/>
                              <a:gd name="T5" fmla="*/ 231 h 232"/>
                              <a:gd name="T6" fmla="*/ 507 w 1060"/>
                              <a:gd name="T7" fmla="*/ 231 h 232"/>
                              <a:gd name="T8" fmla="*/ 507 w 1060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060" h="232">
                                <a:moveTo>
                                  <a:pt x="507" y="0"/>
                                </a:moveTo>
                                <a:lnTo>
                                  <a:pt x="276" y="0"/>
                                </a:lnTo>
                                <a:lnTo>
                                  <a:pt x="276" y="231"/>
                                </a:lnTo>
                                <a:lnTo>
                                  <a:pt x="507" y="231"/>
                                </a:lnTo>
                                <a:lnTo>
                                  <a:pt x="50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" name="Freeform 161"/>
                        <wps:cNvSpPr>
                          <a:spLocks/>
                        </wps:cNvSpPr>
                        <wps:spPr bwMode="auto">
                          <a:xfrm>
                            <a:off x="8866" y="132"/>
                            <a:ext cx="1060" cy="232"/>
                          </a:xfrm>
                          <a:custGeom>
                            <a:avLst/>
                            <a:gdLst>
                              <a:gd name="T0" fmla="*/ 783 w 1060"/>
                              <a:gd name="T1" fmla="*/ 0 h 232"/>
                              <a:gd name="T2" fmla="*/ 551 w 1060"/>
                              <a:gd name="T3" fmla="*/ 0 h 232"/>
                              <a:gd name="T4" fmla="*/ 551 w 1060"/>
                              <a:gd name="T5" fmla="*/ 231 h 232"/>
                              <a:gd name="T6" fmla="*/ 783 w 1060"/>
                              <a:gd name="T7" fmla="*/ 231 h 232"/>
                              <a:gd name="T8" fmla="*/ 783 w 1060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060" h="232">
                                <a:moveTo>
                                  <a:pt x="783" y="0"/>
                                </a:moveTo>
                                <a:lnTo>
                                  <a:pt x="551" y="0"/>
                                </a:lnTo>
                                <a:lnTo>
                                  <a:pt x="551" y="231"/>
                                </a:lnTo>
                                <a:lnTo>
                                  <a:pt x="783" y="231"/>
                                </a:lnTo>
                                <a:lnTo>
                                  <a:pt x="783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" name="Freeform 162"/>
                        <wps:cNvSpPr>
                          <a:spLocks/>
                        </wps:cNvSpPr>
                        <wps:spPr bwMode="auto">
                          <a:xfrm>
                            <a:off x="8866" y="132"/>
                            <a:ext cx="1060" cy="232"/>
                          </a:xfrm>
                          <a:custGeom>
                            <a:avLst/>
                            <a:gdLst>
                              <a:gd name="T0" fmla="*/ 1059 w 1060"/>
                              <a:gd name="T1" fmla="*/ 0 h 232"/>
                              <a:gd name="T2" fmla="*/ 827 w 1060"/>
                              <a:gd name="T3" fmla="*/ 0 h 232"/>
                              <a:gd name="T4" fmla="*/ 827 w 1060"/>
                              <a:gd name="T5" fmla="*/ 231 h 232"/>
                              <a:gd name="T6" fmla="*/ 1059 w 1060"/>
                              <a:gd name="T7" fmla="*/ 231 h 232"/>
                              <a:gd name="T8" fmla="*/ 1059 w 1060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060" h="232">
                                <a:moveTo>
                                  <a:pt x="1059" y="0"/>
                                </a:moveTo>
                                <a:lnTo>
                                  <a:pt x="827" y="0"/>
                                </a:lnTo>
                                <a:lnTo>
                                  <a:pt x="827" y="231"/>
                                </a:lnTo>
                                <a:lnTo>
                                  <a:pt x="1059" y="231"/>
                                </a:lnTo>
                                <a:lnTo>
                                  <a:pt x="105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58" o:spid="_x0000_s1026" style="position:absolute;margin-left:443.3pt;margin-top:6.6pt;width:53pt;height:11.6pt;z-index:251660800;mso-position-horizontal-relative:page" coordorigin="8866,132" coordsize="1060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" o:allowincell="f">
                <v:shape id="Freeform 159" o:spid="_x0000_s1027" style="position:absolute;left:8866;top:132;width:1060;height:232;visibility:visible;mso-wrap-style:square;v-text-anchor:top" coordsize="1060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8WacMA&#10;AADbAAAADwAAAGRycy9kb3ducmV2LnhtbESPQYvCMBSE78L+h/AWvMia6kFq1yjLoiDiRSt6fTTP&#10;tmzz0k2i1n9vBMHjMDPfMLNFZxpxJedrywpGwwQEcWF1zaWCQ776SkH4gKyxsUwK7uRhMf/ozTDT&#10;9sY7uu5DKSKEfYYKqhDaTEpfVGTQD21LHL2zdQZDlK6U2uEtwk0jx0kykQZrjgsVtvRbUfG3vxgF&#10;k2SVT7fhcPo34/PRLlPauPVAqf5n9/MNIlAX3uFXe60VpFN4fok/QM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N8WacMAAADbAAAADwAAAAAAAAAAAAAAAACYAgAAZHJzL2Rv&#10;d25yZXYueG1sUEsFBgAAAAAEAAQA9QAAAIgDAAAAAA==&#10;" path="m231,l,,,231r231,l231,xe" filled="f" strokeweight=".72pt">
                  <v:path arrowok="t" o:connecttype="custom" o:connectlocs="231,0;0,0;0,231;231,231;231,0" o:connectangles="0,0,0,0,0"/>
                </v:shape>
                <v:shape id="Freeform 160" o:spid="_x0000_s1028" style="position:absolute;left:8866;top:132;width:1060;height:232;visibility:visible;mso-wrap-style:square;v-text-anchor:top" coordsize="1060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wpKcEA&#10;AADbAAAADwAAAGRycy9kb3ducmV2LnhtbERPz2vCMBS+D/Y/hCfsMjS1B7HVKDImyPAyLXp9NM+2&#10;2Lx0SbT1vzcHYceP7/dyPZhW3Mn5xrKC6SQBQVxa3XCloDhux3MQPiBrbC2Tggd5WK/e35aYa9vz&#10;L90PoRIxhH2OCuoQulxKX9Zk0E9sRxy5i3UGQ4SuktphH8NNK9MkmUmDDceGGjv6qqm8Hm5GwSzZ&#10;HrN9KM5/Jr2c7PecftzuU6mP0bBZgAg0hH/xy73TCrK4Pn6JP0Cun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g8KSnBAAAA2wAAAA8AAAAAAAAAAAAAAAAAmAIAAGRycy9kb3du&#10;cmV2LnhtbFBLBQYAAAAABAAEAPUAAACGAwAAAAA=&#10;" path="m507,l276,r,231l507,231,507,xe" filled="f" strokeweight=".72pt">
                  <v:path arrowok="t" o:connecttype="custom" o:connectlocs="507,0;276,0;276,231;507,231;507,0" o:connectangles="0,0,0,0,0"/>
                </v:shape>
                <v:shape id="Freeform 161" o:spid="_x0000_s1029" style="position:absolute;left:8866;top:132;width:1060;height:232;visibility:visible;mso-wrap-style:square;v-text-anchor:top" coordsize="1060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3CMssMA&#10;AADbAAAADwAAAGRycy9kb3ducmV2LnhtbESPzYoCMRCE78K+Q+gFL7Jm9CA6TpRlURDxsirutZn0&#10;/OCkMyZRx7c3C4LHoqq+orJlZxpxI+drywpGwwQEcW51zaWC42H9NQXhA7LGxjIpeJCH5eKjl2Gq&#10;7Z1/6bYPpYgQ9ikqqEJoUyl9XpFBP7QtcfQK6wyGKF0ptcN7hJtGjpNkIg3WHBcqbOmnovy8vxoF&#10;k2R9mO3C8e9ixsXJrqa0dZuBUv3P7nsOIlAX3uFXe6MVzEbw/yX+ALl4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3CMssMAAADbAAAADwAAAAAAAAAAAAAAAACYAgAAZHJzL2Rv&#10;d25yZXYueG1sUEsFBgAAAAAEAAQA9QAAAIgDAAAAAA==&#10;" path="m783,l551,r,231l783,231,783,xe" filled="f" strokeweight=".72pt">
                  <v:path arrowok="t" o:connecttype="custom" o:connectlocs="783,0;551,0;551,231;783,231;783,0" o:connectangles="0,0,0,0,0"/>
                </v:shape>
                <v:shape id="Freeform 162" o:spid="_x0000_s1030" style="position:absolute;left:8866;top:132;width:1060;height:232;visibility:visible;mso-wrap-style:square;v-text-anchor:top" coordsize="1060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6ISxcMA&#10;AADbAAAADwAAAGRycy9kb3ducmV2LnhtbESPQYvCMBSE78L+h/AW9iJrag+iXaPIoiDiRSt6fTTP&#10;tti8dJOs1n9vBMHjMDPfMNN5ZxpxJedrywqGgwQEcWF1zaWCQ776HoPwAVljY5kU3MnDfPbRm2Km&#10;7Y13dN2HUkQI+wwVVCG0mZS+qMigH9iWOHpn6wyGKF0ptcNbhJtGpkkykgZrjgsVtvRbUXHZ/xsF&#10;o2SVT7bhcPoz6flol2PauHVfqa/PbvEDIlAX3uFXe60VTFJ4fok/QM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6ISxcMAAADbAAAADwAAAAAAAAAAAAAAAACYAgAAZHJzL2Rv&#10;d25yZXYueG1sUEsFBgAAAAAEAAQA9QAAAIgDAAAAAA==&#10;" path="m1059,l827,r,231l1059,231,1059,xe" filled="f" strokeweight=".72pt">
                  <v:path arrowok="t" o:connecttype="custom" o:connectlocs="1059,0;827,0;827,231;1059,231;1059,0" o:connectangles="0,0,0,0,0"/>
                </v:shape>
                <w10:wrap anchorx="page"/>
              </v:group>
            </w:pict>
          </mc:Fallback>
        </mc:AlternateContent>
      </w:r>
      <w:r w:rsidR="00CC5A76">
        <w:t>datums (</w:t>
      </w:r>
      <w:proofErr w:type="spellStart"/>
      <w:r w:rsidR="00CC5A76">
        <w:t>dd.mm.gggg</w:t>
      </w:r>
      <w:proofErr w:type="spellEnd"/>
      <w:r w:rsidR="00CC5A76">
        <w:t>)</w:t>
      </w:r>
      <w:r w:rsidR="00CC5A76">
        <w:rPr>
          <w:spacing w:val="-9"/>
        </w:rPr>
        <w:t xml:space="preserve"> </w:t>
      </w:r>
      <w:r w:rsidR="00CC5A76">
        <w:t>un</w:t>
      </w:r>
      <w:r w:rsidR="00CC5A76">
        <w:rPr>
          <w:spacing w:val="-4"/>
        </w:rPr>
        <w:t xml:space="preserve"> </w:t>
      </w:r>
      <w:r w:rsidR="00CC5A76">
        <w:t>laiks</w:t>
      </w:r>
      <w:r w:rsidR="00CC5A76">
        <w:tab/>
        <w:t>.</w:t>
      </w:r>
      <w:r w:rsidR="00CC5A76">
        <w:tab/>
        <w:t>.</w:t>
      </w:r>
    </w:p>
    <w:p w:rsidR="0083321D" w:rsidRDefault="00CC5A76">
      <w:pPr>
        <w:pStyle w:val="ListParagraph"/>
        <w:numPr>
          <w:ilvl w:val="0"/>
          <w:numId w:val="4"/>
        </w:numPr>
        <w:tabs>
          <w:tab w:val="left" w:pos="582"/>
          <w:tab w:val="left" w:pos="9227"/>
        </w:tabs>
        <w:kinsoku w:val="0"/>
        <w:overflowPunct w:val="0"/>
        <w:spacing w:before="109"/>
        <w:ind w:hanging="360"/>
      </w:pPr>
      <w:proofErr w:type="spellStart"/>
      <w:r>
        <w:t>Dežūrvecmāte</w:t>
      </w:r>
      <w:proofErr w:type="spellEnd"/>
      <w:r>
        <w:t xml:space="preserve">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83321D" w:rsidRDefault="00CC5A76">
      <w:pPr>
        <w:pStyle w:val="BodyText"/>
        <w:kinsoku w:val="0"/>
        <w:overflowPunct w:val="0"/>
        <w:spacing w:line="230" w:lineRule="exact"/>
        <w:ind w:left="3031" w:right="3041"/>
        <w:jc w:val="center"/>
        <w:rPr>
          <w:sz w:val="20"/>
          <w:szCs w:val="20"/>
        </w:rPr>
      </w:pPr>
      <w:r>
        <w:rPr>
          <w:sz w:val="20"/>
          <w:szCs w:val="20"/>
        </w:rPr>
        <w:t>(paraksts un tā atšifrējums)</w:t>
      </w:r>
    </w:p>
    <w:p w:rsidR="0083321D" w:rsidRDefault="00CC5A76">
      <w:pPr>
        <w:pStyle w:val="ListParagraph"/>
        <w:numPr>
          <w:ilvl w:val="0"/>
          <w:numId w:val="4"/>
        </w:numPr>
        <w:tabs>
          <w:tab w:val="left" w:pos="582"/>
          <w:tab w:val="left" w:pos="9106"/>
        </w:tabs>
        <w:kinsoku w:val="0"/>
        <w:overflowPunct w:val="0"/>
        <w:spacing w:line="276" w:lineRule="exact"/>
        <w:ind w:hanging="360"/>
      </w:pPr>
      <w:r>
        <w:t>Dežūrārsts</w:t>
      </w:r>
      <w:r>
        <w:rPr>
          <w:spacing w:val="-1"/>
        </w:rPr>
        <w:t xml:space="preserve">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83321D" w:rsidRDefault="00CC5A76">
      <w:pPr>
        <w:pStyle w:val="BodyText"/>
        <w:kinsoku w:val="0"/>
        <w:overflowPunct w:val="0"/>
        <w:spacing w:before="1"/>
        <w:ind w:left="3031" w:right="3041"/>
        <w:jc w:val="center"/>
        <w:rPr>
          <w:sz w:val="20"/>
          <w:szCs w:val="20"/>
        </w:rPr>
      </w:pPr>
      <w:r>
        <w:rPr>
          <w:sz w:val="20"/>
          <w:szCs w:val="20"/>
        </w:rPr>
        <w:t>(paraksts un tā atšifrējums)</w:t>
      </w:r>
    </w:p>
    <w:p w:rsidR="0083321D" w:rsidRDefault="00CC5A76">
      <w:pPr>
        <w:pStyle w:val="ListParagraph"/>
        <w:numPr>
          <w:ilvl w:val="0"/>
          <w:numId w:val="4"/>
        </w:numPr>
        <w:tabs>
          <w:tab w:val="left" w:pos="582"/>
        </w:tabs>
        <w:kinsoku w:val="0"/>
        <w:overflowPunct w:val="0"/>
        <w:ind w:hanging="360"/>
      </w:pPr>
      <w:r>
        <w:t>Datums (</w:t>
      </w:r>
      <w:proofErr w:type="spellStart"/>
      <w:r>
        <w:t>dd.mm.gggg</w:t>
      </w:r>
      <w:proofErr w:type="spellEnd"/>
      <w:r>
        <w:t>) un laiks, kad bērns pārvests no dzemdību</w:t>
      </w:r>
      <w:r>
        <w:rPr>
          <w:spacing w:val="-1"/>
        </w:rPr>
        <w:t xml:space="preserve"> </w:t>
      </w:r>
      <w:r>
        <w:t>zāles</w:t>
      </w:r>
    </w:p>
    <w:p w:rsidR="0083321D" w:rsidRDefault="00427A67">
      <w:pPr>
        <w:pStyle w:val="BodyText"/>
        <w:tabs>
          <w:tab w:val="left" w:pos="1385"/>
        </w:tabs>
        <w:kinsoku w:val="0"/>
        <w:overflowPunct w:val="0"/>
        <w:ind w:left="77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1824" behindDoc="0" locked="0" layoutInCell="0" allowOverlap="1">
                <wp:simplePos x="0" y="0"/>
                <wp:positionH relativeFrom="page">
                  <wp:posOffset>1094105</wp:posOffset>
                </wp:positionH>
                <wp:positionV relativeFrom="paragraph">
                  <wp:posOffset>14605</wp:posOffset>
                </wp:positionV>
                <wp:extent cx="322580" cy="147320"/>
                <wp:effectExtent l="0" t="0" r="0" b="0"/>
                <wp:wrapNone/>
                <wp:docPr id="85" name="Group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2580" cy="147320"/>
                          <a:chOff x="1723" y="23"/>
                          <a:chExt cx="508" cy="232"/>
                        </a:xfrm>
                      </wpg:grpSpPr>
                      <wps:wsp>
                        <wps:cNvPr id="86" name="Freeform 164"/>
                        <wps:cNvSpPr>
                          <a:spLocks/>
                        </wps:cNvSpPr>
                        <wps:spPr bwMode="auto">
                          <a:xfrm>
                            <a:off x="1723" y="23"/>
                            <a:ext cx="508" cy="232"/>
                          </a:xfrm>
                          <a:custGeom>
                            <a:avLst/>
                            <a:gdLst>
                              <a:gd name="T0" fmla="*/ 231 w 508"/>
                              <a:gd name="T1" fmla="*/ 0 h 232"/>
                              <a:gd name="T2" fmla="*/ 0 w 508"/>
                              <a:gd name="T3" fmla="*/ 0 h 232"/>
                              <a:gd name="T4" fmla="*/ 0 w 508"/>
                              <a:gd name="T5" fmla="*/ 231 h 232"/>
                              <a:gd name="T6" fmla="*/ 231 w 508"/>
                              <a:gd name="T7" fmla="*/ 231 h 232"/>
                              <a:gd name="T8" fmla="*/ 231 w 508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08" h="232">
                                <a:moveTo>
                                  <a:pt x="23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31"/>
                                </a:lnTo>
                                <a:lnTo>
                                  <a:pt x="231" y="231"/>
                                </a:lnTo>
                                <a:lnTo>
                                  <a:pt x="23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" name="Freeform 165"/>
                        <wps:cNvSpPr>
                          <a:spLocks/>
                        </wps:cNvSpPr>
                        <wps:spPr bwMode="auto">
                          <a:xfrm>
                            <a:off x="1723" y="23"/>
                            <a:ext cx="508" cy="232"/>
                          </a:xfrm>
                          <a:custGeom>
                            <a:avLst/>
                            <a:gdLst>
                              <a:gd name="T0" fmla="*/ 507 w 508"/>
                              <a:gd name="T1" fmla="*/ 0 h 232"/>
                              <a:gd name="T2" fmla="*/ 276 w 508"/>
                              <a:gd name="T3" fmla="*/ 0 h 232"/>
                              <a:gd name="T4" fmla="*/ 276 w 508"/>
                              <a:gd name="T5" fmla="*/ 231 h 232"/>
                              <a:gd name="T6" fmla="*/ 507 w 508"/>
                              <a:gd name="T7" fmla="*/ 231 h 232"/>
                              <a:gd name="T8" fmla="*/ 507 w 508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08" h="232">
                                <a:moveTo>
                                  <a:pt x="507" y="0"/>
                                </a:moveTo>
                                <a:lnTo>
                                  <a:pt x="276" y="0"/>
                                </a:lnTo>
                                <a:lnTo>
                                  <a:pt x="276" y="231"/>
                                </a:lnTo>
                                <a:lnTo>
                                  <a:pt x="507" y="231"/>
                                </a:lnTo>
                                <a:lnTo>
                                  <a:pt x="50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63" o:spid="_x0000_s1026" style="position:absolute;margin-left:86.15pt;margin-top:1.15pt;width:25.4pt;height:11.6pt;z-index:251661824;mso-position-horizontal-relative:page" coordorigin="1723,23" coordsize="508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" o:allowincell="f">
                <v:shape id="Freeform 164" o:spid="_x0000_s1027" style="position:absolute;left:1723;top:23;width:508;height:232;visibility:visible;mso-wrap-style:square;v-text-anchor:top" coordsize="508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YhB8MA&#10;AADbAAAADwAAAGRycy9kb3ducmV2LnhtbESPQWvCQBSE70L/w/IKXqRu9CBp6ipVEDwJ1dDzI/ua&#10;Ddl9G7Orif/eLRR6HGbmG2a9HZ0Vd+pD41nBYp6BIK68brhWUF4ObzmIEJE1Ws+k4EEBtpuXyRoL&#10;7Qf+ovs51iJBOBSowMTYFVKGypDDMPcdcfJ+fO8wJtnXUvc4JLizcpllK+mw4bRgsKO9oao935yC&#10;k23z79NQDbvrZWneZ+XCtw+r1PR1/PwAEWmM/+G/9lEryFfw+yX9ALl5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rYhB8MAAADbAAAADwAAAAAAAAAAAAAAAACYAgAAZHJzL2Rv&#10;d25yZXYueG1sUEsFBgAAAAAEAAQA9QAAAIgDAAAAAA==&#10;" path="m231,l,,,231r231,l231,xe" filled="f" strokeweight=".72pt">
                  <v:path arrowok="t" o:connecttype="custom" o:connectlocs="231,0;0,0;0,231;231,231;231,0" o:connectangles="0,0,0,0,0"/>
                </v:shape>
                <v:shape id="Freeform 165" o:spid="_x0000_s1028" style="position:absolute;left:1723;top:23;width:508;height:232;visibility:visible;mso-wrap-style:square;v-text-anchor:top" coordsize="508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qEnMQA&#10;AADbAAAADwAAAGRycy9kb3ducmV2LnhtbESPT2sCMRTE7wW/Q3iCl6JZPbTb1ShaEHoS/EPPj81z&#10;s2zysm5Sd/32TUHocZiZ3zCrzeCsuFMXas8K5rMMBHHpdc2Vgst5P81BhIis0XomBQ8KsFmPXlZY&#10;aN/zke6nWIkE4VCgAhNjW0gZSkMOw8y3xMm7+s5hTLKrpO6wT3Bn5SLL3qTDmtOCwZY+DZXN6ccp&#10;ONgm/z70Zb+7nRfm4/Uy983DKjUZD9sliEhD/A8/219aQf4Of1/SD5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X6hJzEAAAA2wAAAA8AAAAAAAAAAAAAAAAAmAIAAGRycy9k&#10;b3ducmV2LnhtbFBLBQYAAAAABAAEAPUAAACJAwAAAAA=&#10;" path="m507,l276,r,231l507,231,507,xe" filled="f" strokeweight=".72pt">
                  <v:path arrowok="t" o:connecttype="custom" o:connectlocs="507,0;276,0;276,231;507,231;507,0" o:connectangles="0,0,0,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2848" behindDoc="1" locked="0" layoutInCell="0" allowOverlap="1">
                <wp:simplePos x="0" y="0"/>
                <wp:positionH relativeFrom="page">
                  <wp:posOffset>1482725</wp:posOffset>
                </wp:positionH>
                <wp:positionV relativeFrom="paragraph">
                  <wp:posOffset>14605</wp:posOffset>
                </wp:positionV>
                <wp:extent cx="322580" cy="147320"/>
                <wp:effectExtent l="0" t="0" r="0" b="0"/>
                <wp:wrapNone/>
                <wp:docPr id="82" name="Group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2580" cy="147320"/>
                          <a:chOff x="2335" y="23"/>
                          <a:chExt cx="508" cy="232"/>
                        </a:xfrm>
                      </wpg:grpSpPr>
                      <wps:wsp>
                        <wps:cNvPr id="83" name="Freeform 167"/>
                        <wps:cNvSpPr>
                          <a:spLocks/>
                        </wps:cNvSpPr>
                        <wps:spPr bwMode="auto">
                          <a:xfrm>
                            <a:off x="2335" y="23"/>
                            <a:ext cx="508" cy="232"/>
                          </a:xfrm>
                          <a:custGeom>
                            <a:avLst/>
                            <a:gdLst>
                              <a:gd name="T0" fmla="*/ 231 w 508"/>
                              <a:gd name="T1" fmla="*/ 0 h 232"/>
                              <a:gd name="T2" fmla="*/ 0 w 508"/>
                              <a:gd name="T3" fmla="*/ 0 h 232"/>
                              <a:gd name="T4" fmla="*/ 0 w 508"/>
                              <a:gd name="T5" fmla="*/ 231 h 232"/>
                              <a:gd name="T6" fmla="*/ 231 w 508"/>
                              <a:gd name="T7" fmla="*/ 231 h 232"/>
                              <a:gd name="T8" fmla="*/ 231 w 508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08" h="232">
                                <a:moveTo>
                                  <a:pt x="23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31"/>
                                </a:lnTo>
                                <a:lnTo>
                                  <a:pt x="231" y="231"/>
                                </a:lnTo>
                                <a:lnTo>
                                  <a:pt x="23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" name="Freeform 168"/>
                        <wps:cNvSpPr>
                          <a:spLocks/>
                        </wps:cNvSpPr>
                        <wps:spPr bwMode="auto">
                          <a:xfrm>
                            <a:off x="2335" y="23"/>
                            <a:ext cx="508" cy="232"/>
                          </a:xfrm>
                          <a:custGeom>
                            <a:avLst/>
                            <a:gdLst>
                              <a:gd name="T0" fmla="*/ 507 w 508"/>
                              <a:gd name="T1" fmla="*/ 0 h 232"/>
                              <a:gd name="T2" fmla="*/ 275 w 508"/>
                              <a:gd name="T3" fmla="*/ 0 h 232"/>
                              <a:gd name="T4" fmla="*/ 275 w 508"/>
                              <a:gd name="T5" fmla="*/ 231 h 232"/>
                              <a:gd name="T6" fmla="*/ 507 w 508"/>
                              <a:gd name="T7" fmla="*/ 231 h 232"/>
                              <a:gd name="T8" fmla="*/ 507 w 508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08" h="232">
                                <a:moveTo>
                                  <a:pt x="507" y="0"/>
                                </a:moveTo>
                                <a:lnTo>
                                  <a:pt x="275" y="0"/>
                                </a:lnTo>
                                <a:lnTo>
                                  <a:pt x="275" y="231"/>
                                </a:lnTo>
                                <a:lnTo>
                                  <a:pt x="507" y="231"/>
                                </a:lnTo>
                                <a:lnTo>
                                  <a:pt x="50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66" o:spid="_x0000_s1026" style="position:absolute;margin-left:116.75pt;margin-top:1.15pt;width:25.4pt;height:11.6pt;z-index:-251653632;mso-position-horizontal-relative:page" coordorigin="2335,23" coordsize="508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" o:allowincell="f">
                <v:shape id="Freeform 167" o:spid="_x0000_s1027" style="position:absolute;left:2335;top:23;width:508;height:232;visibility:visible;mso-wrap-style:square;v-text-anchor:top" coordsize="508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sGCn8QA&#10;AADbAAAADwAAAGRycy9kb3ducmV2LnhtbESPT2sCMRTE7wW/Q3iCl6JZLZTtahQtCD0J/qHnx+a5&#10;WTZ5WTepu377piD0OMzMb5jVZnBW3KkLtWcF81kGgrj0uuZKweW8n+YgQkTWaD2TggcF2KxHLyss&#10;tO/5SPdTrESCcChQgYmxLaQMpSGHYeZb4uRdfecwJtlVUnfYJ7izcpFl79JhzWnBYEufhsrm9OMU&#10;HGyTfx/6st/dzgvz8XqZ++ZhlZqMh+0SRKQh/oef7S+tIH+Dvy/pB8j1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rBgp/EAAAA2wAAAA8AAAAAAAAAAAAAAAAAmAIAAGRycy9k&#10;b3ducmV2LnhtbFBLBQYAAAAABAAEAPUAAACJAwAAAAA=&#10;" path="m231,l,,,231r231,l231,xe" filled="f" strokeweight=".72pt">
                  <v:path arrowok="t" o:connecttype="custom" o:connectlocs="231,0;0,0;0,231;231,231;231,0" o:connectangles="0,0,0,0,0"/>
                </v:shape>
                <v:shape id="Freeform 168" o:spid="_x0000_s1028" style="position:absolute;left:2335;top:23;width:508;height:232;visibility:visible;mso-wrap-style:square;v-text-anchor:top" coordsize="508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ga68QA&#10;AADbAAAADwAAAGRycy9kb3ducmV2LnhtbESPT2sCMRTE7wW/Q3iCl6JZpZTtahQtCD0J/qHnx+a5&#10;WTZ5WTepu377piD0OMzMb5jVZnBW3KkLtWcF81kGgrj0uuZKweW8n+YgQkTWaD2TggcF2KxHLyss&#10;tO/5SPdTrESCcChQgYmxLaQMpSGHYeZb4uRdfecwJtlVUnfYJ7izcpFl79JhzWnBYEufhsrm9OMU&#10;HGyTfx/6st/dzgvz8XqZ++ZhlZqMh+0SRKQh/oef7S+tIH+Dvy/pB8j1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UoGuvEAAAA2wAAAA8AAAAAAAAAAAAAAAAAmAIAAGRycy9k&#10;b3ducmV2LnhtbFBLBQYAAAAABAAEAPUAAACJAwAAAAA=&#10;" path="m507,l275,r,231l507,231,507,xe" filled="f" strokeweight=".72pt">
                  <v:path arrowok="t" o:connecttype="custom" o:connectlocs="507,0;275,0;275,231;507,231;507,0" o:connectangles="0,0,0,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3872" behindDoc="0" locked="0" layoutInCell="0" allowOverlap="1">
                <wp:simplePos x="0" y="0"/>
                <wp:positionH relativeFrom="page">
                  <wp:posOffset>1871345</wp:posOffset>
                </wp:positionH>
                <wp:positionV relativeFrom="paragraph">
                  <wp:posOffset>14605</wp:posOffset>
                </wp:positionV>
                <wp:extent cx="673100" cy="147320"/>
                <wp:effectExtent l="0" t="0" r="0" b="0"/>
                <wp:wrapNone/>
                <wp:docPr id="77" name="Group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3100" cy="147320"/>
                          <a:chOff x="2947" y="23"/>
                          <a:chExt cx="1060" cy="232"/>
                        </a:xfrm>
                      </wpg:grpSpPr>
                      <wps:wsp>
                        <wps:cNvPr id="78" name="Freeform 170"/>
                        <wps:cNvSpPr>
                          <a:spLocks/>
                        </wps:cNvSpPr>
                        <wps:spPr bwMode="auto">
                          <a:xfrm>
                            <a:off x="2947" y="23"/>
                            <a:ext cx="1060" cy="232"/>
                          </a:xfrm>
                          <a:custGeom>
                            <a:avLst/>
                            <a:gdLst>
                              <a:gd name="T0" fmla="*/ 231 w 1060"/>
                              <a:gd name="T1" fmla="*/ 0 h 232"/>
                              <a:gd name="T2" fmla="*/ 0 w 1060"/>
                              <a:gd name="T3" fmla="*/ 0 h 232"/>
                              <a:gd name="T4" fmla="*/ 0 w 1060"/>
                              <a:gd name="T5" fmla="*/ 231 h 232"/>
                              <a:gd name="T6" fmla="*/ 231 w 1060"/>
                              <a:gd name="T7" fmla="*/ 231 h 232"/>
                              <a:gd name="T8" fmla="*/ 231 w 1060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060" h="232">
                                <a:moveTo>
                                  <a:pt x="23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31"/>
                                </a:lnTo>
                                <a:lnTo>
                                  <a:pt x="231" y="231"/>
                                </a:lnTo>
                                <a:lnTo>
                                  <a:pt x="23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" name="Freeform 171"/>
                        <wps:cNvSpPr>
                          <a:spLocks/>
                        </wps:cNvSpPr>
                        <wps:spPr bwMode="auto">
                          <a:xfrm>
                            <a:off x="2947" y="23"/>
                            <a:ext cx="1060" cy="232"/>
                          </a:xfrm>
                          <a:custGeom>
                            <a:avLst/>
                            <a:gdLst>
                              <a:gd name="T0" fmla="*/ 507 w 1060"/>
                              <a:gd name="T1" fmla="*/ 0 h 232"/>
                              <a:gd name="T2" fmla="*/ 276 w 1060"/>
                              <a:gd name="T3" fmla="*/ 0 h 232"/>
                              <a:gd name="T4" fmla="*/ 276 w 1060"/>
                              <a:gd name="T5" fmla="*/ 231 h 232"/>
                              <a:gd name="T6" fmla="*/ 507 w 1060"/>
                              <a:gd name="T7" fmla="*/ 231 h 232"/>
                              <a:gd name="T8" fmla="*/ 507 w 1060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060" h="232">
                                <a:moveTo>
                                  <a:pt x="507" y="0"/>
                                </a:moveTo>
                                <a:lnTo>
                                  <a:pt x="276" y="0"/>
                                </a:lnTo>
                                <a:lnTo>
                                  <a:pt x="276" y="231"/>
                                </a:lnTo>
                                <a:lnTo>
                                  <a:pt x="507" y="231"/>
                                </a:lnTo>
                                <a:lnTo>
                                  <a:pt x="50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" name="Freeform 172"/>
                        <wps:cNvSpPr>
                          <a:spLocks/>
                        </wps:cNvSpPr>
                        <wps:spPr bwMode="auto">
                          <a:xfrm>
                            <a:off x="2947" y="23"/>
                            <a:ext cx="1060" cy="232"/>
                          </a:xfrm>
                          <a:custGeom>
                            <a:avLst/>
                            <a:gdLst>
                              <a:gd name="T0" fmla="*/ 783 w 1060"/>
                              <a:gd name="T1" fmla="*/ 0 h 232"/>
                              <a:gd name="T2" fmla="*/ 551 w 1060"/>
                              <a:gd name="T3" fmla="*/ 0 h 232"/>
                              <a:gd name="T4" fmla="*/ 551 w 1060"/>
                              <a:gd name="T5" fmla="*/ 231 h 232"/>
                              <a:gd name="T6" fmla="*/ 783 w 1060"/>
                              <a:gd name="T7" fmla="*/ 231 h 232"/>
                              <a:gd name="T8" fmla="*/ 783 w 1060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060" h="232">
                                <a:moveTo>
                                  <a:pt x="783" y="0"/>
                                </a:moveTo>
                                <a:lnTo>
                                  <a:pt x="551" y="0"/>
                                </a:lnTo>
                                <a:lnTo>
                                  <a:pt x="551" y="231"/>
                                </a:lnTo>
                                <a:lnTo>
                                  <a:pt x="783" y="231"/>
                                </a:lnTo>
                                <a:lnTo>
                                  <a:pt x="783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" name="Freeform 173"/>
                        <wps:cNvSpPr>
                          <a:spLocks/>
                        </wps:cNvSpPr>
                        <wps:spPr bwMode="auto">
                          <a:xfrm>
                            <a:off x="2947" y="23"/>
                            <a:ext cx="1060" cy="232"/>
                          </a:xfrm>
                          <a:custGeom>
                            <a:avLst/>
                            <a:gdLst>
                              <a:gd name="T0" fmla="*/ 1059 w 1060"/>
                              <a:gd name="T1" fmla="*/ 0 h 232"/>
                              <a:gd name="T2" fmla="*/ 828 w 1060"/>
                              <a:gd name="T3" fmla="*/ 0 h 232"/>
                              <a:gd name="T4" fmla="*/ 828 w 1060"/>
                              <a:gd name="T5" fmla="*/ 231 h 232"/>
                              <a:gd name="T6" fmla="*/ 1059 w 1060"/>
                              <a:gd name="T7" fmla="*/ 231 h 232"/>
                              <a:gd name="T8" fmla="*/ 1059 w 1060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060" h="232">
                                <a:moveTo>
                                  <a:pt x="1059" y="0"/>
                                </a:moveTo>
                                <a:lnTo>
                                  <a:pt x="828" y="0"/>
                                </a:lnTo>
                                <a:lnTo>
                                  <a:pt x="828" y="231"/>
                                </a:lnTo>
                                <a:lnTo>
                                  <a:pt x="1059" y="231"/>
                                </a:lnTo>
                                <a:lnTo>
                                  <a:pt x="105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69" o:spid="_x0000_s1026" style="position:absolute;margin-left:147.35pt;margin-top:1.15pt;width:53pt;height:11.6pt;z-index:251663872;mso-position-horizontal-relative:page" coordorigin="2947,23" coordsize="1060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" o:allowincell="f">
                <v:shape id="Freeform 170" o:spid="_x0000_s1027" style="position:absolute;left:2947;top:23;width:1060;height:232;visibility:visible;mso-wrap-style:square;v-text-anchor:top" coordsize="1060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bD1cAA&#10;AADbAAAADwAAAGRycy9kb3ducmV2LnhtbERPy4rCMBTdC/5DuMJsRNNx4aMaRWQEETc+0O2lubbF&#10;5qYmGa1/bxaCy8N5zxaNqcSDnC8tK/jtJyCIM6tLzhWcjuveGIQPyBory6TgRR4W83Zrhqm2T97T&#10;4xByEUPYp6igCKFOpfRZQQZ939bEkbtaZzBE6HKpHT5juKnkIEmG0mDJsaHAmlYFZbfDv1EwTNbH&#10;yS6cLnczuJ7t35i2btNV6qfTLKcgAjXhK/64N1rBKI6NX+IPkPM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kbD1cAAAADbAAAADwAAAAAAAAAAAAAAAACYAgAAZHJzL2Rvd25y&#10;ZXYueG1sUEsFBgAAAAAEAAQA9QAAAIUDAAAAAA==&#10;" path="m231,l,,,231r231,l231,xe" filled="f" strokeweight=".72pt">
                  <v:path arrowok="t" o:connecttype="custom" o:connectlocs="231,0;0,0;0,231;231,231;231,0" o:connectangles="0,0,0,0,0"/>
                </v:shape>
                <v:shape id="Freeform 171" o:spid="_x0000_s1028" style="position:absolute;left:2947;top:23;width:1060;height:232;visibility:visible;mso-wrap-style:square;v-text-anchor:top" coordsize="1060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pmTsUA&#10;AADbAAAADwAAAGRycy9kb3ducmV2LnhtbESPQWvCQBSE74X+h+UVeil1o4c0RlcpRSEUL1Wp10f2&#10;mYRm36a72yT9964geBxm5htmuR5NK3pyvrGsYDpJQBCXVjdcKTgetq8ZCB+QNbaWScE/eVivHh+W&#10;mGs78Bf1+1CJCGGfo4I6hC6X0pc1GfQT2xFH72ydwRClq6R2OES4aeUsSVJpsOG4UGNHHzWVP/s/&#10;oyBNtof5LhxPv2Z2/rabjD5d8aLU89P4vgARaAz38K1daAVvc7h+iT9Ari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CmZOxQAAANsAAAAPAAAAAAAAAAAAAAAAAJgCAABkcnMv&#10;ZG93bnJldi54bWxQSwUGAAAAAAQABAD1AAAAigMAAAAA&#10;" path="m507,l276,r,231l507,231,507,xe" filled="f" strokeweight=".72pt">
                  <v:path arrowok="t" o:connecttype="custom" o:connectlocs="507,0;276,0;276,231;507,231;507,0" o:connectangles="0,0,0,0,0"/>
                </v:shape>
                <v:shape id="Freeform 172" o:spid="_x0000_s1029" style="position:absolute;left:2947;top:23;width:1060;height:232;visibility:visible;mso-wrap-style:square;v-text-anchor:top" coordsize="1060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W/9MEA&#10;AADbAAAADwAAAGRycy9kb3ducmV2LnhtbERPz2vCMBS+C/4P4QleZKbroXTVKCITRHaxynZ9NM+2&#10;2Lx0SWa7/345DDx+fL/X29F04kHOt5YVvC4TEMSV1S3XCq6Xw0sOwgdkjZ1lUvBLHrab6WSNhbYD&#10;n+lRhlrEEPYFKmhC6AspfdWQQb+0PXHkbtYZDBG6WmqHQww3nUyTJJMGW44NDfa0b6i6lz9GQZYc&#10;Lm8f4fr1bdLbp33P6eSOC6Xms3G3AhFoDE/xv/uoFeRxffwSf4Dc/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3lv/TBAAAA2wAAAA8AAAAAAAAAAAAAAAAAmAIAAGRycy9kb3du&#10;cmV2LnhtbFBLBQYAAAAABAAEAPUAAACGAwAAAAA=&#10;" path="m783,l551,r,231l783,231,783,xe" filled="f" strokeweight=".72pt">
                  <v:path arrowok="t" o:connecttype="custom" o:connectlocs="783,0;551,0;551,231;783,231;783,0" o:connectangles="0,0,0,0,0"/>
                </v:shape>
                <v:shape id="Freeform 173" o:spid="_x0000_s1030" style="position:absolute;left:2947;top:23;width:1060;height:232;visibility:visible;mso-wrap-style:square;v-text-anchor:top" coordsize="1060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qkab8QA&#10;AADbAAAADwAAAGRycy9kb3ducmV2LnhtbESPQWvCQBSE7wX/w/KEXorZxIOk0VVEGpDSixrq9ZF9&#10;JsHs23R3q+m/7wqFHoeZ+YZZbUbTixs531lWkCUpCOLa6o4bBdWpnOUgfEDW2FsmBT/kYbOePK2w&#10;0PbOB7odQyMihH2BCtoQhkJKX7dk0Cd2II7exTqDIUrXSO3wHuGml/M0XUiDHceFFgfatVRfj99G&#10;wSItT68foTp/mfnl077l9O72L0o9T8ftEkSgMfyH/9p7rSDP4PEl/gC5/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KpGm/EAAAA2wAAAA8AAAAAAAAAAAAAAAAAmAIAAGRycy9k&#10;b3ducmV2LnhtbFBLBQYAAAAABAAEAPUAAACJAwAAAAA=&#10;" path="m1059,l828,r,231l1059,231,1059,xe" filled="f" strokeweight=".72pt">
                  <v:path arrowok="t" o:connecttype="custom" o:connectlocs="1059,0;828,0;828,231;1059,231;1059,0" o:connectangles="0,0,0,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4896" behindDoc="0" locked="0" layoutInCell="0" allowOverlap="1">
                <wp:simplePos x="0" y="0"/>
                <wp:positionH relativeFrom="page">
                  <wp:posOffset>2686685</wp:posOffset>
                </wp:positionH>
                <wp:positionV relativeFrom="paragraph">
                  <wp:posOffset>14605</wp:posOffset>
                </wp:positionV>
                <wp:extent cx="673100" cy="147320"/>
                <wp:effectExtent l="0" t="0" r="0" b="0"/>
                <wp:wrapNone/>
                <wp:docPr id="72" name="Group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3100" cy="147320"/>
                          <a:chOff x="4231" y="23"/>
                          <a:chExt cx="1060" cy="232"/>
                        </a:xfrm>
                      </wpg:grpSpPr>
                      <wps:wsp>
                        <wps:cNvPr id="73" name="Freeform 175"/>
                        <wps:cNvSpPr>
                          <a:spLocks/>
                        </wps:cNvSpPr>
                        <wps:spPr bwMode="auto">
                          <a:xfrm>
                            <a:off x="4231" y="23"/>
                            <a:ext cx="1060" cy="232"/>
                          </a:xfrm>
                          <a:custGeom>
                            <a:avLst/>
                            <a:gdLst>
                              <a:gd name="T0" fmla="*/ 231 w 1060"/>
                              <a:gd name="T1" fmla="*/ 0 h 232"/>
                              <a:gd name="T2" fmla="*/ 0 w 1060"/>
                              <a:gd name="T3" fmla="*/ 0 h 232"/>
                              <a:gd name="T4" fmla="*/ 0 w 1060"/>
                              <a:gd name="T5" fmla="*/ 231 h 232"/>
                              <a:gd name="T6" fmla="*/ 231 w 1060"/>
                              <a:gd name="T7" fmla="*/ 231 h 232"/>
                              <a:gd name="T8" fmla="*/ 231 w 1060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060" h="232">
                                <a:moveTo>
                                  <a:pt x="23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31"/>
                                </a:lnTo>
                                <a:lnTo>
                                  <a:pt x="231" y="231"/>
                                </a:lnTo>
                                <a:lnTo>
                                  <a:pt x="23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" name="Freeform 176"/>
                        <wps:cNvSpPr>
                          <a:spLocks/>
                        </wps:cNvSpPr>
                        <wps:spPr bwMode="auto">
                          <a:xfrm>
                            <a:off x="4231" y="23"/>
                            <a:ext cx="1060" cy="232"/>
                          </a:xfrm>
                          <a:custGeom>
                            <a:avLst/>
                            <a:gdLst>
                              <a:gd name="T0" fmla="*/ 507 w 1060"/>
                              <a:gd name="T1" fmla="*/ 0 h 232"/>
                              <a:gd name="T2" fmla="*/ 276 w 1060"/>
                              <a:gd name="T3" fmla="*/ 0 h 232"/>
                              <a:gd name="T4" fmla="*/ 276 w 1060"/>
                              <a:gd name="T5" fmla="*/ 231 h 232"/>
                              <a:gd name="T6" fmla="*/ 507 w 1060"/>
                              <a:gd name="T7" fmla="*/ 231 h 232"/>
                              <a:gd name="T8" fmla="*/ 507 w 1060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060" h="232">
                                <a:moveTo>
                                  <a:pt x="507" y="0"/>
                                </a:moveTo>
                                <a:lnTo>
                                  <a:pt x="276" y="0"/>
                                </a:lnTo>
                                <a:lnTo>
                                  <a:pt x="276" y="231"/>
                                </a:lnTo>
                                <a:lnTo>
                                  <a:pt x="507" y="231"/>
                                </a:lnTo>
                                <a:lnTo>
                                  <a:pt x="50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" name="Freeform 177"/>
                        <wps:cNvSpPr>
                          <a:spLocks/>
                        </wps:cNvSpPr>
                        <wps:spPr bwMode="auto">
                          <a:xfrm>
                            <a:off x="4231" y="23"/>
                            <a:ext cx="1060" cy="232"/>
                          </a:xfrm>
                          <a:custGeom>
                            <a:avLst/>
                            <a:gdLst>
                              <a:gd name="T0" fmla="*/ 783 w 1060"/>
                              <a:gd name="T1" fmla="*/ 0 h 232"/>
                              <a:gd name="T2" fmla="*/ 552 w 1060"/>
                              <a:gd name="T3" fmla="*/ 0 h 232"/>
                              <a:gd name="T4" fmla="*/ 552 w 1060"/>
                              <a:gd name="T5" fmla="*/ 231 h 232"/>
                              <a:gd name="T6" fmla="*/ 783 w 1060"/>
                              <a:gd name="T7" fmla="*/ 231 h 232"/>
                              <a:gd name="T8" fmla="*/ 783 w 1060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060" h="232">
                                <a:moveTo>
                                  <a:pt x="783" y="0"/>
                                </a:moveTo>
                                <a:lnTo>
                                  <a:pt x="552" y="0"/>
                                </a:lnTo>
                                <a:lnTo>
                                  <a:pt x="552" y="231"/>
                                </a:lnTo>
                                <a:lnTo>
                                  <a:pt x="783" y="231"/>
                                </a:lnTo>
                                <a:lnTo>
                                  <a:pt x="783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" name="Freeform 178"/>
                        <wps:cNvSpPr>
                          <a:spLocks/>
                        </wps:cNvSpPr>
                        <wps:spPr bwMode="auto">
                          <a:xfrm>
                            <a:off x="4231" y="23"/>
                            <a:ext cx="1060" cy="232"/>
                          </a:xfrm>
                          <a:custGeom>
                            <a:avLst/>
                            <a:gdLst>
                              <a:gd name="T0" fmla="*/ 1059 w 1060"/>
                              <a:gd name="T1" fmla="*/ 0 h 232"/>
                              <a:gd name="T2" fmla="*/ 828 w 1060"/>
                              <a:gd name="T3" fmla="*/ 0 h 232"/>
                              <a:gd name="T4" fmla="*/ 828 w 1060"/>
                              <a:gd name="T5" fmla="*/ 231 h 232"/>
                              <a:gd name="T6" fmla="*/ 1059 w 1060"/>
                              <a:gd name="T7" fmla="*/ 231 h 232"/>
                              <a:gd name="T8" fmla="*/ 1059 w 1060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060" h="232">
                                <a:moveTo>
                                  <a:pt x="1059" y="0"/>
                                </a:moveTo>
                                <a:lnTo>
                                  <a:pt x="828" y="0"/>
                                </a:lnTo>
                                <a:lnTo>
                                  <a:pt x="828" y="231"/>
                                </a:lnTo>
                                <a:lnTo>
                                  <a:pt x="1059" y="231"/>
                                </a:lnTo>
                                <a:lnTo>
                                  <a:pt x="105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74" o:spid="_x0000_s1026" style="position:absolute;margin-left:211.55pt;margin-top:1.15pt;width:53pt;height:11.6pt;z-index:251664896;mso-position-horizontal-relative:page" coordorigin="4231,23" coordsize="1060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" o:allowincell="f">
                <v:shape id="Freeform 175" o:spid="_x0000_s1027" style="position:absolute;left:4231;top:23;width:1060;height:232;visibility:visible;mso-wrap-style:square;v-text-anchor:top" coordsize="1060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JRpMUA&#10;AADbAAAADwAAAGRycy9kb3ducmV2LnhtbESPT2vCQBTE7wW/w/IKvYhuasE/0VVEFELpxUTa6yP7&#10;TEKzb9PdrUm/fbcg9DjMzG+YzW4wrbiR841lBc/TBARxaXXDlYJLcZosQfiArLG1TAp+yMNuO3rY&#10;YKptz2e65aESEcI+RQV1CF0qpS9rMuintiOO3tU6gyFKV0ntsI9w08pZksylwYbjQo0dHWoqP/Nv&#10;o2CenIrVW7h8fJnZ9d0el/TqsrFST4/Dfg0i0BD+w/d2phUsXuDvS/wBcvs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4lGkxQAAANsAAAAPAAAAAAAAAAAAAAAAAJgCAABkcnMv&#10;ZG93bnJldi54bWxQSwUGAAAAAAQABAD1AAAAigMAAAAA&#10;" path="m231,l,,,231r231,l231,xe" filled="f" strokeweight=".72pt">
                  <v:path arrowok="t" o:connecttype="custom" o:connectlocs="231,0;0,0;0,231;231,231;231,0" o:connectangles="0,0,0,0,0"/>
                </v:shape>
                <v:shape id="Freeform 176" o:spid="_x0000_s1028" style="position:absolute;left:4231;top:23;width:1060;height:232;visibility:visible;mso-wrap-style:square;v-text-anchor:top" coordsize="1060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wvJ0MUA&#10;AADbAAAADwAAAGRycy9kb3ducmV2LnhtbESPT2vCQBTE7wW/w/IKvYhuKsU/0VVEFELpxUTa6yP7&#10;TEKzb9PdrUm/fbcg9DjMzG+YzW4wrbiR841lBc/TBARxaXXDlYJLcZosQfiArLG1TAp+yMNuO3rY&#10;YKptz2e65aESEcI+RQV1CF0qpS9rMuintiOO3tU6gyFKV0ntsI9w08pZksylwYbjQo0dHWoqP/Nv&#10;o2CenIrVW7h8fJnZ9d0el/TqsrFST4/Dfg0i0BD+w/d2phUsXuDvS/wBcvs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C8nQxQAAANsAAAAPAAAAAAAAAAAAAAAAAJgCAABkcnMv&#10;ZG93bnJldi54bWxQSwUGAAAAAAQABAD1AAAAigMAAAAA&#10;" path="m507,l276,r,231l507,231,507,xe" filled="f" strokeweight=".72pt">
                  <v:path arrowok="t" o:connecttype="custom" o:connectlocs="507,0;276,0;276,231;507,231;507,0" o:connectangles="0,0,0,0,0"/>
                </v:shape>
                <v:shape id="Freeform 177" o:spid="_x0000_s1029" style="position:absolute;left:4231;top:23;width:1060;height:232;visibility:visible;mso-wrap-style:square;v-text-anchor:top" coordsize="1060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dsS8UA&#10;AADbAAAADwAAAGRycy9kb3ducmV2LnhtbESPT2vCQBTE7wW/w/IKvYhuKtQ/0VVEFELpxUTa6yP7&#10;TEKzb9PdrUm/fbcg9DjMzG+YzW4wrbiR841lBc/TBARxaXXDlYJLcZosQfiArLG1TAp+yMNuO3rY&#10;YKptz2e65aESEcI+RQV1CF0qpS9rMuintiOO3tU6gyFKV0ntsI9w08pZksylwYbjQo0dHWoqP/Nv&#10;o2CenIrVW7h8fJnZ9d0el/TqsrFST4/Dfg0i0BD+w/d2phUsXuDvS/wBcvs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R2xLxQAAANsAAAAPAAAAAAAAAAAAAAAAAJgCAABkcnMv&#10;ZG93bnJldi54bWxQSwUGAAAAAAQABAD1AAAAigMAAAAA&#10;" path="m783,l552,r,231l783,231,783,xe" filled="f" strokeweight=".72pt">
                  <v:path arrowok="t" o:connecttype="custom" o:connectlocs="783,0;552,0;552,231;783,231;783,0" o:connectangles="0,0,0,0,0"/>
                </v:shape>
                <v:shape id="Freeform 178" o:spid="_x0000_s1030" style="position:absolute;left:4231;top:23;width:1060;height:232;visibility:visible;mso-wrap-style:square;v-text-anchor:top" coordsize="1060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XyPMMA&#10;AADbAAAADwAAAGRycy9kb3ducmV2LnhtbESPT4vCMBTE78J+h/CEvYim66FqNcqyrCDixT/o9dE8&#10;22Lz0k2yWr+9EQSPw8z8hpktWlOLKzlfWVbwNUhAEOdWV1woOOyX/TEIH5A11pZJwZ08LOYfnRlm&#10;2t54S9ddKESEsM9QQRlCk0np85IM+oFtiKN3ts5giNIVUju8Rbip5TBJUmmw4rhQYkM/JeWX3b9R&#10;kCbL/WQTDqc/Mzwf7e+Y1m7VU+qz235PQQRqwzv8aq+0glEKzy/xB8j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JXyPMMAAADbAAAADwAAAAAAAAAAAAAAAACYAgAAZHJzL2Rv&#10;d25yZXYueG1sUEsFBgAAAAAEAAQA9QAAAIgDAAAAAA==&#10;" path="m1059,l828,r,231l1059,231,1059,xe" filled="f" strokeweight=".72pt">
                  <v:path arrowok="t" o:connecttype="custom" o:connectlocs="1059,0;828,0;828,231;1059,231;1059,0" o:connectangles="0,0,0,0,0"/>
                </v:shape>
                <w10:wrap anchorx="page"/>
              </v:group>
            </w:pict>
          </mc:Fallback>
        </mc:AlternateContent>
      </w:r>
      <w:r w:rsidR="00CC5A76">
        <w:t>.</w:t>
      </w:r>
      <w:r w:rsidR="00CC5A76">
        <w:tab/>
        <w:t>.</w:t>
      </w:r>
    </w:p>
    <w:p w:rsidR="0083321D" w:rsidRDefault="00CC5A76">
      <w:pPr>
        <w:pStyle w:val="ListParagraph"/>
        <w:numPr>
          <w:ilvl w:val="0"/>
          <w:numId w:val="4"/>
        </w:numPr>
        <w:tabs>
          <w:tab w:val="left" w:pos="582"/>
        </w:tabs>
        <w:kinsoku w:val="0"/>
        <w:overflowPunct w:val="0"/>
        <w:ind w:hanging="360"/>
      </w:pPr>
      <w:r>
        <w:t>Bērna stāvoklis,</w:t>
      </w:r>
      <w:r>
        <w:rPr>
          <w:spacing w:val="-1"/>
        </w:rPr>
        <w:t xml:space="preserve"> </w:t>
      </w:r>
      <w:r>
        <w:t>pārvedot</w:t>
      </w:r>
    </w:p>
    <w:p w:rsidR="0083321D" w:rsidRDefault="00CC5A76">
      <w:pPr>
        <w:pStyle w:val="ListParagraph"/>
        <w:numPr>
          <w:ilvl w:val="1"/>
          <w:numId w:val="4"/>
        </w:numPr>
        <w:tabs>
          <w:tab w:val="left" w:pos="762"/>
          <w:tab w:val="left" w:pos="9809"/>
        </w:tabs>
        <w:kinsoku w:val="0"/>
        <w:overflowPunct w:val="0"/>
        <w:ind w:left="761" w:hanging="540"/>
      </w:pPr>
      <w:r>
        <w:t>no dzemdību</w:t>
      </w:r>
      <w:r>
        <w:rPr>
          <w:spacing w:val="-1"/>
        </w:rPr>
        <w:t xml:space="preserve"> </w:t>
      </w:r>
      <w:r>
        <w:t>zāles</w:t>
      </w:r>
      <w:r>
        <w:rPr>
          <w:spacing w:val="-2"/>
        </w:rPr>
        <w:t xml:space="preserve">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83321D" w:rsidRDefault="00CC5A76">
      <w:pPr>
        <w:pStyle w:val="ListParagraph"/>
        <w:numPr>
          <w:ilvl w:val="1"/>
          <w:numId w:val="4"/>
        </w:numPr>
        <w:tabs>
          <w:tab w:val="left" w:pos="762"/>
          <w:tab w:val="left" w:pos="9808"/>
        </w:tabs>
        <w:kinsoku w:val="0"/>
        <w:overflowPunct w:val="0"/>
        <w:ind w:left="761" w:hanging="540"/>
      </w:pPr>
      <w:r>
        <w:t xml:space="preserve">uz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83321D" w:rsidRDefault="00CC5A76">
      <w:pPr>
        <w:pStyle w:val="ListParagraph"/>
        <w:numPr>
          <w:ilvl w:val="0"/>
          <w:numId w:val="4"/>
        </w:numPr>
        <w:tabs>
          <w:tab w:val="left" w:pos="582"/>
          <w:tab w:val="left" w:pos="9782"/>
        </w:tabs>
        <w:kinsoku w:val="0"/>
        <w:overflowPunct w:val="0"/>
        <w:ind w:hanging="360"/>
      </w:pPr>
      <w:r>
        <w:t>Bērnu</w:t>
      </w:r>
      <w:r>
        <w:rPr>
          <w:spacing w:val="-1"/>
        </w:rPr>
        <w:t xml:space="preserve"> </w:t>
      </w:r>
      <w:r>
        <w:t xml:space="preserve">nodeva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83321D" w:rsidRDefault="00CC5A76">
      <w:pPr>
        <w:pStyle w:val="ListParagraph"/>
        <w:numPr>
          <w:ilvl w:val="0"/>
          <w:numId w:val="4"/>
        </w:numPr>
        <w:tabs>
          <w:tab w:val="left" w:pos="582"/>
          <w:tab w:val="left" w:pos="9781"/>
        </w:tabs>
        <w:kinsoku w:val="0"/>
        <w:overflowPunct w:val="0"/>
        <w:ind w:hanging="360"/>
      </w:pPr>
      <w:r>
        <w:t>Bērnu</w:t>
      </w:r>
      <w:r>
        <w:rPr>
          <w:spacing w:val="-8"/>
        </w:rPr>
        <w:t xml:space="preserve"> </w:t>
      </w:r>
      <w:r>
        <w:t xml:space="preserve">pieņēma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83321D" w:rsidRDefault="00CC5A76">
      <w:pPr>
        <w:pStyle w:val="BodyText"/>
        <w:kinsoku w:val="0"/>
        <w:overflowPunct w:val="0"/>
        <w:ind w:left="3031" w:right="3041"/>
        <w:jc w:val="center"/>
        <w:rPr>
          <w:sz w:val="20"/>
          <w:szCs w:val="20"/>
        </w:rPr>
      </w:pPr>
      <w:r>
        <w:rPr>
          <w:sz w:val="20"/>
          <w:szCs w:val="20"/>
        </w:rPr>
        <w:t>(paraksts un tā atšifrējums)</w:t>
      </w:r>
    </w:p>
    <w:p w:rsidR="0083321D" w:rsidRDefault="00427A67">
      <w:pPr>
        <w:pStyle w:val="ListParagraph"/>
        <w:numPr>
          <w:ilvl w:val="0"/>
          <w:numId w:val="4"/>
        </w:numPr>
        <w:tabs>
          <w:tab w:val="left" w:pos="582"/>
        </w:tabs>
        <w:kinsoku w:val="0"/>
        <w:overflowPunct w:val="0"/>
        <w:spacing w:line="275" w:lineRule="exact"/>
        <w:ind w:hanging="36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5920" behindDoc="0" locked="0" layoutInCell="0" allowOverlap="1">
                <wp:simplePos x="0" y="0"/>
                <wp:positionH relativeFrom="page">
                  <wp:posOffset>2355215</wp:posOffset>
                </wp:positionH>
                <wp:positionV relativeFrom="paragraph">
                  <wp:posOffset>14605</wp:posOffset>
                </wp:positionV>
                <wp:extent cx="848360" cy="147320"/>
                <wp:effectExtent l="0" t="0" r="0" b="0"/>
                <wp:wrapNone/>
                <wp:docPr id="66" name="Group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48360" cy="147320"/>
                          <a:chOff x="3709" y="23"/>
                          <a:chExt cx="1336" cy="232"/>
                        </a:xfrm>
                      </wpg:grpSpPr>
                      <wps:wsp>
                        <wps:cNvPr id="67" name="Freeform 180"/>
                        <wps:cNvSpPr>
                          <a:spLocks/>
                        </wps:cNvSpPr>
                        <wps:spPr bwMode="auto">
                          <a:xfrm>
                            <a:off x="3709" y="23"/>
                            <a:ext cx="1336" cy="232"/>
                          </a:xfrm>
                          <a:custGeom>
                            <a:avLst/>
                            <a:gdLst>
                              <a:gd name="T0" fmla="*/ 231 w 1336"/>
                              <a:gd name="T1" fmla="*/ 0 h 232"/>
                              <a:gd name="T2" fmla="*/ 0 w 1336"/>
                              <a:gd name="T3" fmla="*/ 0 h 232"/>
                              <a:gd name="T4" fmla="*/ 0 w 1336"/>
                              <a:gd name="T5" fmla="*/ 231 h 232"/>
                              <a:gd name="T6" fmla="*/ 231 w 1336"/>
                              <a:gd name="T7" fmla="*/ 231 h 232"/>
                              <a:gd name="T8" fmla="*/ 231 w 1336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336" h="232">
                                <a:moveTo>
                                  <a:pt x="23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31"/>
                                </a:lnTo>
                                <a:lnTo>
                                  <a:pt x="231" y="231"/>
                                </a:lnTo>
                                <a:lnTo>
                                  <a:pt x="23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" name="Freeform 181"/>
                        <wps:cNvSpPr>
                          <a:spLocks/>
                        </wps:cNvSpPr>
                        <wps:spPr bwMode="auto">
                          <a:xfrm>
                            <a:off x="3709" y="23"/>
                            <a:ext cx="1336" cy="232"/>
                          </a:xfrm>
                          <a:custGeom>
                            <a:avLst/>
                            <a:gdLst>
                              <a:gd name="T0" fmla="*/ 507 w 1336"/>
                              <a:gd name="T1" fmla="*/ 0 h 232"/>
                              <a:gd name="T2" fmla="*/ 276 w 1336"/>
                              <a:gd name="T3" fmla="*/ 0 h 232"/>
                              <a:gd name="T4" fmla="*/ 276 w 1336"/>
                              <a:gd name="T5" fmla="*/ 231 h 232"/>
                              <a:gd name="T6" fmla="*/ 507 w 1336"/>
                              <a:gd name="T7" fmla="*/ 231 h 232"/>
                              <a:gd name="T8" fmla="*/ 507 w 1336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336" h="232">
                                <a:moveTo>
                                  <a:pt x="507" y="0"/>
                                </a:moveTo>
                                <a:lnTo>
                                  <a:pt x="276" y="0"/>
                                </a:lnTo>
                                <a:lnTo>
                                  <a:pt x="276" y="231"/>
                                </a:lnTo>
                                <a:lnTo>
                                  <a:pt x="507" y="231"/>
                                </a:lnTo>
                                <a:lnTo>
                                  <a:pt x="50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" name="Freeform 182"/>
                        <wps:cNvSpPr>
                          <a:spLocks/>
                        </wps:cNvSpPr>
                        <wps:spPr bwMode="auto">
                          <a:xfrm>
                            <a:off x="3709" y="23"/>
                            <a:ext cx="1336" cy="232"/>
                          </a:xfrm>
                          <a:custGeom>
                            <a:avLst/>
                            <a:gdLst>
                              <a:gd name="T0" fmla="*/ 783 w 1336"/>
                              <a:gd name="T1" fmla="*/ 0 h 232"/>
                              <a:gd name="T2" fmla="*/ 551 w 1336"/>
                              <a:gd name="T3" fmla="*/ 0 h 232"/>
                              <a:gd name="T4" fmla="*/ 551 w 1336"/>
                              <a:gd name="T5" fmla="*/ 231 h 232"/>
                              <a:gd name="T6" fmla="*/ 783 w 1336"/>
                              <a:gd name="T7" fmla="*/ 231 h 232"/>
                              <a:gd name="T8" fmla="*/ 783 w 1336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336" h="232">
                                <a:moveTo>
                                  <a:pt x="783" y="0"/>
                                </a:moveTo>
                                <a:lnTo>
                                  <a:pt x="551" y="0"/>
                                </a:lnTo>
                                <a:lnTo>
                                  <a:pt x="551" y="231"/>
                                </a:lnTo>
                                <a:lnTo>
                                  <a:pt x="783" y="231"/>
                                </a:lnTo>
                                <a:lnTo>
                                  <a:pt x="783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" name="Freeform 183"/>
                        <wps:cNvSpPr>
                          <a:spLocks/>
                        </wps:cNvSpPr>
                        <wps:spPr bwMode="auto">
                          <a:xfrm>
                            <a:off x="3709" y="23"/>
                            <a:ext cx="1336" cy="232"/>
                          </a:xfrm>
                          <a:custGeom>
                            <a:avLst/>
                            <a:gdLst>
                              <a:gd name="T0" fmla="*/ 1059 w 1336"/>
                              <a:gd name="T1" fmla="*/ 0 h 232"/>
                              <a:gd name="T2" fmla="*/ 828 w 1336"/>
                              <a:gd name="T3" fmla="*/ 0 h 232"/>
                              <a:gd name="T4" fmla="*/ 828 w 1336"/>
                              <a:gd name="T5" fmla="*/ 231 h 232"/>
                              <a:gd name="T6" fmla="*/ 1059 w 1336"/>
                              <a:gd name="T7" fmla="*/ 231 h 232"/>
                              <a:gd name="T8" fmla="*/ 1059 w 1336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336" h="232">
                                <a:moveTo>
                                  <a:pt x="1059" y="0"/>
                                </a:moveTo>
                                <a:lnTo>
                                  <a:pt x="828" y="0"/>
                                </a:lnTo>
                                <a:lnTo>
                                  <a:pt x="828" y="231"/>
                                </a:lnTo>
                                <a:lnTo>
                                  <a:pt x="1059" y="231"/>
                                </a:lnTo>
                                <a:lnTo>
                                  <a:pt x="105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" name="Freeform 184"/>
                        <wps:cNvSpPr>
                          <a:spLocks/>
                        </wps:cNvSpPr>
                        <wps:spPr bwMode="auto">
                          <a:xfrm>
                            <a:off x="3709" y="23"/>
                            <a:ext cx="1336" cy="232"/>
                          </a:xfrm>
                          <a:custGeom>
                            <a:avLst/>
                            <a:gdLst>
                              <a:gd name="T0" fmla="*/ 1335 w 1336"/>
                              <a:gd name="T1" fmla="*/ 0 h 232"/>
                              <a:gd name="T2" fmla="*/ 1104 w 1336"/>
                              <a:gd name="T3" fmla="*/ 0 h 232"/>
                              <a:gd name="T4" fmla="*/ 1104 w 1336"/>
                              <a:gd name="T5" fmla="*/ 231 h 232"/>
                              <a:gd name="T6" fmla="*/ 1335 w 1336"/>
                              <a:gd name="T7" fmla="*/ 231 h 232"/>
                              <a:gd name="T8" fmla="*/ 1335 w 1336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336" h="232">
                                <a:moveTo>
                                  <a:pt x="1335" y="0"/>
                                </a:moveTo>
                                <a:lnTo>
                                  <a:pt x="1104" y="0"/>
                                </a:lnTo>
                                <a:lnTo>
                                  <a:pt x="1104" y="231"/>
                                </a:lnTo>
                                <a:lnTo>
                                  <a:pt x="1335" y="231"/>
                                </a:lnTo>
                                <a:lnTo>
                                  <a:pt x="133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79" o:spid="_x0000_s1026" style="position:absolute;margin-left:185.45pt;margin-top:1.15pt;width:66.8pt;height:11.6pt;z-index:251665920;mso-position-horizontal-relative:page" coordorigin="3709,23" coordsize="1336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" o:allowincell="f">
                <v:shape id="Freeform 180" o:spid="_x0000_s1027" style="position:absolute;left:3709;top:23;width:1336;height:232;visibility:visible;mso-wrap-style:square;v-text-anchor:top" coordsize="1336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X2SsUA&#10;AADbAAAADwAAAGRycy9kb3ducmV2LnhtbESPQWvCQBSE70L/w/IK3symLahEVymlFj0UNM2h3h7Z&#10;12xo9m2aXU38911B8DjMzDfMcj3YRpyp87VjBU9JCoK4dLrmSkHxtZnMQfiArLFxTAou5GG9ehgt&#10;MdOu5wOd81CJCGGfoQITQptJ6UtDFn3iWuLo/bjOYoiyq6TusI9w28jnNJ1KizXHBYMtvRkqf/OT&#10;VTDr9/OhyV+Ol2L39/5dbA4fn2iUGj8OrwsQgYZwD9/aW61gOoPrl/gD5O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hfZKxQAAANsAAAAPAAAAAAAAAAAAAAAAAJgCAABkcnMv&#10;ZG93bnJldi54bWxQSwUGAAAAAAQABAD1AAAAigMAAAAA&#10;" path="m231,l,,,231r231,l231,xe" filled="f" strokeweight=".72pt">
                  <v:path arrowok="t" o:connecttype="custom" o:connectlocs="231,0;0,0;0,231;231,231;231,0" o:connectangles="0,0,0,0,0"/>
                </v:shape>
                <v:shape id="Freeform 181" o:spid="_x0000_s1028" style="position:absolute;left:3709;top:23;width:1336;height:232;visibility:visible;mso-wrap-style:square;v-text-anchor:top" coordsize="1336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BpiOMIA&#10;AADbAAAADwAAAGRycy9kb3ducmV2LnhtbERPz2vCMBS+C/4P4QneNHWCk2oUkTnmYTC7HvT2aJ5N&#10;sXnpmszW/94cBjt+fL/X297W4k6trxwrmE0TEMSF0xWXCvLvw2QJwgdkjbVjUvAgD9vNcLDGVLuO&#10;T3TPQiliCPsUFZgQmlRKXxiy6KeuIY7c1bUWQ4RtKXWLXQy3tXxJkoW0WHFsMNjQ3lBxy36tgtfu&#10;a9nX2fzyyI8/b+f8cHr/RKPUeNTvViAC9eFf/Of+0AoWcWz8En+A3D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UGmI4wgAAANsAAAAPAAAAAAAAAAAAAAAAAJgCAABkcnMvZG93&#10;bnJldi54bWxQSwUGAAAAAAQABAD1AAAAhwMAAAAA&#10;" path="m507,l276,r,231l507,231,507,xe" filled="f" strokeweight=".72pt">
                  <v:path arrowok="t" o:connecttype="custom" o:connectlocs="507,0;276,0;276,231;507,231;507,0" o:connectangles="0,0,0,0,0"/>
                </v:shape>
                <v:shape id="Freeform 182" o:spid="_x0000_s1029" style="position:absolute;left:3709;top:23;width:1336;height:232;visibility:visible;mso-wrap-style:square;v-text-anchor:top" coordsize="1336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1bHo8YA&#10;AADbAAAADwAAAGRycy9kb3ducmV2LnhtbESPQWvCQBSE7wX/w/KE3urGClajq4hoaQ+FGnPQ2yP7&#10;zAazb9Ps1sR/3y0Uehxm5htmue5tLW7U+sqxgvEoAUFcOF1xqSA/7p9mIHxA1lg7JgV38rBeDR6W&#10;mGrX8YFuWShFhLBPUYEJoUml9IUhi37kGuLoXVxrMUTZllK32EW4reVzkkylxYrjgsGGtoaKa/Zt&#10;Fbx0n7O+zibne/7+tTvl+8PrBxqlHof9ZgEiUB/+w3/tN61gOoffL/EHyN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1bHo8YAAADbAAAADwAAAAAAAAAAAAAAAACYAgAAZHJz&#10;L2Rvd25yZXYueG1sUEsFBgAAAAAEAAQA9QAAAIsDAAAAAA==&#10;" path="m783,l551,r,231l783,231,783,xe" filled="f" strokeweight=".72pt">
                  <v:path arrowok="t" o:connecttype="custom" o:connectlocs="783,0;551,0;551,231;783,231;783,0" o:connectangles="0,0,0,0,0"/>
                </v:shape>
                <v:shape id="Freeform 183" o:spid="_x0000_s1030" style="position:absolute;left:3709;top:23;width:1336;height:232;visibility:visible;mso-wrap-style:square;v-text-anchor:top" coordsize="1336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7X448IA&#10;AADbAAAADwAAAGRycy9kb3ducmV2LnhtbERPTUvDQBC9C/6HZQRvdtMKtcRuSymt6EGwMQe9Ddkx&#10;G8zOptm1Sf995yD0+Hjfy/XoW3WiPjaBDUwnGSjiKtiGawPl5/5hASomZIttYDJwpgjr1e3NEnMb&#10;Bj7QqUi1khCOORpwKXW51rFy5DFOQkcs3E/oPSaBfa1tj4OE+1bPsmyuPTYsDQ472jqqfos/b+Bp&#10;+FiMbfH4fS7fjruvcn94eUdnzP3duHkGlWhMV/G/+9WKT9bLF/kBenU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tfjjwgAAANsAAAAPAAAAAAAAAAAAAAAAAJgCAABkcnMvZG93&#10;bnJldi54bWxQSwUGAAAAAAQABAD1AAAAhwMAAAAA&#10;" path="m1059,l828,r,231l1059,231,1059,xe" filled="f" strokeweight=".72pt">
                  <v:path arrowok="t" o:connecttype="custom" o:connectlocs="1059,0;828,0;828,231;1059,231;1059,0" o:connectangles="0,0,0,0,0"/>
                </v:shape>
                <v:shape id="Freeform 184" o:spid="_x0000_s1031" style="position:absolute;left:3709;top:23;width:1336;height:232;visibility:visible;mso-wrap-style:square;v-text-anchor:top" coordsize="1336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ldeMUA&#10;AADbAAAADwAAAGRycy9kb3ducmV2LnhtbESPQWvCQBSE74L/YXlCb7pRwUp0lVKqtIdCjTm0t0f2&#10;mQ3Nvo3ZrYn/3i0IHoeZb4ZZb3tbiwu1vnKsYDpJQBAXTldcKsiPu/EShA/IGmvHpOBKHrab4WCN&#10;qXYdH+iShVLEEvYpKjAhNKmUvjBk0U9cQxy9k2sthijbUuoWu1huazlLkoW0WHFcMNjQq6HiN/uz&#10;Cp67r2VfZ/Ofa/5xfvvOd4f9Jxqlnkb9ywpEoD48wnf6XUduCv9f4g+Qm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+V14xQAAANsAAAAPAAAAAAAAAAAAAAAAAJgCAABkcnMv&#10;ZG93bnJldi54bWxQSwUGAAAAAAQABAD1AAAAigMAAAAA&#10;" path="m1335,l1104,r,231l1335,231,1335,xe" filled="f" strokeweight=".72pt">
                  <v:path arrowok="t" o:connecttype="custom" o:connectlocs="1335,0;1104,0;1104,231;1335,231;1335,0" o:connectangles="0,0,0,0,0"/>
                </v:shape>
                <w10:wrap anchorx="page"/>
              </v:group>
            </w:pict>
          </mc:Fallback>
        </mc:AlternateContent>
      </w:r>
      <w:r w:rsidR="00CC5A76">
        <w:t>Galīgā</w:t>
      </w:r>
      <w:r w:rsidR="00CC5A76">
        <w:rPr>
          <w:spacing w:val="-1"/>
        </w:rPr>
        <w:t xml:space="preserve"> </w:t>
      </w:r>
      <w:r w:rsidR="00CC5A76">
        <w:t>diagnoze</w:t>
      </w:r>
    </w:p>
    <w:p w:rsidR="0083321D" w:rsidRDefault="0083321D">
      <w:pPr>
        <w:pStyle w:val="BodyText"/>
        <w:kinsoku w:val="0"/>
        <w:overflowPunct w:val="0"/>
        <w:spacing w:before="4"/>
        <w:ind w:left="0"/>
        <w:rPr>
          <w:sz w:val="16"/>
          <w:szCs w:val="16"/>
        </w:rPr>
      </w:pPr>
    </w:p>
    <w:p w:rsidR="0083321D" w:rsidRDefault="00CC5A76">
      <w:pPr>
        <w:pStyle w:val="Heading2"/>
        <w:kinsoku w:val="0"/>
        <w:overflowPunct w:val="0"/>
        <w:ind w:left="3783"/>
      </w:pPr>
      <w:r>
        <w:t>VI. Bērna pirmā apskate</w:t>
      </w:r>
    </w:p>
    <w:p w:rsidR="0083321D" w:rsidRDefault="0083321D">
      <w:pPr>
        <w:pStyle w:val="BodyText"/>
        <w:kinsoku w:val="0"/>
        <w:overflowPunct w:val="0"/>
        <w:spacing w:before="9"/>
        <w:ind w:left="0"/>
        <w:rPr>
          <w:b/>
          <w:bCs/>
          <w:sz w:val="23"/>
          <w:szCs w:val="23"/>
        </w:rPr>
      </w:pPr>
    </w:p>
    <w:p w:rsidR="0083321D" w:rsidRDefault="00427A67">
      <w:pPr>
        <w:pStyle w:val="ListParagraph"/>
        <w:numPr>
          <w:ilvl w:val="0"/>
          <w:numId w:val="4"/>
        </w:numPr>
        <w:tabs>
          <w:tab w:val="left" w:pos="583"/>
          <w:tab w:val="left" w:pos="5394"/>
          <w:tab w:val="left" w:pos="6006"/>
        </w:tabs>
        <w:kinsoku w:val="0"/>
        <w:overflowPunct w:val="0"/>
        <w:ind w:left="582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6944" behindDoc="1" locked="0" layoutInCell="0" allowOverlap="1">
                <wp:simplePos x="0" y="0"/>
                <wp:positionH relativeFrom="page">
                  <wp:posOffset>4028440</wp:posOffset>
                </wp:positionH>
                <wp:positionV relativeFrom="paragraph">
                  <wp:posOffset>14605</wp:posOffset>
                </wp:positionV>
                <wp:extent cx="322580" cy="147320"/>
                <wp:effectExtent l="0" t="0" r="0" b="0"/>
                <wp:wrapNone/>
                <wp:docPr id="63" name="Group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2580" cy="147320"/>
                          <a:chOff x="6344" y="23"/>
                          <a:chExt cx="508" cy="232"/>
                        </a:xfrm>
                      </wpg:grpSpPr>
                      <wps:wsp>
                        <wps:cNvPr id="64" name="Freeform 186"/>
                        <wps:cNvSpPr>
                          <a:spLocks/>
                        </wps:cNvSpPr>
                        <wps:spPr bwMode="auto">
                          <a:xfrm>
                            <a:off x="6344" y="23"/>
                            <a:ext cx="508" cy="232"/>
                          </a:xfrm>
                          <a:custGeom>
                            <a:avLst/>
                            <a:gdLst>
                              <a:gd name="T0" fmla="*/ 231 w 508"/>
                              <a:gd name="T1" fmla="*/ 0 h 232"/>
                              <a:gd name="T2" fmla="*/ 0 w 508"/>
                              <a:gd name="T3" fmla="*/ 0 h 232"/>
                              <a:gd name="T4" fmla="*/ 0 w 508"/>
                              <a:gd name="T5" fmla="*/ 231 h 232"/>
                              <a:gd name="T6" fmla="*/ 231 w 508"/>
                              <a:gd name="T7" fmla="*/ 231 h 232"/>
                              <a:gd name="T8" fmla="*/ 231 w 508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08" h="232">
                                <a:moveTo>
                                  <a:pt x="23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31"/>
                                </a:lnTo>
                                <a:lnTo>
                                  <a:pt x="231" y="231"/>
                                </a:lnTo>
                                <a:lnTo>
                                  <a:pt x="23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" name="Freeform 187"/>
                        <wps:cNvSpPr>
                          <a:spLocks/>
                        </wps:cNvSpPr>
                        <wps:spPr bwMode="auto">
                          <a:xfrm>
                            <a:off x="6344" y="23"/>
                            <a:ext cx="508" cy="232"/>
                          </a:xfrm>
                          <a:custGeom>
                            <a:avLst/>
                            <a:gdLst>
                              <a:gd name="T0" fmla="*/ 507 w 508"/>
                              <a:gd name="T1" fmla="*/ 0 h 232"/>
                              <a:gd name="T2" fmla="*/ 276 w 508"/>
                              <a:gd name="T3" fmla="*/ 0 h 232"/>
                              <a:gd name="T4" fmla="*/ 276 w 508"/>
                              <a:gd name="T5" fmla="*/ 231 h 232"/>
                              <a:gd name="T6" fmla="*/ 507 w 508"/>
                              <a:gd name="T7" fmla="*/ 231 h 232"/>
                              <a:gd name="T8" fmla="*/ 507 w 508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08" h="232">
                                <a:moveTo>
                                  <a:pt x="507" y="0"/>
                                </a:moveTo>
                                <a:lnTo>
                                  <a:pt x="276" y="0"/>
                                </a:lnTo>
                                <a:lnTo>
                                  <a:pt x="276" y="231"/>
                                </a:lnTo>
                                <a:lnTo>
                                  <a:pt x="507" y="231"/>
                                </a:lnTo>
                                <a:lnTo>
                                  <a:pt x="50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85" o:spid="_x0000_s1026" style="position:absolute;margin-left:317.2pt;margin-top:1.15pt;width:25.4pt;height:11.6pt;z-index:-251649536;mso-position-horizontal-relative:page" coordorigin="6344,23" coordsize="508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" o:allowincell="f">
                <v:shape id="Freeform 186" o:spid="_x0000_s1027" style="position:absolute;left:6344;top:23;width:508;height:232;visibility:visible;mso-wrap-style:square;v-text-anchor:top" coordsize="508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ST8EcMA&#10;AADbAAAADwAAAGRycy9kb3ducmV2LnhtbESPQWsCMRSE74X+h/AKvRTNKkV0axQtFHoSdMXzY/O6&#10;WTZ5WTfRXf99Iwgeh5n5hlmuB2fFlbpQe1YwGWcgiEuva64UHIuf0RxEiMgarWdScKMA69XryxJz&#10;7Xve0/UQK5EgHHJUYGJscylDachhGPuWOHl/vnMYk+wqqTvsE9xZOc2ymXRYc1ow2NK3obI5XJyC&#10;nW3mp11f9ttzMTWLj+PENzer1PvbsPkCEWmIz/Cj/asVzD7h/iX9ALn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ST8EcMAAADbAAAADwAAAAAAAAAAAAAAAACYAgAAZHJzL2Rv&#10;d25yZXYueG1sUEsFBgAAAAAEAAQA9QAAAIgDAAAAAA==&#10;" path="m231,l,,,231r231,l231,xe" filled="f" strokeweight=".72pt">
                  <v:path arrowok="t" o:connecttype="custom" o:connectlocs="231,0;0,0;0,231;231,231;231,0" o:connectangles="0,0,0,0,0"/>
                </v:shape>
                <v:shape id="Freeform 187" o:spid="_x0000_s1028" style="position:absolute;left:6344;top:23;width:508;height:232;visibility:visible;mso-wrap-style:square;v-text-anchor:top" coordsize="508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hZisMA&#10;AADbAAAADwAAAGRycy9kb3ducmV2LnhtbESPQWsCMRSE74X+h/AKvRTNKlR0axQtFHoSdMXzY/O6&#10;WTZ5WTfRXf99Iwgeh5n5hlmuB2fFlbpQe1YwGWcgiEuva64UHIuf0RxEiMgarWdScKMA69XryxJz&#10;7Xve0/UQK5EgHHJUYGJscylDachhGPuWOHl/vnMYk+wqqTvsE9xZOc2ymXRYc1ow2NK3obI5XJyC&#10;nW3mp11f9ttzMTWLj+PENzer1PvbsPkCEWmIz/Cj/asVzD7h/iX9ALn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mhZisMAAADbAAAADwAAAAAAAAAAAAAAAACYAgAAZHJzL2Rv&#10;d25yZXYueG1sUEsFBgAAAAAEAAQA9QAAAIgDAAAAAA==&#10;" path="m507,l276,r,231l507,231,507,xe" filled="f" strokeweight=".72pt">
                  <v:path arrowok="t" o:connecttype="custom" o:connectlocs="507,0;276,0;276,231;507,231;507,0" o:connectangles="0,0,0,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7968" behindDoc="1" locked="0" layoutInCell="0" allowOverlap="1">
                <wp:simplePos x="0" y="0"/>
                <wp:positionH relativeFrom="page">
                  <wp:posOffset>4417060</wp:posOffset>
                </wp:positionH>
                <wp:positionV relativeFrom="paragraph">
                  <wp:posOffset>14605</wp:posOffset>
                </wp:positionV>
                <wp:extent cx="322580" cy="147320"/>
                <wp:effectExtent l="0" t="0" r="0" b="0"/>
                <wp:wrapNone/>
                <wp:docPr id="60" name="Group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2580" cy="147320"/>
                          <a:chOff x="6956" y="23"/>
                          <a:chExt cx="508" cy="232"/>
                        </a:xfrm>
                      </wpg:grpSpPr>
                      <wps:wsp>
                        <wps:cNvPr id="61" name="Freeform 189"/>
                        <wps:cNvSpPr>
                          <a:spLocks/>
                        </wps:cNvSpPr>
                        <wps:spPr bwMode="auto">
                          <a:xfrm>
                            <a:off x="6956" y="23"/>
                            <a:ext cx="508" cy="232"/>
                          </a:xfrm>
                          <a:custGeom>
                            <a:avLst/>
                            <a:gdLst>
                              <a:gd name="T0" fmla="*/ 231 w 508"/>
                              <a:gd name="T1" fmla="*/ 0 h 232"/>
                              <a:gd name="T2" fmla="*/ 0 w 508"/>
                              <a:gd name="T3" fmla="*/ 0 h 232"/>
                              <a:gd name="T4" fmla="*/ 0 w 508"/>
                              <a:gd name="T5" fmla="*/ 231 h 232"/>
                              <a:gd name="T6" fmla="*/ 231 w 508"/>
                              <a:gd name="T7" fmla="*/ 231 h 232"/>
                              <a:gd name="T8" fmla="*/ 231 w 508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08" h="232">
                                <a:moveTo>
                                  <a:pt x="23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31"/>
                                </a:lnTo>
                                <a:lnTo>
                                  <a:pt x="231" y="231"/>
                                </a:lnTo>
                                <a:lnTo>
                                  <a:pt x="23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" name="Freeform 190"/>
                        <wps:cNvSpPr>
                          <a:spLocks/>
                        </wps:cNvSpPr>
                        <wps:spPr bwMode="auto">
                          <a:xfrm>
                            <a:off x="6956" y="23"/>
                            <a:ext cx="508" cy="232"/>
                          </a:xfrm>
                          <a:custGeom>
                            <a:avLst/>
                            <a:gdLst>
                              <a:gd name="T0" fmla="*/ 507 w 508"/>
                              <a:gd name="T1" fmla="*/ 0 h 232"/>
                              <a:gd name="T2" fmla="*/ 276 w 508"/>
                              <a:gd name="T3" fmla="*/ 0 h 232"/>
                              <a:gd name="T4" fmla="*/ 276 w 508"/>
                              <a:gd name="T5" fmla="*/ 231 h 232"/>
                              <a:gd name="T6" fmla="*/ 507 w 508"/>
                              <a:gd name="T7" fmla="*/ 231 h 232"/>
                              <a:gd name="T8" fmla="*/ 507 w 508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08" h="232">
                                <a:moveTo>
                                  <a:pt x="507" y="0"/>
                                </a:moveTo>
                                <a:lnTo>
                                  <a:pt x="276" y="0"/>
                                </a:lnTo>
                                <a:lnTo>
                                  <a:pt x="276" y="231"/>
                                </a:lnTo>
                                <a:lnTo>
                                  <a:pt x="507" y="231"/>
                                </a:lnTo>
                                <a:lnTo>
                                  <a:pt x="50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88" o:spid="_x0000_s1026" style="position:absolute;margin-left:347.8pt;margin-top:1.15pt;width:25.4pt;height:11.6pt;z-index:-251648512;mso-position-horizontal-relative:page" coordorigin="6956,23" coordsize="508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" o:allowincell="f">
                <v:shape id="Freeform 189" o:spid="_x0000_s1027" style="position:absolute;left:6956;top:23;width:508;height:232;visibility:visible;mso-wrap-style:square;v-text-anchor:top" coordsize="508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VNficMA&#10;AADbAAAADwAAAGRycy9kb3ducmV2LnhtbESPQWvCQBSE70L/w/IKXqRu4kFs6ipVEDwJ1dDzI/ua&#10;Ddl9G7Orif/eLRR6HGbmG2a9HZ0Vd+pD41lBPs9AEFdeN1wrKC+HtxWIEJE1Ws+k4EEBtpuXyRoL&#10;7Qf+ovs51iJBOBSowMTYFVKGypDDMPcdcfJ+fO8wJtnXUvc4JLizcpFlS+mw4bRgsKO9oao935yC&#10;k21X36ehGnbXy8K8z8rctw+r1PR1/PwAEWmM/+G/9lErWObw+yX9ALl5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VNficMAAADbAAAADwAAAAAAAAAAAAAAAACYAgAAZHJzL2Rv&#10;d25yZXYueG1sUEsFBgAAAAAEAAQA9QAAAIgDAAAAAA==&#10;" path="m231,l,,,231r231,l231,xe" filled="f" strokeweight=".72pt">
                  <v:path arrowok="t" o:connecttype="custom" o:connectlocs="231,0;0,0;0,231;231,231;231,0" o:connectangles="0,0,0,0,0"/>
                </v:shape>
                <v:shape id="Freeform 190" o:spid="_x0000_s1028" style="position:absolute;left:6956;top:23;width:508;height:232;visibility:visible;mso-wrap-style:square;v-text-anchor:top" coordsize="508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HB/sMA&#10;AADbAAAADwAAAGRycy9kb3ducmV2LnhtbESPQWvCQBSE70L/w/IKXqRuzEFs6ipVEDwJ1dDzI/ua&#10;Ddl9G7Orif/eLRR6HGbmG2a9HZ0Vd+pD41nBYp6BIK68brhWUF4ObysQISJrtJ5JwYMCbDcvkzUW&#10;2g/8RfdzrEWCcChQgYmxK6QMlSGHYe474uT9+N5hTLKvpe5xSHBnZZ5lS+mw4bRgsKO9oao935yC&#10;k21X36ehGnbXS27eZ+XCtw+r1PR1/PwAEWmM/+G/9lErWObw+yX9ALl5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YHB/sMAAADbAAAADwAAAAAAAAAAAAAAAACYAgAAZHJzL2Rv&#10;d25yZXYueG1sUEsFBgAAAAAEAAQA9QAAAIgDAAAAAA==&#10;" path="m507,l276,r,231l507,231,507,xe" filled="f" strokeweight=".72pt">
                  <v:path arrowok="t" o:connecttype="custom" o:connectlocs="507,0;276,0;276,231;507,231;507,0" o:connectangles="0,0,0,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8992" behindDoc="0" locked="0" layoutInCell="0" allowOverlap="1">
                <wp:simplePos x="0" y="0"/>
                <wp:positionH relativeFrom="page">
                  <wp:posOffset>4805680</wp:posOffset>
                </wp:positionH>
                <wp:positionV relativeFrom="paragraph">
                  <wp:posOffset>14605</wp:posOffset>
                </wp:positionV>
                <wp:extent cx="673100" cy="147320"/>
                <wp:effectExtent l="0" t="0" r="0" b="0"/>
                <wp:wrapNone/>
                <wp:docPr id="55" name="Group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3100" cy="147320"/>
                          <a:chOff x="7568" y="23"/>
                          <a:chExt cx="1060" cy="232"/>
                        </a:xfrm>
                      </wpg:grpSpPr>
                      <wps:wsp>
                        <wps:cNvPr id="56" name="Freeform 192"/>
                        <wps:cNvSpPr>
                          <a:spLocks/>
                        </wps:cNvSpPr>
                        <wps:spPr bwMode="auto">
                          <a:xfrm>
                            <a:off x="7568" y="23"/>
                            <a:ext cx="1060" cy="232"/>
                          </a:xfrm>
                          <a:custGeom>
                            <a:avLst/>
                            <a:gdLst>
                              <a:gd name="T0" fmla="*/ 231 w 1060"/>
                              <a:gd name="T1" fmla="*/ 0 h 232"/>
                              <a:gd name="T2" fmla="*/ 0 w 1060"/>
                              <a:gd name="T3" fmla="*/ 0 h 232"/>
                              <a:gd name="T4" fmla="*/ 0 w 1060"/>
                              <a:gd name="T5" fmla="*/ 231 h 232"/>
                              <a:gd name="T6" fmla="*/ 231 w 1060"/>
                              <a:gd name="T7" fmla="*/ 231 h 232"/>
                              <a:gd name="T8" fmla="*/ 231 w 1060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060" h="232">
                                <a:moveTo>
                                  <a:pt x="23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31"/>
                                </a:lnTo>
                                <a:lnTo>
                                  <a:pt x="231" y="231"/>
                                </a:lnTo>
                                <a:lnTo>
                                  <a:pt x="23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" name="Freeform 193"/>
                        <wps:cNvSpPr>
                          <a:spLocks/>
                        </wps:cNvSpPr>
                        <wps:spPr bwMode="auto">
                          <a:xfrm>
                            <a:off x="7568" y="23"/>
                            <a:ext cx="1060" cy="232"/>
                          </a:xfrm>
                          <a:custGeom>
                            <a:avLst/>
                            <a:gdLst>
                              <a:gd name="T0" fmla="*/ 507 w 1060"/>
                              <a:gd name="T1" fmla="*/ 0 h 232"/>
                              <a:gd name="T2" fmla="*/ 276 w 1060"/>
                              <a:gd name="T3" fmla="*/ 0 h 232"/>
                              <a:gd name="T4" fmla="*/ 276 w 1060"/>
                              <a:gd name="T5" fmla="*/ 231 h 232"/>
                              <a:gd name="T6" fmla="*/ 507 w 1060"/>
                              <a:gd name="T7" fmla="*/ 231 h 232"/>
                              <a:gd name="T8" fmla="*/ 507 w 1060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060" h="232">
                                <a:moveTo>
                                  <a:pt x="507" y="0"/>
                                </a:moveTo>
                                <a:lnTo>
                                  <a:pt x="276" y="0"/>
                                </a:lnTo>
                                <a:lnTo>
                                  <a:pt x="276" y="231"/>
                                </a:lnTo>
                                <a:lnTo>
                                  <a:pt x="507" y="231"/>
                                </a:lnTo>
                                <a:lnTo>
                                  <a:pt x="50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" name="Freeform 194"/>
                        <wps:cNvSpPr>
                          <a:spLocks/>
                        </wps:cNvSpPr>
                        <wps:spPr bwMode="auto">
                          <a:xfrm>
                            <a:off x="7568" y="23"/>
                            <a:ext cx="1060" cy="232"/>
                          </a:xfrm>
                          <a:custGeom>
                            <a:avLst/>
                            <a:gdLst>
                              <a:gd name="T0" fmla="*/ 783 w 1060"/>
                              <a:gd name="T1" fmla="*/ 0 h 232"/>
                              <a:gd name="T2" fmla="*/ 552 w 1060"/>
                              <a:gd name="T3" fmla="*/ 0 h 232"/>
                              <a:gd name="T4" fmla="*/ 552 w 1060"/>
                              <a:gd name="T5" fmla="*/ 231 h 232"/>
                              <a:gd name="T6" fmla="*/ 783 w 1060"/>
                              <a:gd name="T7" fmla="*/ 231 h 232"/>
                              <a:gd name="T8" fmla="*/ 783 w 1060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060" h="232">
                                <a:moveTo>
                                  <a:pt x="783" y="0"/>
                                </a:moveTo>
                                <a:lnTo>
                                  <a:pt x="552" y="0"/>
                                </a:lnTo>
                                <a:lnTo>
                                  <a:pt x="552" y="231"/>
                                </a:lnTo>
                                <a:lnTo>
                                  <a:pt x="783" y="231"/>
                                </a:lnTo>
                                <a:lnTo>
                                  <a:pt x="783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" name="Freeform 195"/>
                        <wps:cNvSpPr>
                          <a:spLocks/>
                        </wps:cNvSpPr>
                        <wps:spPr bwMode="auto">
                          <a:xfrm>
                            <a:off x="7568" y="23"/>
                            <a:ext cx="1060" cy="232"/>
                          </a:xfrm>
                          <a:custGeom>
                            <a:avLst/>
                            <a:gdLst>
                              <a:gd name="T0" fmla="*/ 1059 w 1060"/>
                              <a:gd name="T1" fmla="*/ 0 h 232"/>
                              <a:gd name="T2" fmla="*/ 827 w 1060"/>
                              <a:gd name="T3" fmla="*/ 0 h 232"/>
                              <a:gd name="T4" fmla="*/ 827 w 1060"/>
                              <a:gd name="T5" fmla="*/ 231 h 232"/>
                              <a:gd name="T6" fmla="*/ 1059 w 1060"/>
                              <a:gd name="T7" fmla="*/ 231 h 232"/>
                              <a:gd name="T8" fmla="*/ 1059 w 1060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060" h="232">
                                <a:moveTo>
                                  <a:pt x="1059" y="0"/>
                                </a:moveTo>
                                <a:lnTo>
                                  <a:pt x="827" y="0"/>
                                </a:lnTo>
                                <a:lnTo>
                                  <a:pt x="827" y="231"/>
                                </a:lnTo>
                                <a:lnTo>
                                  <a:pt x="1059" y="231"/>
                                </a:lnTo>
                                <a:lnTo>
                                  <a:pt x="105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91" o:spid="_x0000_s1026" style="position:absolute;margin-left:378.4pt;margin-top:1.15pt;width:53pt;height:11.6pt;z-index:251668992;mso-position-horizontal-relative:page" coordorigin="7568,23" coordsize="1060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" o:allowincell="f">
                <v:shape id="Freeform 192" o:spid="_x0000_s1027" style="position:absolute;left:7568;top:23;width:1060;height:232;visibility:visible;mso-wrap-style:square;v-text-anchor:top" coordsize="1060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CuXMMA&#10;AADbAAAADwAAAGRycy9kb3ducmV2LnhtbESPQYvCMBSE74L/ITzBi2iqsEWrUUQUZPGyKuv10Tzb&#10;YvNSk6jdf78RFvY4zMw3zGLVmlo8yfnKsoLxKAFBnFtdcaHgfNoNpyB8QNZYWyYFP+Rhtex2Fphp&#10;++Iveh5DISKEfYYKyhCaTEqfl2TQj2xDHL2rdQZDlK6Q2uErwk0tJ0mSSoMVx4USG9qUlN+OD6Mg&#10;TXan2SGcL3czuX7b7ZQ+3X6gVL/XrucgArXhP/zX3msFHym8v8QfIJ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yCuXMMAAADbAAAADwAAAAAAAAAAAAAAAACYAgAAZHJzL2Rv&#10;d25yZXYueG1sUEsFBgAAAAAEAAQA9QAAAIgDAAAAAA==&#10;" path="m231,l,,,231r231,l231,xe" filled="f" strokeweight=".72pt">
                  <v:path arrowok="t" o:connecttype="custom" o:connectlocs="231,0;0,0;0,231;231,231;231,0" o:connectangles="0,0,0,0,0"/>
                </v:shape>
                <v:shape id="Freeform 193" o:spid="_x0000_s1028" style="position:absolute;left:7568;top:23;width:1060;height:232;visibility:visible;mso-wrap-style:square;v-text-anchor:top" coordsize="1060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wLx8UA&#10;AADbAAAADwAAAGRycy9kb3ducmV2LnhtbESPT2vCQBTE7wW/w/IKvYhuKtQ/0VVEFELpxUTa6yP7&#10;TEKzb9PdrUm/fbcg9DjMzG+YzW4wrbiR841lBc/TBARxaXXDlYJLcZosQfiArLG1TAp+yMNuO3rY&#10;YKptz2e65aESEcI+RQV1CF0qpS9rMuintiOO3tU6gyFKV0ntsI9w08pZksylwYbjQo0dHWoqP/Nv&#10;o2CenIrVW7h8fJnZ9d0el/TqsrFST4/Dfg0i0BD+w/d2phW8LODvS/wBcvs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bAvHxQAAANsAAAAPAAAAAAAAAAAAAAAAAJgCAABkcnMv&#10;ZG93bnJldi54bWxQSwUGAAAAAAQABAD1AAAAigMAAAAA&#10;" path="m507,l276,r,231l507,231,507,xe" filled="f" strokeweight=".72pt">
                  <v:path arrowok="t" o:connecttype="custom" o:connectlocs="507,0;276,0;276,231;507,231;507,0" o:connectangles="0,0,0,0,0"/>
                </v:shape>
                <v:shape id="Freeform 194" o:spid="_x0000_s1029" style="position:absolute;left:7568;top:23;width:1060;height:232;visibility:visible;mso-wrap-style:square;v-text-anchor:top" coordsize="1060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OftcAA&#10;AADbAAAADwAAAGRycy9kb3ducmV2LnhtbERPTYvCMBC9C/6HMAteRFOFFe02FREFES+r4l6HZmzL&#10;NpOaRK3/fnMQ9vh439myM414kPO1ZQWTcQKCuLC65lLB+bQdzUH4gKyxsUwKXuRhmfd7GabaPvmb&#10;HsdQihjCPkUFVQhtKqUvKjLox7YljtzVOoMhQldK7fAZw00jp0kykwZrjg0VtrSuqPg93o2CWbI9&#10;LQ7h/HMz0+vFbua0d7uhUoOPbvUFIlAX/sVv904r+Ixj45f4A2T+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fOftcAAAADbAAAADwAAAAAAAAAAAAAAAACYAgAAZHJzL2Rvd25y&#10;ZXYueG1sUEsFBgAAAAAEAAQA9QAAAIUDAAAAAA==&#10;" path="m783,l552,r,231l783,231,783,xe" filled="f" strokeweight=".72pt">
                  <v:path arrowok="t" o:connecttype="custom" o:connectlocs="783,0;552,0;552,231;783,231;783,0" o:connectangles="0,0,0,0,0"/>
                </v:shape>
                <v:shape id="Freeform 195" o:spid="_x0000_s1030" style="position:absolute;left:7568;top:23;width:1060;height:232;visibility:visible;mso-wrap-style:square;v-text-anchor:top" coordsize="1060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86LsQA&#10;AADbAAAADwAAAGRycy9kb3ducmV2LnhtbESPQWvCQBSE7wX/w/IEL0U3FSoaXUVKA1J6qQl6fWSf&#10;STD7Nt1dY/rvu4WCx2FmvmE2u8G0oifnG8sKXmYJCOLS6oYrBUWeTZcgfEDW2FomBT/kYbcdPW0w&#10;1fbOX9QfQyUihH2KCuoQulRKX9Zk0M9sRxy9i3UGQ5SuktrhPcJNK+dJspAGG44LNXb0VlN5Pd6M&#10;gkWS5avPUJy/zfxysu9L+nCHZ6Um42G/BhFoCI/wf/ugFbyu4O9L/AFy+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K/Oi7EAAAA2wAAAA8AAAAAAAAAAAAAAAAAmAIAAGRycy9k&#10;b3ducmV2LnhtbFBLBQYAAAAABAAEAPUAAACJAwAAAAA=&#10;" path="m1059,l827,r,231l1059,231,1059,xe" filled="f" strokeweight=".72pt">
                  <v:path arrowok="t" o:connecttype="custom" o:connectlocs="1059,0;827,0;827,231;1059,231;1059,0" o:connectangles="0,0,0,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70016" behindDoc="0" locked="0" layoutInCell="0" allowOverlap="1">
                <wp:simplePos x="0" y="0"/>
                <wp:positionH relativeFrom="page">
                  <wp:posOffset>5621020</wp:posOffset>
                </wp:positionH>
                <wp:positionV relativeFrom="paragraph">
                  <wp:posOffset>14605</wp:posOffset>
                </wp:positionV>
                <wp:extent cx="673100" cy="147320"/>
                <wp:effectExtent l="0" t="0" r="0" b="0"/>
                <wp:wrapNone/>
                <wp:docPr id="50" name="Group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3100" cy="147320"/>
                          <a:chOff x="8852" y="23"/>
                          <a:chExt cx="1060" cy="232"/>
                        </a:xfrm>
                      </wpg:grpSpPr>
                      <wps:wsp>
                        <wps:cNvPr id="51" name="Freeform 197"/>
                        <wps:cNvSpPr>
                          <a:spLocks/>
                        </wps:cNvSpPr>
                        <wps:spPr bwMode="auto">
                          <a:xfrm>
                            <a:off x="8852" y="23"/>
                            <a:ext cx="1060" cy="232"/>
                          </a:xfrm>
                          <a:custGeom>
                            <a:avLst/>
                            <a:gdLst>
                              <a:gd name="T0" fmla="*/ 231 w 1060"/>
                              <a:gd name="T1" fmla="*/ 0 h 232"/>
                              <a:gd name="T2" fmla="*/ 0 w 1060"/>
                              <a:gd name="T3" fmla="*/ 0 h 232"/>
                              <a:gd name="T4" fmla="*/ 0 w 1060"/>
                              <a:gd name="T5" fmla="*/ 231 h 232"/>
                              <a:gd name="T6" fmla="*/ 231 w 1060"/>
                              <a:gd name="T7" fmla="*/ 231 h 232"/>
                              <a:gd name="T8" fmla="*/ 231 w 1060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060" h="232">
                                <a:moveTo>
                                  <a:pt x="23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31"/>
                                </a:lnTo>
                                <a:lnTo>
                                  <a:pt x="231" y="231"/>
                                </a:lnTo>
                                <a:lnTo>
                                  <a:pt x="23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" name="Freeform 198"/>
                        <wps:cNvSpPr>
                          <a:spLocks/>
                        </wps:cNvSpPr>
                        <wps:spPr bwMode="auto">
                          <a:xfrm>
                            <a:off x="8852" y="23"/>
                            <a:ext cx="1060" cy="232"/>
                          </a:xfrm>
                          <a:custGeom>
                            <a:avLst/>
                            <a:gdLst>
                              <a:gd name="T0" fmla="*/ 507 w 1060"/>
                              <a:gd name="T1" fmla="*/ 0 h 232"/>
                              <a:gd name="T2" fmla="*/ 276 w 1060"/>
                              <a:gd name="T3" fmla="*/ 0 h 232"/>
                              <a:gd name="T4" fmla="*/ 276 w 1060"/>
                              <a:gd name="T5" fmla="*/ 231 h 232"/>
                              <a:gd name="T6" fmla="*/ 507 w 1060"/>
                              <a:gd name="T7" fmla="*/ 231 h 232"/>
                              <a:gd name="T8" fmla="*/ 507 w 1060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060" h="232">
                                <a:moveTo>
                                  <a:pt x="507" y="0"/>
                                </a:moveTo>
                                <a:lnTo>
                                  <a:pt x="276" y="0"/>
                                </a:lnTo>
                                <a:lnTo>
                                  <a:pt x="276" y="231"/>
                                </a:lnTo>
                                <a:lnTo>
                                  <a:pt x="507" y="231"/>
                                </a:lnTo>
                                <a:lnTo>
                                  <a:pt x="50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" name="Freeform 199"/>
                        <wps:cNvSpPr>
                          <a:spLocks/>
                        </wps:cNvSpPr>
                        <wps:spPr bwMode="auto">
                          <a:xfrm>
                            <a:off x="8852" y="23"/>
                            <a:ext cx="1060" cy="232"/>
                          </a:xfrm>
                          <a:custGeom>
                            <a:avLst/>
                            <a:gdLst>
                              <a:gd name="T0" fmla="*/ 783 w 1060"/>
                              <a:gd name="T1" fmla="*/ 0 h 232"/>
                              <a:gd name="T2" fmla="*/ 552 w 1060"/>
                              <a:gd name="T3" fmla="*/ 0 h 232"/>
                              <a:gd name="T4" fmla="*/ 552 w 1060"/>
                              <a:gd name="T5" fmla="*/ 231 h 232"/>
                              <a:gd name="T6" fmla="*/ 783 w 1060"/>
                              <a:gd name="T7" fmla="*/ 231 h 232"/>
                              <a:gd name="T8" fmla="*/ 783 w 1060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060" h="232">
                                <a:moveTo>
                                  <a:pt x="783" y="0"/>
                                </a:moveTo>
                                <a:lnTo>
                                  <a:pt x="552" y="0"/>
                                </a:lnTo>
                                <a:lnTo>
                                  <a:pt x="552" y="231"/>
                                </a:lnTo>
                                <a:lnTo>
                                  <a:pt x="783" y="231"/>
                                </a:lnTo>
                                <a:lnTo>
                                  <a:pt x="783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" name="Freeform 200"/>
                        <wps:cNvSpPr>
                          <a:spLocks/>
                        </wps:cNvSpPr>
                        <wps:spPr bwMode="auto">
                          <a:xfrm>
                            <a:off x="8852" y="23"/>
                            <a:ext cx="1060" cy="232"/>
                          </a:xfrm>
                          <a:custGeom>
                            <a:avLst/>
                            <a:gdLst>
                              <a:gd name="T0" fmla="*/ 1059 w 1060"/>
                              <a:gd name="T1" fmla="*/ 0 h 232"/>
                              <a:gd name="T2" fmla="*/ 828 w 1060"/>
                              <a:gd name="T3" fmla="*/ 0 h 232"/>
                              <a:gd name="T4" fmla="*/ 828 w 1060"/>
                              <a:gd name="T5" fmla="*/ 231 h 232"/>
                              <a:gd name="T6" fmla="*/ 1059 w 1060"/>
                              <a:gd name="T7" fmla="*/ 231 h 232"/>
                              <a:gd name="T8" fmla="*/ 1059 w 1060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060" h="232">
                                <a:moveTo>
                                  <a:pt x="1059" y="0"/>
                                </a:moveTo>
                                <a:lnTo>
                                  <a:pt x="828" y="0"/>
                                </a:lnTo>
                                <a:lnTo>
                                  <a:pt x="828" y="231"/>
                                </a:lnTo>
                                <a:lnTo>
                                  <a:pt x="1059" y="231"/>
                                </a:lnTo>
                                <a:lnTo>
                                  <a:pt x="105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96" o:spid="_x0000_s1026" style="position:absolute;margin-left:442.6pt;margin-top:1.15pt;width:53pt;height:11.6pt;z-index:251670016;mso-position-horizontal-relative:page" coordorigin="8852,23" coordsize="1060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" o:allowincell="f">
                <v:shape id="Freeform 197" o:spid="_x0000_s1027" style="position:absolute;left:8852;top:23;width:1060;height:232;visibility:visible;mso-wrap-style:square;v-text-anchor:top" coordsize="1060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k2KMUA&#10;AADbAAAADwAAAGRycy9kb3ducmV2LnhtbESPzWrDMBCE74W+g9hCLqWRY6hxnSghlAZM6SU/tNfF&#10;2tgm1sqRlNh9+6oQyHGYmW+YxWo0nbiS861lBbNpAoK4srrlWsFhv3nJQfiArLGzTAp+ycNq+fiw&#10;wELbgbd03YVaRAj7AhU0IfSFlL5qyKCf2p44ekfrDIYoXS21wyHCTSfTJMmkwZbjQoM9vTdUnXYX&#10;oyBLNvu3r3D4OZv0+G0/cvp05bNSk6dxPQcRaAz38K1dagWvM/j/En+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yTYoxQAAANsAAAAPAAAAAAAAAAAAAAAAAJgCAABkcnMv&#10;ZG93bnJldi54bWxQSwUGAAAAAAQABAD1AAAAigMAAAAA&#10;" path="m231,l,,,231r231,l231,xe" filled="f" strokeweight=".72pt">
                  <v:path arrowok="t" o:connecttype="custom" o:connectlocs="231,0;0,0;0,231;231,231;231,0" o:connectangles="0,0,0,0,0"/>
                </v:shape>
                <v:shape id="Freeform 198" o:spid="_x0000_s1028" style="position:absolute;left:8852;top:23;width:1060;height:232;visibility:visible;mso-wrap-style:square;v-text-anchor:top" coordsize="1060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uoX8MA&#10;AADbAAAADwAAAGRycy9kb3ducmV2LnhtbESPT4vCMBTE78J+h/AW9iJrakFxq1EWURDx4h/0+mie&#10;bdnmpSZZrd/eCILHYWZ+w0xmranFlZyvLCvo9xIQxLnVFRcKDvvl9wiED8gaa8uk4E4eZtOPzgQz&#10;bW+8pesuFCJC2GeooAyhyaT0eUkGfc82xNE7W2cwROkKqR3eItzUMk2SoTRYcVwosaF5Sfnf7t8o&#10;GCbL/c8mHE4Xk56PdjGitVt1lfr6bH/HIAK14R1+tVdawSCF55f4A+T0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BuoX8MAAADbAAAADwAAAAAAAAAAAAAAAACYAgAAZHJzL2Rv&#10;d25yZXYueG1sUEsFBgAAAAAEAAQA9QAAAIgDAAAAAA==&#10;" path="m507,l276,r,231l507,231,507,xe" filled="f" strokeweight=".72pt">
                  <v:path arrowok="t" o:connecttype="custom" o:connectlocs="507,0;276,0;276,231;507,231;507,0" o:connectangles="0,0,0,0,0"/>
                </v:shape>
                <v:shape id="Freeform 199" o:spid="_x0000_s1029" style="position:absolute;left:8852;top:23;width:1060;height:232;visibility:visible;mso-wrap-style:square;v-text-anchor:top" coordsize="1060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1cNxMUA&#10;AADbAAAADwAAAGRycy9kb3ducmV2LnhtbESPQWvCQBSE7wX/w/IKvRTd1KJodBURhVB6MZH2+sg+&#10;k9Ds23R3a9J/3y0IHoeZ+YZZbwfTiis531hW8DJJQBCXVjdcKTgXx/EChA/IGlvLpOCXPGw3o4c1&#10;ptr2fKJrHioRIexTVFCH0KVS+rImg35iO+LoXawzGKJ0ldQO+wg3rZwmyVwabDgu1NjRvqbyK/8x&#10;CubJsVi+h/Pnt5lePuxhQW8ue1bq6XHYrUAEGsI9fGtnWsHsFf6/xB8gN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Vw3ExQAAANsAAAAPAAAAAAAAAAAAAAAAAJgCAABkcnMv&#10;ZG93bnJldi54bWxQSwUGAAAAAAQABAD1AAAAigMAAAAA&#10;" path="m783,l552,r,231l783,231,783,xe" filled="f" strokeweight=".72pt">
                  <v:path arrowok="t" o:connecttype="custom" o:connectlocs="783,0;552,0;552,231;783,231;783,0" o:connectangles="0,0,0,0,0"/>
                </v:shape>
                <v:shape id="Freeform 200" o:spid="_x0000_s1030" style="position:absolute;left:8852;top:23;width:1060;height:232;visibility:visible;mso-wrap-style:square;v-text-anchor:top" coordsize="1060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6VsMUA&#10;AADbAAAADwAAAGRycy9kb3ducmV2LnhtbESPQWvCQBSE7wX/w/IKvRTdVKpodBURhVB6MZH2+sg+&#10;k9Ds23R3a9J/3y0IHoeZ+YZZbwfTiis531hW8DJJQBCXVjdcKTgXx/EChA/IGlvLpOCXPGw3o4c1&#10;ptr2fKJrHioRIexTVFCH0KVS+rImg35iO+LoXawzGKJ0ldQO+wg3rZwmyVwabDgu1NjRvqbyK/8x&#10;CubJsVi+h/Pnt5lePuxhQW8ue1bq6XHYrUAEGsI9fGtnWsHsFf6/xB8gN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vpWwxQAAANsAAAAPAAAAAAAAAAAAAAAAAJgCAABkcnMv&#10;ZG93bnJldi54bWxQSwUGAAAAAAQABAD1AAAAigMAAAAA&#10;" path="m1059,l828,r,231l1059,231,1059,xe" filled="f" strokeweight=".72pt">
                  <v:path arrowok="t" o:connecttype="custom" o:connectlocs="1059,0;828,0;828,231;1059,231;1059,0" o:connectangles="0,0,0,0,0"/>
                </v:shape>
                <w10:wrap anchorx="page"/>
              </v:group>
            </w:pict>
          </mc:Fallback>
        </mc:AlternateContent>
      </w:r>
      <w:r w:rsidR="00CC5A76">
        <w:t>Apskates datums (</w:t>
      </w:r>
      <w:proofErr w:type="spellStart"/>
      <w:r w:rsidR="00CC5A76">
        <w:t>dd.mm.gggg</w:t>
      </w:r>
      <w:proofErr w:type="spellEnd"/>
      <w:r w:rsidR="00CC5A76">
        <w:t>)</w:t>
      </w:r>
      <w:r w:rsidR="00CC5A76">
        <w:rPr>
          <w:spacing w:val="-2"/>
        </w:rPr>
        <w:t xml:space="preserve"> </w:t>
      </w:r>
      <w:r w:rsidR="00CC5A76">
        <w:t>un</w:t>
      </w:r>
      <w:r w:rsidR="00CC5A76">
        <w:rPr>
          <w:spacing w:val="-1"/>
        </w:rPr>
        <w:t xml:space="preserve"> </w:t>
      </w:r>
      <w:r w:rsidR="00CC5A76">
        <w:t>laiks</w:t>
      </w:r>
      <w:r w:rsidR="00CC5A76">
        <w:tab/>
        <w:t>.</w:t>
      </w:r>
      <w:r w:rsidR="00CC5A76">
        <w:tab/>
        <w:t>.</w:t>
      </w:r>
    </w:p>
    <w:p w:rsidR="0083321D" w:rsidRDefault="00427A67">
      <w:pPr>
        <w:pStyle w:val="BodyText"/>
        <w:kinsoku w:val="0"/>
        <w:overflowPunct w:val="0"/>
        <w:spacing w:before="9"/>
        <w:ind w:left="0"/>
        <w:rPr>
          <w:sz w:val="19"/>
          <w:szCs w:val="19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71040" behindDoc="0" locked="0" layoutInCell="0" allowOverlap="1">
                <wp:simplePos x="0" y="0"/>
                <wp:positionH relativeFrom="page">
                  <wp:posOffset>4014470</wp:posOffset>
                </wp:positionH>
                <wp:positionV relativeFrom="paragraph">
                  <wp:posOffset>172085</wp:posOffset>
                </wp:positionV>
                <wp:extent cx="1828800" cy="12700"/>
                <wp:effectExtent l="0" t="0" r="0" b="0"/>
                <wp:wrapTopAndBottom/>
                <wp:docPr id="49" name="Freeform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28800" cy="12700"/>
                        </a:xfrm>
                        <a:custGeom>
                          <a:avLst/>
                          <a:gdLst>
                            <a:gd name="T0" fmla="*/ 0 w 2880"/>
                            <a:gd name="T1" fmla="*/ 0 h 20"/>
                            <a:gd name="T2" fmla="*/ 2879 w 288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880" h="20">
                              <a:moveTo>
                                <a:pt x="0" y="0"/>
                              </a:moveTo>
                              <a:lnTo>
                                <a:pt x="2879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201" o:spid="_x0000_s1026" style="position:absolute;z-index:2516710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16.1pt,13.55pt,460.05pt,13.55pt" coordsize="288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" o:allowincell="f" filled="f" strokeweight=".48pt">
                <v:path arrowok="t" o:connecttype="custom" o:connectlocs="0,0;1828165,0" o:connectangles="0,0"/>
                <w10:wrap type="topAndBottom" anchorx="page"/>
              </v:polyline>
            </w:pict>
          </mc:Fallback>
        </mc:AlternateContent>
      </w:r>
    </w:p>
    <w:p w:rsidR="0083321D" w:rsidRDefault="00CC5A76">
      <w:pPr>
        <w:pStyle w:val="ListParagraph"/>
        <w:numPr>
          <w:ilvl w:val="0"/>
          <w:numId w:val="4"/>
        </w:numPr>
        <w:tabs>
          <w:tab w:val="left" w:pos="582"/>
          <w:tab w:val="left" w:pos="9846"/>
        </w:tabs>
        <w:kinsoku w:val="0"/>
        <w:overflowPunct w:val="0"/>
        <w:spacing w:line="247" w:lineRule="exact"/>
        <w:ind w:hanging="360"/>
      </w:pPr>
      <w:r>
        <w:t>Vispārējais stāvoklis (bērna stāvoklis, kliedziena raksturojums, trīce, muskuļu</w:t>
      </w:r>
      <w:r>
        <w:rPr>
          <w:spacing w:val="-17"/>
        </w:rPr>
        <w:t xml:space="preserve"> </w:t>
      </w:r>
      <w:r>
        <w:t xml:space="preserve">tonuss)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83321D" w:rsidRDefault="00427A67">
      <w:pPr>
        <w:pStyle w:val="BodyText"/>
        <w:kinsoku w:val="0"/>
        <w:overflowPunct w:val="0"/>
        <w:spacing w:before="8"/>
        <w:ind w:left="0"/>
        <w:rPr>
          <w:sz w:val="19"/>
          <w:szCs w:val="19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72064" behindDoc="0" locked="0" layoutInCell="0" allowOverlap="1">
                <wp:simplePos x="0" y="0"/>
                <wp:positionH relativeFrom="page">
                  <wp:posOffset>1080135</wp:posOffset>
                </wp:positionH>
                <wp:positionV relativeFrom="paragraph">
                  <wp:posOffset>172085</wp:posOffset>
                </wp:positionV>
                <wp:extent cx="6096000" cy="12700"/>
                <wp:effectExtent l="0" t="0" r="0" b="0"/>
                <wp:wrapTopAndBottom/>
                <wp:docPr id="48" name="Freeform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0"/>
                        </a:xfrm>
                        <a:custGeom>
                          <a:avLst/>
                          <a:gdLst>
                            <a:gd name="T0" fmla="*/ 0 w 9600"/>
                            <a:gd name="T1" fmla="*/ 0 h 20"/>
                            <a:gd name="T2" fmla="*/ 9599 w 960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600" h="20">
                              <a:moveTo>
                                <a:pt x="0" y="0"/>
                              </a:moveTo>
                              <a:lnTo>
                                <a:pt x="9599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202" o:spid="_x0000_s1026" style="position:absolute;z-index:2516720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85.05pt,13.55pt,565pt,13.55pt" coordsize="96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" o:allowincell="f" filled="f" strokeweight=".48pt">
                <v:path arrowok="t" o:connecttype="custom" o:connectlocs="0,0;6095365,0" o:connectangles="0,0"/>
                <w10:wrap type="topAndBottom" anchorx="page"/>
              </v:polyline>
            </w:pict>
          </mc:Fallback>
        </mc:AlternateContent>
      </w:r>
    </w:p>
    <w:p w:rsidR="0083321D" w:rsidRDefault="00CC5A76">
      <w:pPr>
        <w:pStyle w:val="ListParagraph"/>
        <w:numPr>
          <w:ilvl w:val="0"/>
          <w:numId w:val="4"/>
        </w:numPr>
        <w:tabs>
          <w:tab w:val="left" w:pos="582"/>
          <w:tab w:val="left" w:pos="4842"/>
          <w:tab w:val="left" w:pos="9642"/>
        </w:tabs>
        <w:kinsoku w:val="0"/>
        <w:overflowPunct w:val="0"/>
        <w:spacing w:line="247" w:lineRule="exact"/>
        <w:ind w:hanging="360"/>
      </w:pPr>
      <w:r>
        <w:t>Āda</w:t>
      </w:r>
      <w:r>
        <w:tab/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83321D" w:rsidRDefault="00CC5A76">
      <w:pPr>
        <w:pStyle w:val="ListParagraph"/>
        <w:numPr>
          <w:ilvl w:val="0"/>
          <w:numId w:val="4"/>
        </w:numPr>
        <w:tabs>
          <w:tab w:val="left" w:pos="582"/>
          <w:tab w:val="left" w:pos="4842"/>
          <w:tab w:val="left" w:pos="9643"/>
        </w:tabs>
        <w:kinsoku w:val="0"/>
        <w:overflowPunct w:val="0"/>
        <w:ind w:hanging="360"/>
      </w:pPr>
      <w:r>
        <w:t>Redzamās</w:t>
      </w:r>
      <w:r>
        <w:rPr>
          <w:spacing w:val="-2"/>
        </w:rPr>
        <w:t xml:space="preserve"> </w:t>
      </w:r>
      <w:r>
        <w:t>gļotādas</w:t>
      </w:r>
      <w:r>
        <w:tab/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83321D" w:rsidRDefault="00CC5A76">
      <w:pPr>
        <w:pStyle w:val="ListParagraph"/>
        <w:numPr>
          <w:ilvl w:val="0"/>
          <w:numId w:val="4"/>
        </w:numPr>
        <w:tabs>
          <w:tab w:val="left" w:pos="582"/>
          <w:tab w:val="left" w:pos="4841"/>
          <w:tab w:val="left" w:pos="9643"/>
        </w:tabs>
        <w:kinsoku w:val="0"/>
        <w:overflowPunct w:val="0"/>
        <w:ind w:hanging="360"/>
      </w:pPr>
      <w:r>
        <w:t>Nabas saites</w:t>
      </w:r>
      <w:r>
        <w:rPr>
          <w:spacing w:val="-11"/>
        </w:rPr>
        <w:t xml:space="preserve"> </w:t>
      </w:r>
      <w:r>
        <w:t>atlieka</w:t>
      </w:r>
      <w:r>
        <w:tab/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83321D" w:rsidRDefault="00CC5A76">
      <w:pPr>
        <w:pStyle w:val="ListParagraph"/>
        <w:numPr>
          <w:ilvl w:val="0"/>
          <w:numId w:val="4"/>
        </w:numPr>
        <w:tabs>
          <w:tab w:val="left" w:pos="582"/>
          <w:tab w:val="left" w:pos="4842"/>
          <w:tab w:val="left" w:pos="9642"/>
        </w:tabs>
        <w:kinsoku w:val="0"/>
        <w:overflowPunct w:val="0"/>
        <w:ind w:left="221" w:right="479" w:firstLine="0"/>
      </w:pPr>
      <w:r>
        <w:t>Galviņa (šuves, avotiņi,</w:t>
      </w:r>
      <w:r>
        <w:rPr>
          <w:spacing w:val="-5"/>
        </w:rPr>
        <w:t xml:space="preserve"> </w:t>
      </w:r>
      <w:r>
        <w:t>tūska pēc</w:t>
      </w:r>
      <w:r>
        <w:tab/>
      </w:r>
      <w:r>
        <w:rPr>
          <w:u w:val="single"/>
        </w:rPr>
        <w:t xml:space="preserve"> </w:t>
      </w:r>
      <w:r>
        <w:rPr>
          <w:u w:val="single"/>
        </w:rPr>
        <w:tab/>
      </w:r>
      <w:r>
        <w:t xml:space="preserve"> dzemdībām)</w:t>
      </w:r>
    </w:p>
    <w:p w:rsidR="0083321D" w:rsidRDefault="00CC5A76">
      <w:pPr>
        <w:pStyle w:val="ListParagraph"/>
        <w:numPr>
          <w:ilvl w:val="0"/>
          <w:numId w:val="4"/>
        </w:numPr>
        <w:tabs>
          <w:tab w:val="left" w:pos="582"/>
          <w:tab w:val="left" w:pos="4841"/>
          <w:tab w:val="left" w:pos="9643"/>
        </w:tabs>
        <w:kinsoku w:val="0"/>
        <w:overflowPunct w:val="0"/>
        <w:ind w:hanging="360"/>
      </w:pPr>
      <w:r>
        <w:t>Krūšu kurvja</w:t>
      </w:r>
      <w:r>
        <w:rPr>
          <w:spacing w:val="-5"/>
        </w:rPr>
        <w:t xml:space="preserve"> </w:t>
      </w:r>
      <w:r>
        <w:t>forma</w:t>
      </w:r>
      <w:r>
        <w:tab/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83321D" w:rsidRDefault="00CC5A76">
      <w:pPr>
        <w:pStyle w:val="ListParagraph"/>
        <w:numPr>
          <w:ilvl w:val="0"/>
          <w:numId w:val="4"/>
        </w:numPr>
        <w:tabs>
          <w:tab w:val="left" w:pos="582"/>
          <w:tab w:val="left" w:pos="4842"/>
          <w:tab w:val="left" w:pos="9642"/>
        </w:tabs>
        <w:kinsoku w:val="0"/>
        <w:overflowPunct w:val="0"/>
        <w:ind w:left="221" w:right="479" w:firstLine="0"/>
        <w:jc w:val="both"/>
      </w:pPr>
      <w:r>
        <w:t>Elpošana, plaušu</w:t>
      </w:r>
      <w:r>
        <w:rPr>
          <w:spacing w:val="-6"/>
        </w:rPr>
        <w:t xml:space="preserve"> </w:t>
      </w:r>
      <w:r>
        <w:t>stāvoklis,</w:t>
      </w:r>
      <w:r>
        <w:rPr>
          <w:spacing w:val="-2"/>
        </w:rPr>
        <w:t xml:space="preserve"> </w:t>
      </w:r>
      <w:r>
        <w:t>elpošanas</w:t>
      </w:r>
      <w:r>
        <w:tab/>
      </w:r>
      <w:r>
        <w:rPr>
          <w:u w:val="single"/>
        </w:rPr>
        <w:t xml:space="preserve"> </w:t>
      </w:r>
      <w:r>
        <w:rPr>
          <w:u w:val="single"/>
        </w:rPr>
        <w:tab/>
      </w:r>
      <w:r>
        <w:t xml:space="preserve"> nepietiekamības novērtējums</w:t>
      </w:r>
      <w:r>
        <w:rPr>
          <w:spacing w:val="-6"/>
        </w:rPr>
        <w:t xml:space="preserve"> </w:t>
      </w:r>
      <w:r>
        <w:t>pēc</w:t>
      </w:r>
      <w:r>
        <w:rPr>
          <w:spacing w:val="-2"/>
        </w:rPr>
        <w:t xml:space="preserve"> </w:t>
      </w:r>
      <w:proofErr w:type="spellStart"/>
      <w:r>
        <w:t>Silvermana</w:t>
      </w:r>
      <w:proofErr w:type="spellEnd"/>
      <w:r>
        <w:t xml:space="preserve">    </w:t>
      </w:r>
      <w:r>
        <w:rPr>
          <w:spacing w:val="-30"/>
        </w:rPr>
        <w:t xml:space="preserve"> </w:t>
      </w:r>
      <w:r>
        <w:rPr>
          <w:u w:val="single"/>
        </w:rPr>
        <w:t xml:space="preserve"> </w:t>
      </w:r>
      <w:r>
        <w:rPr>
          <w:u w:val="single"/>
        </w:rPr>
        <w:tab/>
      </w:r>
      <w:r>
        <w:t xml:space="preserve"> skalas</w:t>
      </w:r>
    </w:p>
    <w:p w:rsidR="0083321D" w:rsidRDefault="00CC5A76">
      <w:pPr>
        <w:pStyle w:val="BodyText"/>
        <w:tabs>
          <w:tab w:val="left" w:pos="4841"/>
          <w:tab w:val="left" w:pos="9644"/>
        </w:tabs>
        <w:kinsoku w:val="0"/>
        <w:overflowPunct w:val="0"/>
        <w:ind w:left="221"/>
      </w:pPr>
      <w:r>
        <w:t>55. Sirds (robeža, trokšņi, ritma</w:t>
      </w:r>
      <w:r>
        <w:rPr>
          <w:spacing w:val="-4"/>
        </w:rPr>
        <w:t xml:space="preserve"> </w:t>
      </w:r>
      <w:r>
        <w:t>raksturs)</w:t>
      </w:r>
      <w:r>
        <w:tab/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83321D" w:rsidRDefault="00CC5A76">
      <w:pPr>
        <w:pStyle w:val="ListParagraph"/>
        <w:numPr>
          <w:ilvl w:val="0"/>
          <w:numId w:val="3"/>
        </w:numPr>
        <w:tabs>
          <w:tab w:val="left" w:pos="582"/>
          <w:tab w:val="left" w:pos="4841"/>
          <w:tab w:val="left" w:pos="9642"/>
        </w:tabs>
        <w:kinsoku w:val="0"/>
        <w:overflowPunct w:val="0"/>
        <w:ind w:hanging="360"/>
      </w:pPr>
      <w:r>
        <w:t>Pulss</w:t>
      </w:r>
      <w:r>
        <w:tab/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83321D" w:rsidRDefault="00CC5A76">
      <w:pPr>
        <w:pStyle w:val="ListParagraph"/>
        <w:numPr>
          <w:ilvl w:val="0"/>
          <w:numId w:val="3"/>
        </w:numPr>
        <w:tabs>
          <w:tab w:val="left" w:pos="582"/>
          <w:tab w:val="left" w:pos="4842"/>
          <w:tab w:val="left" w:pos="9642"/>
        </w:tabs>
        <w:kinsoku w:val="0"/>
        <w:overflowPunct w:val="0"/>
        <w:ind w:hanging="360"/>
      </w:pPr>
      <w:r>
        <w:t>Nervu</w:t>
      </w:r>
      <w:r>
        <w:rPr>
          <w:spacing w:val="-9"/>
        </w:rPr>
        <w:t xml:space="preserve"> </w:t>
      </w:r>
      <w:r>
        <w:t>sistēma</w:t>
      </w:r>
      <w:r>
        <w:tab/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83321D" w:rsidRDefault="00CC5A76">
      <w:pPr>
        <w:pStyle w:val="ListParagraph"/>
        <w:numPr>
          <w:ilvl w:val="0"/>
          <w:numId w:val="3"/>
        </w:numPr>
        <w:tabs>
          <w:tab w:val="left" w:pos="582"/>
          <w:tab w:val="left" w:pos="4842"/>
          <w:tab w:val="left" w:pos="9643"/>
        </w:tabs>
        <w:kinsoku w:val="0"/>
        <w:overflowPunct w:val="0"/>
        <w:ind w:hanging="360"/>
      </w:pPr>
      <w:r>
        <w:t>Vēdera dobuma</w:t>
      </w:r>
      <w:r>
        <w:rPr>
          <w:spacing w:val="-4"/>
        </w:rPr>
        <w:t xml:space="preserve"> </w:t>
      </w:r>
      <w:r>
        <w:t>orgāni</w:t>
      </w:r>
      <w:r>
        <w:tab/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83321D" w:rsidRDefault="00CC5A76">
      <w:pPr>
        <w:pStyle w:val="ListParagraph"/>
        <w:numPr>
          <w:ilvl w:val="0"/>
          <w:numId w:val="3"/>
        </w:numPr>
        <w:tabs>
          <w:tab w:val="left" w:pos="582"/>
          <w:tab w:val="left" w:pos="4841"/>
          <w:tab w:val="left" w:pos="9641"/>
        </w:tabs>
        <w:kinsoku w:val="0"/>
        <w:overflowPunct w:val="0"/>
        <w:ind w:hanging="360"/>
      </w:pPr>
      <w:proofErr w:type="spellStart"/>
      <w:r>
        <w:t>Mekonijs</w:t>
      </w:r>
      <w:proofErr w:type="spellEnd"/>
      <w:r>
        <w:tab/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83321D" w:rsidRDefault="00CC5A76">
      <w:pPr>
        <w:pStyle w:val="ListParagraph"/>
        <w:numPr>
          <w:ilvl w:val="0"/>
          <w:numId w:val="3"/>
        </w:numPr>
        <w:tabs>
          <w:tab w:val="left" w:pos="582"/>
          <w:tab w:val="left" w:pos="4842"/>
          <w:tab w:val="left" w:pos="9642"/>
        </w:tabs>
        <w:kinsoku w:val="0"/>
        <w:overflowPunct w:val="0"/>
        <w:ind w:hanging="360"/>
      </w:pPr>
      <w:r>
        <w:t>Urinēšana</w:t>
      </w:r>
      <w:r>
        <w:tab/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83321D" w:rsidRDefault="00CC5A76">
      <w:pPr>
        <w:pStyle w:val="ListParagraph"/>
        <w:numPr>
          <w:ilvl w:val="0"/>
          <w:numId w:val="3"/>
        </w:numPr>
        <w:tabs>
          <w:tab w:val="left" w:pos="582"/>
          <w:tab w:val="left" w:pos="4841"/>
          <w:tab w:val="left" w:pos="9643"/>
        </w:tabs>
        <w:kinsoku w:val="0"/>
        <w:overflowPunct w:val="0"/>
        <w:ind w:hanging="360"/>
      </w:pPr>
      <w:r>
        <w:t>Ārējie</w:t>
      </w:r>
      <w:r>
        <w:rPr>
          <w:spacing w:val="-8"/>
        </w:rPr>
        <w:t xml:space="preserve"> </w:t>
      </w:r>
      <w:r>
        <w:t>dzimumorgāni</w:t>
      </w:r>
      <w:r>
        <w:tab/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83321D" w:rsidRDefault="0083321D">
      <w:pPr>
        <w:pStyle w:val="ListParagraph"/>
        <w:numPr>
          <w:ilvl w:val="0"/>
          <w:numId w:val="3"/>
        </w:numPr>
        <w:tabs>
          <w:tab w:val="left" w:pos="582"/>
          <w:tab w:val="left" w:pos="4841"/>
          <w:tab w:val="left" w:pos="9643"/>
        </w:tabs>
        <w:kinsoku w:val="0"/>
        <w:overflowPunct w:val="0"/>
        <w:ind w:hanging="360"/>
        <w:sectPr w:rsidR="0083321D">
          <w:pgSz w:w="11910" w:h="16840"/>
          <w:pgMar w:top="1320" w:right="300" w:bottom="880" w:left="1480" w:header="717" w:footer="691" w:gutter="0"/>
          <w:cols w:space="720"/>
          <w:noEndnote/>
        </w:sectPr>
      </w:pPr>
    </w:p>
    <w:p w:rsidR="0083321D" w:rsidRDefault="00427A67">
      <w:pPr>
        <w:pStyle w:val="ListParagraph"/>
        <w:numPr>
          <w:ilvl w:val="0"/>
          <w:numId w:val="3"/>
        </w:numPr>
        <w:tabs>
          <w:tab w:val="left" w:pos="582"/>
        </w:tabs>
        <w:kinsoku w:val="0"/>
        <w:overflowPunct w:val="0"/>
        <w:spacing w:before="80"/>
        <w:ind w:hanging="360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3088" behindDoc="0" locked="0" layoutInCell="0" allowOverlap="1">
                <wp:simplePos x="0" y="0"/>
                <wp:positionH relativeFrom="page">
                  <wp:posOffset>4014470</wp:posOffset>
                </wp:positionH>
                <wp:positionV relativeFrom="paragraph">
                  <wp:posOffset>222885</wp:posOffset>
                </wp:positionV>
                <wp:extent cx="3048635" cy="12700"/>
                <wp:effectExtent l="0" t="0" r="0" b="0"/>
                <wp:wrapNone/>
                <wp:docPr id="47" name="Freeform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48635" cy="12700"/>
                        </a:xfrm>
                        <a:custGeom>
                          <a:avLst/>
                          <a:gdLst>
                            <a:gd name="T0" fmla="*/ 0 w 4801"/>
                            <a:gd name="T1" fmla="*/ 0 h 20"/>
                            <a:gd name="T2" fmla="*/ 4800 w 4801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4801" h="20">
                              <a:moveTo>
                                <a:pt x="0" y="0"/>
                              </a:moveTo>
                              <a:lnTo>
                                <a:pt x="48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203" o:spid="_x0000_s1026" style="position:absolute;z-index:25167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16.1pt,17.55pt,556.1pt,17.55pt" coordsize="4801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" o:allowincell="f" filled="f" strokeweight=".48pt">
                <v:path arrowok="t" o:connecttype="custom" o:connectlocs="0,0;3048000,0" o:connectangles="0,0"/>
                <w10:wrap anchorx="page"/>
              </v:polyline>
            </w:pict>
          </mc:Fallback>
        </mc:AlternateContent>
      </w:r>
      <w:r w:rsidR="00CC5A76">
        <w:t>Anālā atvere</w:t>
      </w:r>
    </w:p>
    <w:p w:rsidR="0083321D" w:rsidRDefault="00CC5A76">
      <w:pPr>
        <w:pStyle w:val="ListParagraph"/>
        <w:numPr>
          <w:ilvl w:val="0"/>
          <w:numId w:val="3"/>
        </w:numPr>
        <w:tabs>
          <w:tab w:val="left" w:pos="582"/>
          <w:tab w:val="left" w:pos="4842"/>
          <w:tab w:val="left" w:pos="9642"/>
        </w:tabs>
        <w:kinsoku w:val="0"/>
        <w:overflowPunct w:val="0"/>
        <w:ind w:hanging="360"/>
      </w:pPr>
      <w:r>
        <w:t>Gūžas locītavu</w:t>
      </w:r>
      <w:r>
        <w:rPr>
          <w:spacing w:val="-4"/>
        </w:rPr>
        <w:t xml:space="preserve"> </w:t>
      </w:r>
      <w:r>
        <w:t>stāvoklis</w:t>
      </w:r>
      <w:r>
        <w:tab/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83321D" w:rsidRDefault="00CC5A76">
      <w:pPr>
        <w:pStyle w:val="ListParagraph"/>
        <w:numPr>
          <w:ilvl w:val="0"/>
          <w:numId w:val="3"/>
        </w:numPr>
        <w:tabs>
          <w:tab w:val="left" w:pos="582"/>
          <w:tab w:val="left" w:pos="4842"/>
          <w:tab w:val="left" w:pos="9642"/>
        </w:tabs>
        <w:kinsoku w:val="0"/>
        <w:overflowPunct w:val="0"/>
        <w:ind w:hanging="360"/>
      </w:pPr>
      <w:r>
        <w:t>Locītavu</w:t>
      </w:r>
      <w:r>
        <w:rPr>
          <w:spacing w:val="-1"/>
        </w:rPr>
        <w:t xml:space="preserve"> </w:t>
      </w:r>
      <w:r>
        <w:t>stāvoklis</w:t>
      </w:r>
      <w:r>
        <w:tab/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83321D" w:rsidRDefault="00CC5A76">
      <w:pPr>
        <w:pStyle w:val="ListParagraph"/>
        <w:numPr>
          <w:ilvl w:val="0"/>
          <w:numId w:val="3"/>
        </w:numPr>
        <w:tabs>
          <w:tab w:val="left" w:pos="582"/>
          <w:tab w:val="left" w:pos="9634"/>
        </w:tabs>
        <w:kinsoku w:val="0"/>
        <w:overflowPunct w:val="0"/>
        <w:ind w:hanging="360"/>
      </w:pPr>
      <w:r>
        <w:t>Slēdziens un sākotnējā</w:t>
      </w:r>
      <w:r>
        <w:rPr>
          <w:spacing w:val="-3"/>
        </w:rPr>
        <w:t xml:space="preserve"> </w:t>
      </w:r>
      <w:r>
        <w:t>diagnoze</w:t>
      </w:r>
      <w:r>
        <w:rPr>
          <w:spacing w:val="-1"/>
        </w:rPr>
        <w:t xml:space="preserve">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83321D" w:rsidRDefault="00427A67">
      <w:pPr>
        <w:pStyle w:val="BodyText"/>
        <w:kinsoku w:val="0"/>
        <w:overflowPunct w:val="0"/>
        <w:spacing w:before="8"/>
        <w:ind w:left="0"/>
        <w:rPr>
          <w:sz w:val="19"/>
          <w:szCs w:val="19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74112" behindDoc="0" locked="0" layoutInCell="0" allowOverlap="1">
                <wp:simplePos x="0" y="0"/>
                <wp:positionH relativeFrom="page">
                  <wp:posOffset>1080135</wp:posOffset>
                </wp:positionH>
                <wp:positionV relativeFrom="paragraph">
                  <wp:posOffset>172085</wp:posOffset>
                </wp:positionV>
                <wp:extent cx="6019800" cy="12700"/>
                <wp:effectExtent l="0" t="0" r="0" b="0"/>
                <wp:wrapTopAndBottom/>
                <wp:docPr id="46" name="Freeform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19800" cy="12700"/>
                        </a:xfrm>
                        <a:custGeom>
                          <a:avLst/>
                          <a:gdLst>
                            <a:gd name="T0" fmla="*/ 0 w 9480"/>
                            <a:gd name="T1" fmla="*/ 0 h 20"/>
                            <a:gd name="T2" fmla="*/ 9479 w 948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480" h="20">
                              <a:moveTo>
                                <a:pt x="0" y="0"/>
                              </a:moveTo>
                              <a:lnTo>
                                <a:pt x="9479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204" o:spid="_x0000_s1026" style="position:absolute;z-index:25167411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85.05pt,13.55pt,559pt,13.55pt" coordsize="948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" o:allowincell="f" filled="f" strokeweight=".48pt">
                <v:path arrowok="t" o:connecttype="custom" o:connectlocs="0,0;6019165,0" o:connectangles="0,0"/>
                <w10:wrap type="topAndBottom" anchorx="page"/>
              </v:polyline>
            </w:pict>
          </mc:Fallback>
        </mc:AlternateContent>
      </w:r>
    </w:p>
    <w:p w:rsidR="0083321D" w:rsidRDefault="00CC5A76">
      <w:pPr>
        <w:pStyle w:val="ListParagraph"/>
        <w:numPr>
          <w:ilvl w:val="0"/>
          <w:numId w:val="3"/>
        </w:numPr>
        <w:tabs>
          <w:tab w:val="left" w:pos="582"/>
          <w:tab w:val="left" w:pos="9621"/>
        </w:tabs>
        <w:kinsoku w:val="0"/>
        <w:overflowPunct w:val="0"/>
        <w:spacing w:line="247" w:lineRule="exact"/>
        <w:ind w:hanging="360"/>
      </w:pPr>
      <w:r>
        <w:t>Nozīmējumi un to</w:t>
      </w:r>
      <w:r>
        <w:rPr>
          <w:spacing w:val="-8"/>
        </w:rPr>
        <w:t xml:space="preserve"> </w:t>
      </w:r>
      <w:r>
        <w:t xml:space="preserve">pamatojums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83321D" w:rsidRDefault="00427A67">
      <w:pPr>
        <w:pStyle w:val="BodyText"/>
        <w:kinsoku w:val="0"/>
        <w:overflowPunct w:val="0"/>
        <w:spacing w:before="8"/>
        <w:ind w:left="0"/>
        <w:rPr>
          <w:sz w:val="19"/>
          <w:szCs w:val="19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75136" behindDoc="0" locked="0" layoutInCell="0" allowOverlap="1">
                <wp:simplePos x="0" y="0"/>
                <wp:positionH relativeFrom="page">
                  <wp:posOffset>1080135</wp:posOffset>
                </wp:positionH>
                <wp:positionV relativeFrom="paragraph">
                  <wp:posOffset>172085</wp:posOffset>
                </wp:positionV>
                <wp:extent cx="5943600" cy="12700"/>
                <wp:effectExtent l="0" t="0" r="0" b="0"/>
                <wp:wrapTopAndBottom/>
                <wp:docPr id="45" name="Freeform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43600" cy="12700"/>
                        </a:xfrm>
                        <a:custGeom>
                          <a:avLst/>
                          <a:gdLst>
                            <a:gd name="T0" fmla="*/ 0 w 9360"/>
                            <a:gd name="T1" fmla="*/ 0 h 20"/>
                            <a:gd name="T2" fmla="*/ 9359 w 936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360" h="20">
                              <a:moveTo>
                                <a:pt x="0" y="0"/>
                              </a:moveTo>
                              <a:lnTo>
                                <a:pt x="9359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205" o:spid="_x0000_s1026" style="position:absolute;z-index:2516751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85.05pt,13.55pt,553pt,13.55pt" coordsize="93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" o:allowincell="f" filled="f" strokeweight=".48pt">
                <v:path arrowok="t" o:connecttype="custom" o:connectlocs="0,0;5942965,0" o:connectangles="0,0"/>
                <w10:wrap type="topAndBottom" anchorx="page"/>
              </v:polyline>
            </w:pict>
          </mc:Fallback>
        </mc:AlternateContent>
      </w:r>
    </w:p>
    <w:p w:rsidR="0083321D" w:rsidRDefault="0083321D">
      <w:pPr>
        <w:pStyle w:val="BodyText"/>
        <w:kinsoku w:val="0"/>
        <w:overflowPunct w:val="0"/>
        <w:ind w:left="0"/>
        <w:rPr>
          <w:sz w:val="20"/>
          <w:szCs w:val="20"/>
        </w:rPr>
      </w:pPr>
    </w:p>
    <w:p w:rsidR="0083321D" w:rsidRDefault="0083321D">
      <w:pPr>
        <w:pStyle w:val="BodyText"/>
        <w:kinsoku w:val="0"/>
        <w:overflowPunct w:val="0"/>
        <w:spacing w:before="7"/>
        <w:ind w:left="0"/>
        <w:rPr>
          <w:sz w:val="25"/>
          <w:szCs w:val="25"/>
        </w:rPr>
      </w:pPr>
    </w:p>
    <w:tbl>
      <w:tblPr>
        <w:tblW w:w="0" w:type="auto"/>
        <w:tblInd w:w="119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28"/>
        <w:gridCol w:w="364"/>
        <w:gridCol w:w="363"/>
        <w:gridCol w:w="700"/>
        <w:gridCol w:w="735"/>
        <w:gridCol w:w="721"/>
        <w:gridCol w:w="546"/>
        <w:gridCol w:w="679"/>
        <w:gridCol w:w="372"/>
        <w:gridCol w:w="1496"/>
        <w:gridCol w:w="882"/>
        <w:gridCol w:w="211"/>
        <w:gridCol w:w="1078"/>
        <w:gridCol w:w="923"/>
      </w:tblGrid>
      <w:tr w:rsidR="0083321D">
        <w:trPr>
          <w:trHeight w:val="782"/>
        </w:trPr>
        <w:tc>
          <w:tcPr>
            <w:tcW w:w="9898" w:type="dxa"/>
            <w:gridSpan w:val="1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before="229"/>
              <w:ind w:left="3405"/>
              <w:rPr>
                <w:b/>
                <w:bCs/>
              </w:rPr>
            </w:pPr>
            <w:r>
              <w:rPr>
                <w:b/>
                <w:bCs/>
              </w:rPr>
              <w:t>VII. Jaundzimušā novērošana</w:t>
            </w:r>
          </w:p>
        </w:tc>
      </w:tr>
      <w:tr w:rsidR="0083321D">
        <w:trPr>
          <w:trHeight w:val="690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line="227" w:lineRule="exact"/>
              <w:ind w:left="74" w:firstLine="2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Datums</w:t>
            </w:r>
          </w:p>
          <w:p w:rsidR="0083321D" w:rsidRDefault="00CC5A76">
            <w:pPr>
              <w:pStyle w:val="TableParagraph"/>
              <w:kinsoku w:val="0"/>
              <w:overflowPunct w:val="0"/>
              <w:spacing w:line="230" w:lineRule="atLeast"/>
              <w:ind w:left="178" w:right="47" w:hanging="10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</w:t>
            </w:r>
            <w:proofErr w:type="spellStart"/>
            <w:r>
              <w:rPr>
                <w:sz w:val="20"/>
                <w:szCs w:val="20"/>
              </w:rPr>
              <w:t>dd.mm</w:t>
            </w:r>
            <w:proofErr w:type="spellEnd"/>
            <w:r>
              <w:rPr>
                <w:sz w:val="20"/>
                <w:szCs w:val="20"/>
              </w:rPr>
              <w:t xml:space="preserve">. </w:t>
            </w:r>
            <w:proofErr w:type="spellStart"/>
            <w:r>
              <w:rPr>
                <w:sz w:val="20"/>
                <w:szCs w:val="20"/>
              </w:rPr>
              <w:t>gggg</w:t>
            </w:r>
            <w:proofErr w:type="spellEnd"/>
            <w:r>
              <w:rPr>
                <w:sz w:val="20"/>
                <w:szCs w:val="20"/>
              </w:rPr>
              <w:t>)</w:t>
            </w:r>
          </w:p>
        </w:tc>
        <w:tc>
          <w:tcPr>
            <w:tcW w:w="7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line="227" w:lineRule="exact"/>
              <w:ind w:left="105" w:firstLine="1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Bērna</w:t>
            </w:r>
          </w:p>
          <w:p w:rsidR="0083321D" w:rsidRDefault="00CC5A76">
            <w:pPr>
              <w:pStyle w:val="TableParagraph"/>
              <w:kinsoku w:val="0"/>
              <w:overflowPunct w:val="0"/>
              <w:spacing w:line="230" w:lineRule="atLeast"/>
              <w:ind w:left="143" w:right="82" w:hanging="3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dzīves diena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line="227" w:lineRule="exact"/>
              <w:ind w:left="142" w:hanging="12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Tem-</w:t>
            </w:r>
            <w:proofErr w:type="spellEnd"/>
          </w:p>
          <w:p w:rsidR="0083321D" w:rsidRDefault="00CC5A76">
            <w:pPr>
              <w:pStyle w:val="TableParagraph"/>
              <w:kinsoku w:val="0"/>
              <w:overflowPunct w:val="0"/>
              <w:spacing w:line="230" w:lineRule="atLeast"/>
              <w:ind w:left="192" w:right="117" w:hanging="50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pera-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tūra</w:t>
            </w:r>
            <w:proofErr w:type="spellEnd"/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spacing w:before="7"/>
              <w:rPr>
                <w:sz w:val="19"/>
                <w:szCs w:val="19"/>
              </w:rPr>
            </w:pPr>
          </w:p>
          <w:p w:rsidR="0083321D" w:rsidRDefault="00CC5A76">
            <w:pPr>
              <w:pStyle w:val="TableParagraph"/>
              <w:kinsoku w:val="0"/>
              <w:overflowPunct w:val="0"/>
              <w:ind w:left="14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Svars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spacing w:before="7"/>
              <w:rPr>
                <w:sz w:val="19"/>
                <w:szCs w:val="19"/>
              </w:rPr>
            </w:pPr>
          </w:p>
          <w:p w:rsidR="0083321D" w:rsidRDefault="00CC5A76">
            <w:pPr>
              <w:pStyle w:val="TableParagraph"/>
              <w:kinsoku w:val="0"/>
              <w:overflowPunct w:val="0"/>
              <w:ind w:left="18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Āda</w:t>
            </w:r>
          </w:p>
        </w:tc>
        <w:tc>
          <w:tcPr>
            <w:tcW w:w="12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line="227" w:lineRule="exact"/>
              <w:ind w:left="289" w:firstLine="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Zīšanas</w:t>
            </w:r>
          </w:p>
          <w:p w:rsidR="0083321D" w:rsidRDefault="00CC5A76">
            <w:pPr>
              <w:pStyle w:val="TableParagraph"/>
              <w:kinsoku w:val="0"/>
              <w:overflowPunct w:val="0"/>
              <w:spacing w:line="230" w:lineRule="atLeast"/>
              <w:ind w:left="234" w:right="216" w:firstLine="5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refleksa aktivitāte</w:t>
            </w:r>
          </w:p>
        </w:tc>
        <w:tc>
          <w:tcPr>
            <w:tcW w:w="18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before="112"/>
              <w:ind w:left="405" w:right="370" w:hanging="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Vēdera izejas raksturojums</w:t>
            </w:r>
          </w:p>
        </w:tc>
        <w:tc>
          <w:tcPr>
            <w:tcW w:w="10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line="227" w:lineRule="exact"/>
              <w:ind w:left="220" w:firstLine="6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Nabas</w:t>
            </w:r>
          </w:p>
          <w:p w:rsidR="0083321D" w:rsidRDefault="00CC5A76">
            <w:pPr>
              <w:pStyle w:val="TableParagraph"/>
              <w:kinsoku w:val="0"/>
              <w:overflowPunct w:val="0"/>
              <w:spacing w:line="230" w:lineRule="atLeast"/>
              <w:ind w:left="181" w:right="170" w:firstLine="3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brūcītes stāvoklis</w:t>
            </w:r>
          </w:p>
        </w:tc>
        <w:tc>
          <w:tcPr>
            <w:tcW w:w="1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spacing w:before="7"/>
              <w:rPr>
                <w:sz w:val="19"/>
                <w:szCs w:val="19"/>
              </w:rPr>
            </w:pPr>
          </w:p>
          <w:p w:rsidR="0083321D" w:rsidRDefault="00CC5A76">
            <w:pPr>
              <w:pStyle w:val="TableParagraph"/>
              <w:kinsoku w:val="0"/>
              <w:overflowPunct w:val="0"/>
              <w:ind w:left="17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Piezīmes</w:t>
            </w:r>
          </w:p>
        </w:tc>
        <w:tc>
          <w:tcPr>
            <w:tcW w:w="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spacing w:before="7"/>
              <w:rPr>
                <w:sz w:val="19"/>
                <w:szCs w:val="19"/>
              </w:rPr>
            </w:pPr>
          </w:p>
          <w:p w:rsidR="0083321D" w:rsidRDefault="00CC5A76">
            <w:pPr>
              <w:pStyle w:val="TableParagraph"/>
              <w:kinsoku w:val="0"/>
              <w:overflowPunct w:val="0"/>
              <w:ind w:left="12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Paraksts</w:t>
            </w:r>
          </w:p>
        </w:tc>
      </w:tr>
      <w:tr w:rsidR="0083321D">
        <w:trPr>
          <w:trHeight w:val="230"/>
        </w:trPr>
        <w:tc>
          <w:tcPr>
            <w:tcW w:w="82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36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before="116"/>
              <w:ind w:left="10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line="210" w:lineRule="exact"/>
              <w:ind w:left="14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2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8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0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</w:tr>
      <w:tr w:rsidR="0083321D">
        <w:trPr>
          <w:trHeight w:val="229"/>
        </w:trPr>
        <w:tc>
          <w:tcPr>
            <w:tcW w:w="82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BodyText"/>
              <w:kinsoku w:val="0"/>
              <w:overflowPunct w:val="0"/>
              <w:spacing w:before="7"/>
              <w:ind w:left="0"/>
              <w:rPr>
                <w:sz w:val="2"/>
                <w:szCs w:val="2"/>
              </w:rPr>
            </w:pPr>
          </w:p>
        </w:tc>
        <w:tc>
          <w:tcPr>
            <w:tcW w:w="36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BodyText"/>
              <w:kinsoku w:val="0"/>
              <w:overflowPunct w:val="0"/>
              <w:spacing w:before="7"/>
              <w:ind w:left="0"/>
              <w:rPr>
                <w:sz w:val="2"/>
                <w:szCs w:val="2"/>
              </w:rPr>
            </w:pPr>
          </w:p>
        </w:tc>
        <w:tc>
          <w:tcPr>
            <w:tcW w:w="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line="210" w:lineRule="exact"/>
              <w:ind w:left="13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2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8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0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</w:tr>
      <w:tr w:rsidR="0083321D">
        <w:trPr>
          <w:trHeight w:val="230"/>
        </w:trPr>
        <w:tc>
          <w:tcPr>
            <w:tcW w:w="82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36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before="116"/>
              <w:ind w:left="10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line="210" w:lineRule="exact"/>
              <w:ind w:left="14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2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8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0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</w:tr>
      <w:tr w:rsidR="0083321D">
        <w:trPr>
          <w:trHeight w:val="230"/>
        </w:trPr>
        <w:tc>
          <w:tcPr>
            <w:tcW w:w="82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BodyText"/>
              <w:kinsoku w:val="0"/>
              <w:overflowPunct w:val="0"/>
              <w:spacing w:before="7"/>
              <w:ind w:left="0"/>
              <w:rPr>
                <w:sz w:val="2"/>
                <w:szCs w:val="2"/>
              </w:rPr>
            </w:pPr>
          </w:p>
        </w:tc>
        <w:tc>
          <w:tcPr>
            <w:tcW w:w="36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BodyText"/>
              <w:kinsoku w:val="0"/>
              <w:overflowPunct w:val="0"/>
              <w:spacing w:before="7"/>
              <w:ind w:left="0"/>
              <w:rPr>
                <w:sz w:val="2"/>
                <w:szCs w:val="2"/>
              </w:rPr>
            </w:pPr>
          </w:p>
        </w:tc>
        <w:tc>
          <w:tcPr>
            <w:tcW w:w="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line="210" w:lineRule="exact"/>
              <w:ind w:left="13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2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8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0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</w:tr>
      <w:tr w:rsidR="0083321D">
        <w:trPr>
          <w:trHeight w:val="230"/>
        </w:trPr>
        <w:tc>
          <w:tcPr>
            <w:tcW w:w="82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36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line="227" w:lineRule="exact"/>
              <w:ind w:left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line="210" w:lineRule="exact"/>
              <w:ind w:left="14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2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8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0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</w:tr>
      <w:tr w:rsidR="0083321D">
        <w:trPr>
          <w:trHeight w:val="229"/>
        </w:trPr>
        <w:tc>
          <w:tcPr>
            <w:tcW w:w="82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BodyText"/>
              <w:kinsoku w:val="0"/>
              <w:overflowPunct w:val="0"/>
              <w:spacing w:before="7"/>
              <w:ind w:left="0"/>
              <w:rPr>
                <w:sz w:val="2"/>
                <w:szCs w:val="2"/>
              </w:rPr>
            </w:pPr>
          </w:p>
        </w:tc>
        <w:tc>
          <w:tcPr>
            <w:tcW w:w="36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BodyText"/>
              <w:kinsoku w:val="0"/>
              <w:overflowPunct w:val="0"/>
              <w:spacing w:before="7"/>
              <w:ind w:left="0"/>
              <w:rPr>
                <w:sz w:val="2"/>
                <w:szCs w:val="2"/>
              </w:rPr>
            </w:pPr>
          </w:p>
        </w:tc>
        <w:tc>
          <w:tcPr>
            <w:tcW w:w="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line="210" w:lineRule="exact"/>
              <w:ind w:left="13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2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8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0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</w:tr>
      <w:tr w:rsidR="0083321D">
        <w:trPr>
          <w:trHeight w:val="230"/>
        </w:trPr>
        <w:tc>
          <w:tcPr>
            <w:tcW w:w="82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36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line="227" w:lineRule="exact"/>
              <w:ind w:left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line="210" w:lineRule="exact"/>
              <w:ind w:left="14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2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8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0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</w:tr>
      <w:tr w:rsidR="0083321D">
        <w:trPr>
          <w:trHeight w:val="230"/>
        </w:trPr>
        <w:tc>
          <w:tcPr>
            <w:tcW w:w="82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BodyText"/>
              <w:kinsoku w:val="0"/>
              <w:overflowPunct w:val="0"/>
              <w:spacing w:before="7"/>
              <w:ind w:left="0"/>
              <w:rPr>
                <w:sz w:val="2"/>
                <w:szCs w:val="2"/>
              </w:rPr>
            </w:pPr>
          </w:p>
        </w:tc>
        <w:tc>
          <w:tcPr>
            <w:tcW w:w="36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BodyText"/>
              <w:kinsoku w:val="0"/>
              <w:overflowPunct w:val="0"/>
              <w:spacing w:before="7"/>
              <w:ind w:left="0"/>
              <w:rPr>
                <w:sz w:val="2"/>
                <w:szCs w:val="2"/>
              </w:rPr>
            </w:pPr>
          </w:p>
        </w:tc>
        <w:tc>
          <w:tcPr>
            <w:tcW w:w="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line="210" w:lineRule="exact"/>
              <w:ind w:left="13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2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8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0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</w:tr>
      <w:tr w:rsidR="0083321D">
        <w:trPr>
          <w:trHeight w:val="230"/>
        </w:trPr>
        <w:tc>
          <w:tcPr>
            <w:tcW w:w="82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36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line="227" w:lineRule="exact"/>
              <w:ind w:left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line="210" w:lineRule="exact"/>
              <w:ind w:left="14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2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8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0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</w:tr>
      <w:tr w:rsidR="0083321D">
        <w:trPr>
          <w:trHeight w:val="230"/>
        </w:trPr>
        <w:tc>
          <w:tcPr>
            <w:tcW w:w="82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BodyText"/>
              <w:kinsoku w:val="0"/>
              <w:overflowPunct w:val="0"/>
              <w:spacing w:before="7"/>
              <w:ind w:left="0"/>
              <w:rPr>
                <w:sz w:val="2"/>
                <w:szCs w:val="2"/>
              </w:rPr>
            </w:pPr>
          </w:p>
        </w:tc>
        <w:tc>
          <w:tcPr>
            <w:tcW w:w="36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BodyText"/>
              <w:kinsoku w:val="0"/>
              <w:overflowPunct w:val="0"/>
              <w:spacing w:before="7"/>
              <w:ind w:left="0"/>
              <w:rPr>
                <w:sz w:val="2"/>
                <w:szCs w:val="2"/>
              </w:rPr>
            </w:pPr>
          </w:p>
        </w:tc>
        <w:tc>
          <w:tcPr>
            <w:tcW w:w="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line="210" w:lineRule="exact"/>
              <w:ind w:left="13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2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8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0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</w:tr>
      <w:tr w:rsidR="0083321D">
        <w:trPr>
          <w:trHeight w:val="230"/>
        </w:trPr>
        <w:tc>
          <w:tcPr>
            <w:tcW w:w="82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36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line="227" w:lineRule="exact"/>
              <w:ind w:left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line="210" w:lineRule="exact"/>
              <w:ind w:left="14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2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8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0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</w:tr>
      <w:tr w:rsidR="0083321D">
        <w:trPr>
          <w:trHeight w:val="230"/>
        </w:trPr>
        <w:tc>
          <w:tcPr>
            <w:tcW w:w="82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BodyText"/>
              <w:kinsoku w:val="0"/>
              <w:overflowPunct w:val="0"/>
              <w:spacing w:before="7"/>
              <w:ind w:left="0"/>
              <w:rPr>
                <w:sz w:val="2"/>
                <w:szCs w:val="2"/>
              </w:rPr>
            </w:pPr>
          </w:p>
        </w:tc>
        <w:tc>
          <w:tcPr>
            <w:tcW w:w="36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BodyText"/>
              <w:kinsoku w:val="0"/>
              <w:overflowPunct w:val="0"/>
              <w:spacing w:before="7"/>
              <w:ind w:left="0"/>
              <w:rPr>
                <w:sz w:val="2"/>
                <w:szCs w:val="2"/>
              </w:rPr>
            </w:pPr>
          </w:p>
        </w:tc>
        <w:tc>
          <w:tcPr>
            <w:tcW w:w="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line="210" w:lineRule="exact"/>
              <w:ind w:left="13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2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8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0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</w:tr>
      <w:tr w:rsidR="0083321D">
        <w:trPr>
          <w:trHeight w:val="230"/>
        </w:trPr>
        <w:tc>
          <w:tcPr>
            <w:tcW w:w="82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36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line="227" w:lineRule="exact"/>
              <w:ind w:left="4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line="210" w:lineRule="exact"/>
              <w:ind w:left="14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2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8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0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</w:tr>
      <w:tr w:rsidR="0083321D">
        <w:trPr>
          <w:trHeight w:val="228"/>
        </w:trPr>
        <w:tc>
          <w:tcPr>
            <w:tcW w:w="82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BodyText"/>
              <w:kinsoku w:val="0"/>
              <w:overflowPunct w:val="0"/>
              <w:spacing w:before="7"/>
              <w:ind w:left="0"/>
              <w:rPr>
                <w:sz w:val="2"/>
                <w:szCs w:val="2"/>
              </w:rPr>
            </w:pPr>
          </w:p>
        </w:tc>
        <w:tc>
          <w:tcPr>
            <w:tcW w:w="36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BodyText"/>
              <w:kinsoku w:val="0"/>
              <w:overflowPunct w:val="0"/>
              <w:spacing w:before="7"/>
              <w:ind w:left="0"/>
              <w:rPr>
                <w:sz w:val="2"/>
                <w:szCs w:val="2"/>
              </w:rPr>
            </w:pPr>
          </w:p>
        </w:tc>
        <w:tc>
          <w:tcPr>
            <w:tcW w:w="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line="209" w:lineRule="exact"/>
              <w:ind w:left="13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22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8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0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</w:tr>
      <w:tr w:rsidR="0083321D">
        <w:trPr>
          <w:trHeight w:val="874"/>
        </w:trPr>
        <w:tc>
          <w:tcPr>
            <w:tcW w:w="9898" w:type="dxa"/>
            <w:gridSpan w:val="1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spacing w:before="11"/>
              <w:rPr>
                <w:sz w:val="27"/>
                <w:szCs w:val="27"/>
              </w:rPr>
            </w:pPr>
          </w:p>
          <w:p w:rsidR="0083321D" w:rsidRDefault="00CC5A76">
            <w:pPr>
              <w:pStyle w:val="TableParagraph"/>
              <w:kinsoku w:val="0"/>
              <w:overflowPunct w:val="0"/>
              <w:ind w:left="3995"/>
              <w:rPr>
                <w:b/>
                <w:bCs/>
              </w:rPr>
            </w:pPr>
            <w:r>
              <w:rPr>
                <w:b/>
                <w:bCs/>
              </w:rPr>
              <w:t>VIII. Vakcinācijas</w:t>
            </w:r>
          </w:p>
        </w:tc>
      </w:tr>
      <w:tr w:rsidR="0083321D">
        <w:trPr>
          <w:trHeight w:val="689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line="227" w:lineRule="exact"/>
              <w:ind w:left="74" w:firstLine="2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Datums</w:t>
            </w:r>
          </w:p>
          <w:p w:rsidR="0083321D" w:rsidRDefault="00CC5A76">
            <w:pPr>
              <w:pStyle w:val="TableParagraph"/>
              <w:kinsoku w:val="0"/>
              <w:overflowPunct w:val="0"/>
              <w:spacing w:before="3" w:line="230" w:lineRule="exact"/>
              <w:ind w:left="154" w:right="47" w:hanging="8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</w:t>
            </w:r>
            <w:proofErr w:type="spellStart"/>
            <w:r>
              <w:rPr>
                <w:sz w:val="20"/>
                <w:szCs w:val="20"/>
              </w:rPr>
              <w:t>dd.mm</w:t>
            </w:r>
            <w:proofErr w:type="spellEnd"/>
            <w:r>
              <w:rPr>
                <w:sz w:val="20"/>
                <w:szCs w:val="20"/>
              </w:rPr>
              <w:t xml:space="preserve">. </w:t>
            </w:r>
            <w:proofErr w:type="spellStart"/>
            <w:r>
              <w:rPr>
                <w:sz w:val="20"/>
                <w:szCs w:val="20"/>
              </w:rPr>
              <w:t>gggg</w:t>
            </w:r>
            <w:proofErr w:type="spellEnd"/>
            <w:r>
              <w:rPr>
                <w:sz w:val="20"/>
                <w:szCs w:val="20"/>
              </w:rPr>
              <w:t>.)</w:t>
            </w:r>
          </w:p>
        </w:tc>
        <w:tc>
          <w:tcPr>
            <w:tcW w:w="142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before="112"/>
              <w:ind w:left="293" w:right="82" w:hanging="18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Kura diena pēc dzimšanas</w:t>
            </w:r>
          </w:p>
        </w:tc>
        <w:tc>
          <w:tcPr>
            <w:tcW w:w="200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spacing w:before="7"/>
              <w:rPr>
                <w:sz w:val="19"/>
                <w:szCs w:val="19"/>
              </w:rPr>
            </w:pPr>
          </w:p>
          <w:p w:rsidR="0083321D" w:rsidRDefault="00CC5A76">
            <w:pPr>
              <w:pStyle w:val="TableParagraph"/>
              <w:kinsoku w:val="0"/>
              <w:overflowPunct w:val="0"/>
              <w:ind w:left="28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Vakcīna, tās deva</w:t>
            </w:r>
          </w:p>
        </w:tc>
        <w:tc>
          <w:tcPr>
            <w:tcW w:w="10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line="227" w:lineRule="exact"/>
              <w:ind w:left="262" w:hanging="1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Vakcīnas</w:t>
            </w:r>
          </w:p>
          <w:p w:rsidR="0083321D" w:rsidRDefault="00CC5A76">
            <w:pPr>
              <w:pStyle w:val="TableParagraph"/>
              <w:kinsoku w:val="0"/>
              <w:overflowPunct w:val="0"/>
              <w:spacing w:before="3" w:line="230" w:lineRule="exact"/>
              <w:ind w:left="217" w:right="2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sērijas numurs</w:t>
            </w:r>
          </w:p>
        </w:tc>
        <w:tc>
          <w:tcPr>
            <w:tcW w:w="237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spacing w:before="7"/>
              <w:rPr>
                <w:sz w:val="19"/>
                <w:szCs w:val="19"/>
              </w:rPr>
            </w:pPr>
          </w:p>
          <w:p w:rsidR="0083321D" w:rsidRDefault="00CC5A76">
            <w:pPr>
              <w:pStyle w:val="TableParagraph"/>
              <w:kinsoku w:val="0"/>
              <w:overflowPunct w:val="0"/>
              <w:ind w:left="45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Derīguma termiņš</w:t>
            </w:r>
          </w:p>
        </w:tc>
        <w:tc>
          <w:tcPr>
            <w:tcW w:w="12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before="112"/>
              <w:ind w:left="308" w:right="165" w:hanging="15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Reakcija uz vakcīnu</w:t>
            </w:r>
          </w:p>
        </w:tc>
        <w:tc>
          <w:tcPr>
            <w:tcW w:w="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spacing w:before="7"/>
              <w:rPr>
                <w:sz w:val="19"/>
                <w:szCs w:val="19"/>
              </w:rPr>
            </w:pPr>
          </w:p>
          <w:p w:rsidR="0083321D" w:rsidRDefault="00CC5A76">
            <w:pPr>
              <w:pStyle w:val="TableParagraph"/>
              <w:kinsoku w:val="0"/>
              <w:overflowPunct w:val="0"/>
              <w:ind w:left="1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Paraksts</w:t>
            </w:r>
          </w:p>
        </w:tc>
      </w:tr>
      <w:tr w:rsidR="0083321D">
        <w:trPr>
          <w:trHeight w:val="460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142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200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CC5A76">
            <w:pPr>
              <w:pStyle w:val="TableParagraph"/>
              <w:tabs>
                <w:tab w:val="left" w:pos="1806"/>
              </w:tabs>
              <w:kinsoku w:val="0"/>
              <w:overflowPunct w:val="0"/>
              <w:spacing w:line="227" w:lineRule="exact"/>
              <w:ind w:left="10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Hepatīts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B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  <w:u w:val="single"/>
              </w:rPr>
              <w:t xml:space="preserve"> </w:t>
            </w:r>
            <w:r>
              <w:rPr>
                <w:sz w:val="20"/>
                <w:szCs w:val="20"/>
                <w:u w:val="single"/>
              </w:rPr>
              <w:tab/>
            </w:r>
          </w:p>
        </w:tc>
        <w:tc>
          <w:tcPr>
            <w:tcW w:w="10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237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12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</w:tr>
      <w:tr w:rsidR="0083321D">
        <w:trPr>
          <w:trHeight w:val="460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142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200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CC5A76">
            <w:pPr>
              <w:pStyle w:val="TableParagraph"/>
              <w:tabs>
                <w:tab w:val="left" w:pos="1865"/>
              </w:tabs>
              <w:kinsoku w:val="0"/>
              <w:overflowPunct w:val="0"/>
              <w:spacing w:line="227" w:lineRule="exact"/>
              <w:ind w:left="10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Tuberkuloze</w:t>
            </w:r>
            <w:r>
              <w:rPr>
                <w:spacing w:val="-2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  <w:u w:val="single"/>
              </w:rPr>
              <w:t xml:space="preserve"> </w:t>
            </w:r>
            <w:r>
              <w:rPr>
                <w:sz w:val="20"/>
                <w:szCs w:val="20"/>
                <w:u w:val="single"/>
              </w:rPr>
              <w:tab/>
            </w:r>
          </w:p>
        </w:tc>
        <w:tc>
          <w:tcPr>
            <w:tcW w:w="10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237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12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</w:tr>
    </w:tbl>
    <w:p w:rsidR="0083321D" w:rsidRDefault="0083321D">
      <w:pPr>
        <w:pStyle w:val="BodyText"/>
        <w:kinsoku w:val="0"/>
        <w:overflowPunct w:val="0"/>
        <w:spacing w:before="10"/>
        <w:ind w:left="0"/>
        <w:rPr>
          <w:sz w:val="15"/>
          <w:szCs w:val="15"/>
        </w:rPr>
      </w:pPr>
    </w:p>
    <w:p w:rsidR="0083321D" w:rsidRDefault="00CC5A76">
      <w:pPr>
        <w:pStyle w:val="ListParagraph"/>
        <w:numPr>
          <w:ilvl w:val="0"/>
          <w:numId w:val="2"/>
        </w:numPr>
        <w:tabs>
          <w:tab w:val="left" w:pos="582"/>
          <w:tab w:val="left" w:pos="9247"/>
        </w:tabs>
        <w:kinsoku w:val="0"/>
        <w:overflowPunct w:val="0"/>
        <w:spacing w:before="90"/>
        <w:ind w:hanging="360"/>
      </w:pPr>
      <w:r>
        <w:t>Vakcinācijas</w:t>
      </w:r>
      <w:r>
        <w:rPr>
          <w:spacing w:val="-4"/>
        </w:rPr>
        <w:t xml:space="preserve"> </w:t>
      </w:r>
      <w:r>
        <w:t xml:space="preserve">kontrindikācijas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83321D" w:rsidRDefault="0083321D">
      <w:pPr>
        <w:pStyle w:val="BodyText"/>
        <w:kinsoku w:val="0"/>
        <w:overflowPunct w:val="0"/>
        <w:spacing w:before="2"/>
        <w:ind w:left="0"/>
        <w:rPr>
          <w:sz w:val="16"/>
          <w:szCs w:val="16"/>
        </w:rPr>
      </w:pPr>
    </w:p>
    <w:p w:rsidR="0083321D" w:rsidRDefault="00CC5A76">
      <w:pPr>
        <w:pStyle w:val="ListParagraph"/>
        <w:numPr>
          <w:ilvl w:val="0"/>
          <w:numId w:val="2"/>
        </w:numPr>
        <w:tabs>
          <w:tab w:val="left" w:pos="602"/>
        </w:tabs>
        <w:kinsoku w:val="0"/>
        <w:overflowPunct w:val="0"/>
        <w:spacing w:before="90"/>
        <w:ind w:left="601" w:hanging="380"/>
      </w:pPr>
      <w:proofErr w:type="spellStart"/>
      <w:r>
        <w:t>Skrīninga</w:t>
      </w:r>
      <w:proofErr w:type="spellEnd"/>
      <w:r>
        <w:rPr>
          <w:spacing w:val="19"/>
        </w:rPr>
        <w:t xml:space="preserve"> </w:t>
      </w:r>
      <w:r>
        <w:t>izmeklēšanas</w:t>
      </w:r>
      <w:r>
        <w:rPr>
          <w:spacing w:val="20"/>
        </w:rPr>
        <w:t xml:space="preserve"> </w:t>
      </w:r>
      <w:r>
        <w:t>datums</w:t>
      </w:r>
      <w:r>
        <w:rPr>
          <w:spacing w:val="19"/>
        </w:rPr>
        <w:t xml:space="preserve"> </w:t>
      </w:r>
      <w:r>
        <w:t>uz</w:t>
      </w:r>
      <w:r>
        <w:rPr>
          <w:spacing w:val="20"/>
        </w:rPr>
        <w:t xml:space="preserve"> </w:t>
      </w:r>
      <w:proofErr w:type="spellStart"/>
      <w:r>
        <w:t>fenilketonūriju</w:t>
      </w:r>
      <w:proofErr w:type="spellEnd"/>
      <w:r>
        <w:rPr>
          <w:spacing w:val="19"/>
        </w:rPr>
        <w:t xml:space="preserve"> </w:t>
      </w:r>
      <w:r>
        <w:t>un</w:t>
      </w:r>
      <w:r>
        <w:rPr>
          <w:spacing w:val="20"/>
        </w:rPr>
        <w:t xml:space="preserve"> </w:t>
      </w:r>
      <w:proofErr w:type="spellStart"/>
      <w:r>
        <w:t>tireotropo</w:t>
      </w:r>
      <w:proofErr w:type="spellEnd"/>
      <w:r>
        <w:rPr>
          <w:spacing w:val="19"/>
        </w:rPr>
        <w:t xml:space="preserve"> </w:t>
      </w:r>
      <w:r>
        <w:t>hormonu</w:t>
      </w:r>
      <w:r>
        <w:rPr>
          <w:spacing w:val="20"/>
        </w:rPr>
        <w:t xml:space="preserve"> </w:t>
      </w:r>
      <w:r>
        <w:t>(</w:t>
      </w:r>
      <w:proofErr w:type="spellStart"/>
      <w:r>
        <w:t>dd.mm.gggg</w:t>
      </w:r>
      <w:proofErr w:type="spellEnd"/>
      <w:r>
        <w:t>.)</w:t>
      </w:r>
    </w:p>
    <w:p w:rsidR="0083321D" w:rsidRDefault="00427A67">
      <w:pPr>
        <w:pStyle w:val="BodyText"/>
        <w:tabs>
          <w:tab w:val="left" w:pos="1385"/>
        </w:tabs>
        <w:kinsoku w:val="0"/>
        <w:overflowPunct w:val="0"/>
        <w:ind w:left="77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6160" behindDoc="0" locked="0" layoutInCell="0" allowOverlap="1">
                <wp:simplePos x="0" y="0"/>
                <wp:positionH relativeFrom="page">
                  <wp:posOffset>1094105</wp:posOffset>
                </wp:positionH>
                <wp:positionV relativeFrom="paragraph">
                  <wp:posOffset>14605</wp:posOffset>
                </wp:positionV>
                <wp:extent cx="322580" cy="147320"/>
                <wp:effectExtent l="0" t="0" r="0" b="0"/>
                <wp:wrapNone/>
                <wp:docPr id="42" name="Group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2580" cy="147320"/>
                          <a:chOff x="1723" y="23"/>
                          <a:chExt cx="508" cy="232"/>
                        </a:xfrm>
                      </wpg:grpSpPr>
                      <wps:wsp>
                        <wps:cNvPr id="43" name="Freeform 207"/>
                        <wps:cNvSpPr>
                          <a:spLocks/>
                        </wps:cNvSpPr>
                        <wps:spPr bwMode="auto">
                          <a:xfrm>
                            <a:off x="1723" y="23"/>
                            <a:ext cx="508" cy="232"/>
                          </a:xfrm>
                          <a:custGeom>
                            <a:avLst/>
                            <a:gdLst>
                              <a:gd name="T0" fmla="*/ 231 w 508"/>
                              <a:gd name="T1" fmla="*/ 0 h 232"/>
                              <a:gd name="T2" fmla="*/ 0 w 508"/>
                              <a:gd name="T3" fmla="*/ 0 h 232"/>
                              <a:gd name="T4" fmla="*/ 0 w 508"/>
                              <a:gd name="T5" fmla="*/ 231 h 232"/>
                              <a:gd name="T6" fmla="*/ 231 w 508"/>
                              <a:gd name="T7" fmla="*/ 231 h 232"/>
                              <a:gd name="T8" fmla="*/ 231 w 508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08" h="232">
                                <a:moveTo>
                                  <a:pt x="23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31"/>
                                </a:lnTo>
                                <a:lnTo>
                                  <a:pt x="231" y="231"/>
                                </a:lnTo>
                                <a:lnTo>
                                  <a:pt x="23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" name="Freeform 208"/>
                        <wps:cNvSpPr>
                          <a:spLocks/>
                        </wps:cNvSpPr>
                        <wps:spPr bwMode="auto">
                          <a:xfrm>
                            <a:off x="1723" y="23"/>
                            <a:ext cx="508" cy="232"/>
                          </a:xfrm>
                          <a:custGeom>
                            <a:avLst/>
                            <a:gdLst>
                              <a:gd name="T0" fmla="*/ 507 w 508"/>
                              <a:gd name="T1" fmla="*/ 0 h 232"/>
                              <a:gd name="T2" fmla="*/ 276 w 508"/>
                              <a:gd name="T3" fmla="*/ 0 h 232"/>
                              <a:gd name="T4" fmla="*/ 276 w 508"/>
                              <a:gd name="T5" fmla="*/ 231 h 232"/>
                              <a:gd name="T6" fmla="*/ 507 w 508"/>
                              <a:gd name="T7" fmla="*/ 231 h 232"/>
                              <a:gd name="T8" fmla="*/ 507 w 508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08" h="232">
                                <a:moveTo>
                                  <a:pt x="507" y="0"/>
                                </a:moveTo>
                                <a:lnTo>
                                  <a:pt x="276" y="0"/>
                                </a:lnTo>
                                <a:lnTo>
                                  <a:pt x="276" y="231"/>
                                </a:lnTo>
                                <a:lnTo>
                                  <a:pt x="507" y="231"/>
                                </a:lnTo>
                                <a:lnTo>
                                  <a:pt x="50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06" o:spid="_x0000_s1026" style="position:absolute;margin-left:86.15pt;margin-top:1.15pt;width:25.4pt;height:11.6pt;z-index:251676160;mso-position-horizontal-relative:page" coordorigin="1723,23" coordsize="508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" o:allowincell="f">
                <v:shape id="Freeform 207" o:spid="_x0000_s1027" style="position:absolute;left:1723;top:23;width:508;height:232;visibility:visible;mso-wrap-style:square;v-text-anchor:top" coordsize="508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g4BcMA&#10;AADbAAAADwAAAGRycy9kb3ducmV2LnhtbESPQWsCMRSE7wX/Q3gFL0WzahG7NYoKQk9CVTw/Nq+b&#10;ZZOXdRPd9d83QqHHYWa+YZbr3llxpzZUnhVMxhkI4sLriksF59N+tAARIrJG65kUPCjAejV4WWKu&#10;fcffdD/GUiQIhxwVmBibXMpQGHIYxr4hTt6Pbx3GJNtS6ha7BHdWTrNsLh1WnBYMNrQzVNTHm1Nw&#10;sPXicuiKbns9Tc3H23ni64dVavjabz5BROrjf/iv/aUVvM/g+SX9ALn6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Xg4BcMAAADbAAAADwAAAAAAAAAAAAAAAACYAgAAZHJzL2Rv&#10;d25yZXYueG1sUEsFBgAAAAAEAAQA9QAAAIgDAAAAAA==&#10;" path="m231,l,,,231r231,l231,xe" filled="f" strokeweight=".72pt">
                  <v:path arrowok="t" o:connecttype="custom" o:connectlocs="231,0;0,0;0,231;231,231;231,0" o:connectangles="0,0,0,0,0"/>
                </v:shape>
                <v:shape id="Freeform 208" o:spid="_x0000_s1028" style="position:absolute;left:1723;top:23;width:508;height:232;visibility:visible;mso-wrap-style:square;v-text-anchor:top" coordsize="508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GgccMA&#10;AADbAAAADwAAAGRycy9kb3ducmV2LnhtbESPQWsCMRSE74L/ITyhF9GsIkVXo2ih0JNQFc+PzXOz&#10;bPKybqK7/vumUOhxmJlvmM2ud1Y8qQ2VZwWzaQaCuPC64lLB5fw5WYIIEVmj9UwKXhRgtx0ONphr&#10;3/E3PU+xFAnCIUcFJsYmlzIUhhyGqW+Ik3fzrcOYZFtK3WKX4M7KeZa9S4cVpwWDDX0YKurTwyk4&#10;2np5PXZFd7if52Y1vsx8/bJKvY36/RpEpD7+h//aX1rBYgG/X9IPkN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pGgccMAAADbAAAADwAAAAAAAAAAAAAAAACYAgAAZHJzL2Rv&#10;d25yZXYueG1sUEsFBgAAAAAEAAQA9QAAAIgDAAAAAA==&#10;" path="m507,l276,r,231l507,231,507,xe" filled="f" strokeweight=".72pt">
                  <v:path arrowok="t" o:connecttype="custom" o:connectlocs="507,0;276,0;276,231;507,231;507,0" o:connectangles="0,0,0,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77184" behindDoc="1" locked="0" layoutInCell="0" allowOverlap="1">
                <wp:simplePos x="0" y="0"/>
                <wp:positionH relativeFrom="page">
                  <wp:posOffset>1482725</wp:posOffset>
                </wp:positionH>
                <wp:positionV relativeFrom="paragraph">
                  <wp:posOffset>14605</wp:posOffset>
                </wp:positionV>
                <wp:extent cx="322580" cy="147320"/>
                <wp:effectExtent l="0" t="0" r="0" b="0"/>
                <wp:wrapNone/>
                <wp:docPr id="39" name="Group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2580" cy="147320"/>
                          <a:chOff x="2335" y="23"/>
                          <a:chExt cx="508" cy="232"/>
                        </a:xfrm>
                      </wpg:grpSpPr>
                      <wps:wsp>
                        <wps:cNvPr id="40" name="Freeform 210"/>
                        <wps:cNvSpPr>
                          <a:spLocks/>
                        </wps:cNvSpPr>
                        <wps:spPr bwMode="auto">
                          <a:xfrm>
                            <a:off x="2335" y="23"/>
                            <a:ext cx="508" cy="232"/>
                          </a:xfrm>
                          <a:custGeom>
                            <a:avLst/>
                            <a:gdLst>
                              <a:gd name="T0" fmla="*/ 231 w 508"/>
                              <a:gd name="T1" fmla="*/ 0 h 232"/>
                              <a:gd name="T2" fmla="*/ 0 w 508"/>
                              <a:gd name="T3" fmla="*/ 0 h 232"/>
                              <a:gd name="T4" fmla="*/ 0 w 508"/>
                              <a:gd name="T5" fmla="*/ 231 h 232"/>
                              <a:gd name="T6" fmla="*/ 231 w 508"/>
                              <a:gd name="T7" fmla="*/ 231 h 232"/>
                              <a:gd name="T8" fmla="*/ 231 w 508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08" h="232">
                                <a:moveTo>
                                  <a:pt x="23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31"/>
                                </a:lnTo>
                                <a:lnTo>
                                  <a:pt x="231" y="231"/>
                                </a:lnTo>
                                <a:lnTo>
                                  <a:pt x="23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Freeform 211"/>
                        <wps:cNvSpPr>
                          <a:spLocks/>
                        </wps:cNvSpPr>
                        <wps:spPr bwMode="auto">
                          <a:xfrm>
                            <a:off x="2335" y="23"/>
                            <a:ext cx="508" cy="232"/>
                          </a:xfrm>
                          <a:custGeom>
                            <a:avLst/>
                            <a:gdLst>
                              <a:gd name="T0" fmla="*/ 507 w 508"/>
                              <a:gd name="T1" fmla="*/ 0 h 232"/>
                              <a:gd name="T2" fmla="*/ 275 w 508"/>
                              <a:gd name="T3" fmla="*/ 0 h 232"/>
                              <a:gd name="T4" fmla="*/ 275 w 508"/>
                              <a:gd name="T5" fmla="*/ 231 h 232"/>
                              <a:gd name="T6" fmla="*/ 507 w 508"/>
                              <a:gd name="T7" fmla="*/ 231 h 232"/>
                              <a:gd name="T8" fmla="*/ 507 w 508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08" h="232">
                                <a:moveTo>
                                  <a:pt x="507" y="0"/>
                                </a:moveTo>
                                <a:lnTo>
                                  <a:pt x="275" y="0"/>
                                </a:lnTo>
                                <a:lnTo>
                                  <a:pt x="275" y="231"/>
                                </a:lnTo>
                                <a:lnTo>
                                  <a:pt x="507" y="231"/>
                                </a:lnTo>
                                <a:lnTo>
                                  <a:pt x="50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09" o:spid="_x0000_s1026" style="position:absolute;margin-left:116.75pt;margin-top:1.15pt;width:25.4pt;height:11.6pt;z-index:-251639296;mso-position-horizontal-relative:page" coordorigin="2335,23" coordsize="508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" o:allowincell="f">
                <v:shape id="Freeform 210" o:spid="_x0000_s1027" style="position:absolute;left:2335;top:23;width:508;height:232;visibility:visible;mso-wrap-style:square;v-text-anchor:top" coordsize="508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aqmcsAA&#10;AADbAAAADwAAAGRycy9kb3ducmV2LnhtbERPy4rCMBTdC/MP4Q7MRjRVRLQaZRSEWQk+cH1prk1p&#10;ctNpoq1/bxYDszyc93rbOyue1IbKs4LJOANBXHhdcangejmMFiBCRNZoPZOCFwXYbj4Ga8y17/hE&#10;z3MsRQrhkKMCE2OTSxkKQw7D2DfEibv71mFMsC2lbrFL4c7KaZbNpcOKU4PBhvaGivr8cAqOtl7c&#10;jl3R7X4vU7McXie+flmlvj777xWISH38F/+5f7SCWVqfvqQfIDd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0aqmcsAAAADbAAAADwAAAAAAAAAAAAAAAACYAgAAZHJzL2Rvd25y&#10;ZXYueG1sUEsFBgAAAAAEAAQA9QAAAIUDAAAAAA==&#10;" path="m231,l,,,231r231,l231,xe" filled="f" strokeweight=".72pt">
                  <v:path arrowok="t" o:connecttype="custom" o:connectlocs="231,0;0,0;0,231;231,231;231,0" o:connectangles="0,0,0,0,0"/>
                </v:shape>
                <v:shape id="Freeform 211" o:spid="_x0000_s1028" style="position:absolute;left:2335;top:23;width:508;height:232;visibility:visible;mso-wrap-style:square;v-text-anchor:top" coordsize="508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YD6cQA&#10;AADbAAAADwAAAGRycy9kb3ducmV2LnhtbESPwWrDMBBE74X+g9hCLiWRHUJIXcuhLQR6CjQJPS/W&#10;xjKWVq6lxs7fV4FCjsPMvGHK7eSsuNAQWs8K8kUGgrj2uuVGwem4m29AhIis0XomBVcKsK0eH0os&#10;tB/5iy6H2IgE4VCgAhNjX0gZakMOw8L3xMk7+8FhTHJopB5wTHBn5TLL1tJhy2nBYE8fhuru8OsU&#10;7G23+d6P9fj+c1yal+dT7rurVWr2NL29gog0xXv4v/2pFaxyuH1JP0BW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7mA+nEAAAA2wAAAA8AAAAAAAAAAAAAAAAAmAIAAGRycy9k&#10;b3ducmV2LnhtbFBLBQYAAAAABAAEAPUAAACJAwAAAAA=&#10;" path="m507,l275,r,231l507,231,507,xe" filled="f" strokeweight=".72pt">
                  <v:path arrowok="t" o:connecttype="custom" o:connectlocs="507,0;275,0;275,231;507,231;507,0" o:connectangles="0,0,0,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78208" behindDoc="0" locked="0" layoutInCell="0" allowOverlap="1">
                <wp:simplePos x="0" y="0"/>
                <wp:positionH relativeFrom="page">
                  <wp:posOffset>1871345</wp:posOffset>
                </wp:positionH>
                <wp:positionV relativeFrom="paragraph">
                  <wp:posOffset>14605</wp:posOffset>
                </wp:positionV>
                <wp:extent cx="673100" cy="147320"/>
                <wp:effectExtent l="0" t="0" r="0" b="0"/>
                <wp:wrapNone/>
                <wp:docPr id="34" name="Group 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3100" cy="147320"/>
                          <a:chOff x="2947" y="23"/>
                          <a:chExt cx="1060" cy="232"/>
                        </a:xfrm>
                      </wpg:grpSpPr>
                      <wps:wsp>
                        <wps:cNvPr id="35" name="Freeform 213"/>
                        <wps:cNvSpPr>
                          <a:spLocks/>
                        </wps:cNvSpPr>
                        <wps:spPr bwMode="auto">
                          <a:xfrm>
                            <a:off x="2947" y="23"/>
                            <a:ext cx="1060" cy="232"/>
                          </a:xfrm>
                          <a:custGeom>
                            <a:avLst/>
                            <a:gdLst>
                              <a:gd name="T0" fmla="*/ 231 w 1060"/>
                              <a:gd name="T1" fmla="*/ 0 h 232"/>
                              <a:gd name="T2" fmla="*/ 0 w 1060"/>
                              <a:gd name="T3" fmla="*/ 0 h 232"/>
                              <a:gd name="T4" fmla="*/ 0 w 1060"/>
                              <a:gd name="T5" fmla="*/ 231 h 232"/>
                              <a:gd name="T6" fmla="*/ 231 w 1060"/>
                              <a:gd name="T7" fmla="*/ 231 h 232"/>
                              <a:gd name="T8" fmla="*/ 231 w 1060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060" h="232">
                                <a:moveTo>
                                  <a:pt x="23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31"/>
                                </a:lnTo>
                                <a:lnTo>
                                  <a:pt x="231" y="231"/>
                                </a:lnTo>
                                <a:lnTo>
                                  <a:pt x="23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" name="Freeform 214"/>
                        <wps:cNvSpPr>
                          <a:spLocks/>
                        </wps:cNvSpPr>
                        <wps:spPr bwMode="auto">
                          <a:xfrm>
                            <a:off x="2947" y="23"/>
                            <a:ext cx="1060" cy="232"/>
                          </a:xfrm>
                          <a:custGeom>
                            <a:avLst/>
                            <a:gdLst>
                              <a:gd name="T0" fmla="*/ 507 w 1060"/>
                              <a:gd name="T1" fmla="*/ 0 h 232"/>
                              <a:gd name="T2" fmla="*/ 276 w 1060"/>
                              <a:gd name="T3" fmla="*/ 0 h 232"/>
                              <a:gd name="T4" fmla="*/ 276 w 1060"/>
                              <a:gd name="T5" fmla="*/ 231 h 232"/>
                              <a:gd name="T6" fmla="*/ 507 w 1060"/>
                              <a:gd name="T7" fmla="*/ 231 h 232"/>
                              <a:gd name="T8" fmla="*/ 507 w 1060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060" h="232">
                                <a:moveTo>
                                  <a:pt x="507" y="0"/>
                                </a:moveTo>
                                <a:lnTo>
                                  <a:pt x="276" y="0"/>
                                </a:lnTo>
                                <a:lnTo>
                                  <a:pt x="276" y="231"/>
                                </a:lnTo>
                                <a:lnTo>
                                  <a:pt x="507" y="231"/>
                                </a:lnTo>
                                <a:lnTo>
                                  <a:pt x="50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" name="Freeform 215"/>
                        <wps:cNvSpPr>
                          <a:spLocks/>
                        </wps:cNvSpPr>
                        <wps:spPr bwMode="auto">
                          <a:xfrm>
                            <a:off x="2947" y="23"/>
                            <a:ext cx="1060" cy="232"/>
                          </a:xfrm>
                          <a:custGeom>
                            <a:avLst/>
                            <a:gdLst>
                              <a:gd name="T0" fmla="*/ 783 w 1060"/>
                              <a:gd name="T1" fmla="*/ 0 h 232"/>
                              <a:gd name="T2" fmla="*/ 551 w 1060"/>
                              <a:gd name="T3" fmla="*/ 0 h 232"/>
                              <a:gd name="T4" fmla="*/ 551 w 1060"/>
                              <a:gd name="T5" fmla="*/ 231 h 232"/>
                              <a:gd name="T6" fmla="*/ 783 w 1060"/>
                              <a:gd name="T7" fmla="*/ 231 h 232"/>
                              <a:gd name="T8" fmla="*/ 783 w 1060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060" h="232">
                                <a:moveTo>
                                  <a:pt x="783" y="0"/>
                                </a:moveTo>
                                <a:lnTo>
                                  <a:pt x="551" y="0"/>
                                </a:lnTo>
                                <a:lnTo>
                                  <a:pt x="551" y="231"/>
                                </a:lnTo>
                                <a:lnTo>
                                  <a:pt x="783" y="231"/>
                                </a:lnTo>
                                <a:lnTo>
                                  <a:pt x="783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" name="Freeform 216"/>
                        <wps:cNvSpPr>
                          <a:spLocks/>
                        </wps:cNvSpPr>
                        <wps:spPr bwMode="auto">
                          <a:xfrm>
                            <a:off x="2947" y="23"/>
                            <a:ext cx="1060" cy="232"/>
                          </a:xfrm>
                          <a:custGeom>
                            <a:avLst/>
                            <a:gdLst>
                              <a:gd name="T0" fmla="*/ 1059 w 1060"/>
                              <a:gd name="T1" fmla="*/ 0 h 232"/>
                              <a:gd name="T2" fmla="*/ 828 w 1060"/>
                              <a:gd name="T3" fmla="*/ 0 h 232"/>
                              <a:gd name="T4" fmla="*/ 828 w 1060"/>
                              <a:gd name="T5" fmla="*/ 231 h 232"/>
                              <a:gd name="T6" fmla="*/ 1059 w 1060"/>
                              <a:gd name="T7" fmla="*/ 231 h 232"/>
                              <a:gd name="T8" fmla="*/ 1059 w 1060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060" h="232">
                                <a:moveTo>
                                  <a:pt x="1059" y="0"/>
                                </a:moveTo>
                                <a:lnTo>
                                  <a:pt x="828" y="0"/>
                                </a:lnTo>
                                <a:lnTo>
                                  <a:pt x="828" y="231"/>
                                </a:lnTo>
                                <a:lnTo>
                                  <a:pt x="1059" y="231"/>
                                </a:lnTo>
                                <a:lnTo>
                                  <a:pt x="105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12" o:spid="_x0000_s1026" style="position:absolute;margin-left:147.35pt;margin-top:1.15pt;width:53pt;height:11.6pt;z-index:251678208;mso-position-horizontal-relative:page" coordorigin="2947,23" coordsize="1060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" o:allowincell="f">
                <v:shape id="Freeform 213" o:spid="_x0000_s1027" style="position:absolute;left:2947;top:23;width:1060;height:232;visibility:visible;mso-wrap-style:square;v-text-anchor:top" coordsize="1060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3Vi8UA&#10;AADbAAAADwAAAGRycy9kb3ducmV2LnhtbESPQWvCQBSE7wX/w/IKvRTd1KJodBURhVB6MZH2+sg+&#10;k9Ds23R3a9J/3y0IHoeZ+YZZbwfTiis531hW8DJJQBCXVjdcKTgXx/EChA/IGlvLpOCXPGw3o4c1&#10;ptr2fKJrHioRIexTVFCH0KVS+rImg35iO+LoXawzGKJ0ldQO+wg3rZwmyVwabDgu1NjRvqbyK/8x&#10;CubJsVi+h/Pnt5lePuxhQW8ue1bq6XHYrUAEGsI9fGtnWsHrDP6/xB8gN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+LdWLxQAAANsAAAAPAAAAAAAAAAAAAAAAAJgCAABkcnMv&#10;ZG93bnJldi54bWxQSwUGAAAAAAQABAD1AAAAigMAAAAA&#10;" path="m231,l,,,231r231,l231,xe" filled="f" strokeweight=".72pt">
                  <v:path arrowok="t" o:connecttype="custom" o:connectlocs="231,0;0,0;0,231;231,231;231,0" o:connectangles="0,0,0,0,0"/>
                </v:shape>
                <v:shape id="Freeform 214" o:spid="_x0000_s1028" style="position:absolute;left:2947;top:23;width:1060;height:232;visibility:visible;mso-wrap-style:square;v-text-anchor:top" coordsize="1060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9L/MMA&#10;AADbAAAADwAAAGRycy9kb3ducmV2LnhtbESPQYvCMBSE74L/ITzBi2iqC0WrUUQUZPGyKuv10Tzb&#10;YvNSk6jdf78RFvY4zMw3zGLVmlo8yfnKsoLxKAFBnFtdcaHgfNoNpyB8QNZYWyYFP+Rhtex2Fphp&#10;++Iveh5DISKEfYYKyhCaTEqfl2TQj2xDHL2rdQZDlK6Q2uErwk0tJ0mSSoMVx4USG9qUlN+OD6Mg&#10;TXan2SGcL3czuX7b7ZQ+3X6gVL/XrucgArXhP/zX3msFHym8v8QfIJ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v9L/MMAAADbAAAADwAAAAAAAAAAAAAAAACYAgAAZHJzL2Rv&#10;d25yZXYueG1sUEsFBgAAAAAEAAQA9QAAAIgDAAAAAA==&#10;" path="m507,l276,r,231l507,231,507,xe" filled="f" strokeweight=".72pt">
                  <v:path arrowok="t" o:connecttype="custom" o:connectlocs="507,0;276,0;276,231;507,231;507,0" o:connectangles="0,0,0,0,0"/>
                </v:shape>
                <v:shape id="Freeform 215" o:spid="_x0000_s1029" style="position:absolute;left:2947;top:23;width:1060;height:232;visibility:visible;mso-wrap-style:square;v-text-anchor:top" coordsize="1060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PuZ8UA&#10;AADbAAAADwAAAGRycy9kb3ducmV2LnhtbESPT2vCQBTE7wW/w/IKvYhuasE/0VVEFELpxUTa6yP7&#10;TEKzb9PdrUm/fbcg9DjMzG+YzW4wrbiR841lBc/TBARxaXXDlYJLcZosQfiArLG1TAp+yMNuO3rY&#10;YKptz2e65aESEcI+RQV1CF0qpS9rMuintiOO3tU6gyFKV0ntsI9w08pZksylwYbjQo0dHWoqP/Nv&#10;o2CenIrVW7h8fJnZ9d0el/TqsrFST4/Dfg0i0BD+w/d2phW8LODvS/wBcvs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s+5nxQAAANsAAAAPAAAAAAAAAAAAAAAAAJgCAABkcnMv&#10;ZG93bnJldi54bWxQSwUGAAAAAAQABAD1AAAAigMAAAAA&#10;" path="m783,l551,r,231l783,231,783,xe" filled="f" strokeweight=".72pt">
                  <v:path arrowok="t" o:connecttype="custom" o:connectlocs="783,0;551,0;551,231;783,231;783,0" o:connectangles="0,0,0,0,0"/>
                </v:shape>
                <v:shape id="Freeform 216" o:spid="_x0000_s1030" style="position:absolute;left:2947;top:23;width:1060;height:232;visibility:visible;mso-wrap-style:square;v-text-anchor:top" coordsize="1060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x6FcAA&#10;AADbAAAADwAAAGRycy9kb3ducmV2LnhtbERPTYvCMBC9C/6HMAteRFNdEO02FREFES+r4l6HZmzL&#10;NpOaRK3/fnMQ9vh439myM414kPO1ZQWTcQKCuLC65lLB+bQdzUH4gKyxsUwKXuRhmfd7GabaPvmb&#10;HsdQihjCPkUFVQhtKqUvKjLox7YljtzVOoMhQldK7fAZw00jp0kykwZrjg0VtrSuqPg93o2CWbI9&#10;LQ7h/HMz0+vFbua0d7uhUoOPbvUFIlAX/sVv904r+Ixj45f4A2T+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0Cx6FcAAAADbAAAADwAAAAAAAAAAAAAAAACYAgAAZHJzL2Rvd25y&#10;ZXYueG1sUEsFBgAAAAAEAAQA9QAAAIUDAAAAAA==&#10;" path="m1059,l828,r,231l1059,231,1059,xe" filled="f" strokeweight=".72pt">
                  <v:path arrowok="t" o:connecttype="custom" o:connectlocs="1059,0;828,0;828,231;1059,231;1059,0" o:connectangles="0,0,0,0,0"/>
                </v:shape>
                <w10:wrap anchorx="page"/>
              </v:group>
            </w:pict>
          </mc:Fallback>
        </mc:AlternateContent>
      </w:r>
      <w:r w:rsidR="00CC5A76">
        <w:t>.</w:t>
      </w:r>
      <w:r w:rsidR="00CC5A76">
        <w:tab/>
        <w:t>.</w:t>
      </w:r>
    </w:p>
    <w:p w:rsidR="0083321D" w:rsidRDefault="0083321D">
      <w:pPr>
        <w:pStyle w:val="BodyText"/>
        <w:kinsoku w:val="0"/>
        <w:overflowPunct w:val="0"/>
        <w:spacing w:before="2"/>
        <w:ind w:left="0"/>
        <w:rPr>
          <w:sz w:val="16"/>
          <w:szCs w:val="16"/>
        </w:rPr>
      </w:pPr>
    </w:p>
    <w:p w:rsidR="0083321D" w:rsidRDefault="00427A67">
      <w:pPr>
        <w:pStyle w:val="ListParagraph"/>
        <w:numPr>
          <w:ilvl w:val="0"/>
          <w:numId w:val="2"/>
        </w:numPr>
        <w:tabs>
          <w:tab w:val="left" w:pos="582"/>
          <w:tab w:val="left" w:pos="2267"/>
          <w:tab w:val="left" w:pos="2879"/>
        </w:tabs>
        <w:kinsoku w:val="0"/>
        <w:overflowPunct w:val="0"/>
        <w:spacing w:before="90"/>
        <w:ind w:left="221" w:right="984" w:firstLine="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9232" behindDoc="1" locked="0" layoutInCell="0" allowOverlap="1">
                <wp:simplePos x="0" y="0"/>
                <wp:positionH relativeFrom="page">
                  <wp:posOffset>2042795</wp:posOffset>
                </wp:positionH>
                <wp:positionV relativeFrom="paragraph">
                  <wp:posOffset>247015</wp:posOffset>
                </wp:positionV>
                <wp:extent cx="322580" cy="147320"/>
                <wp:effectExtent l="0" t="0" r="0" b="0"/>
                <wp:wrapNone/>
                <wp:docPr id="31" name="Group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2580" cy="147320"/>
                          <a:chOff x="3217" y="389"/>
                          <a:chExt cx="508" cy="232"/>
                        </a:xfrm>
                      </wpg:grpSpPr>
                      <wps:wsp>
                        <wps:cNvPr id="32" name="Freeform 218"/>
                        <wps:cNvSpPr>
                          <a:spLocks/>
                        </wps:cNvSpPr>
                        <wps:spPr bwMode="auto">
                          <a:xfrm>
                            <a:off x="3217" y="389"/>
                            <a:ext cx="508" cy="232"/>
                          </a:xfrm>
                          <a:custGeom>
                            <a:avLst/>
                            <a:gdLst>
                              <a:gd name="T0" fmla="*/ 231 w 508"/>
                              <a:gd name="T1" fmla="*/ 0 h 232"/>
                              <a:gd name="T2" fmla="*/ 0 w 508"/>
                              <a:gd name="T3" fmla="*/ 0 h 232"/>
                              <a:gd name="T4" fmla="*/ 0 w 508"/>
                              <a:gd name="T5" fmla="*/ 231 h 232"/>
                              <a:gd name="T6" fmla="*/ 231 w 508"/>
                              <a:gd name="T7" fmla="*/ 231 h 232"/>
                              <a:gd name="T8" fmla="*/ 231 w 508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08" h="232">
                                <a:moveTo>
                                  <a:pt x="23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31"/>
                                </a:lnTo>
                                <a:lnTo>
                                  <a:pt x="231" y="231"/>
                                </a:lnTo>
                                <a:lnTo>
                                  <a:pt x="23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" name="Freeform 219"/>
                        <wps:cNvSpPr>
                          <a:spLocks/>
                        </wps:cNvSpPr>
                        <wps:spPr bwMode="auto">
                          <a:xfrm>
                            <a:off x="3217" y="389"/>
                            <a:ext cx="508" cy="232"/>
                          </a:xfrm>
                          <a:custGeom>
                            <a:avLst/>
                            <a:gdLst>
                              <a:gd name="T0" fmla="*/ 507 w 508"/>
                              <a:gd name="T1" fmla="*/ 0 h 232"/>
                              <a:gd name="T2" fmla="*/ 276 w 508"/>
                              <a:gd name="T3" fmla="*/ 0 h 232"/>
                              <a:gd name="T4" fmla="*/ 276 w 508"/>
                              <a:gd name="T5" fmla="*/ 231 h 232"/>
                              <a:gd name="T6" fmla="*/ 507 w 508"/>
                              <a:gd name="T7" fmla="*/ 231 h 232"/>
                              <a:gd name="T8" fmla="*/ 507 w 508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08" h="232">
                                <a:moveTo>
                                  <a:pt x="507" y="0"/>
                                </a:moveTo>
                                <a:lnTo>
                                  <a:pt x="276" y="0"/>
                                </a:lnTo>
                                <a:lnTo>
                                  <a:pt x="276" y="231"/>
                                </a:lnTo>
                                <a:lnTo>
                                  <a:pt x="507" y="231"/>
                                </a:lnTo>
                                <a:lnTo>
                                  <a:pt x="50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17" o:spid="_x0000_s1026" style="position:absolute;margin-left:160.85pt;margin-top:19.45pt;width:25.4pt;height:11.6pt;z-index:-251637248;mso-position-horizontal-relative:page" coordorigin="3217,389" coordsize="508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" o:allowincell="f">
                <v:shape id="Freeform 218" o:spid="_x0000_s1027" style="position:absolute;left:3217;top:389;width:508;height:232;visibility:visible;mso-wrap-style:square;v-text-anchor:top" coordsize="508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Lu48QA&#10;AADbAAAADwAAAGRycy9kb3ducmV2LnhtbESPwWrDMBBE74X+g9hCLiWR40BIXcuhLQR6CjQJPS/W&#10;xjKWVq6lxs7fV4FCjsPMvGHK7eSsuNAQWs8KlosMBHHtdcuNgtNxN9+ACBFZo/VMCq4UYFs9PpRY&#10;aD/yF10OsREJwqFABSbGvpAy1IYchoXviZN39oPDmOTQSD3gmODOyjzL1tJhy2nBYE8fhuru8OsU&#10;7G23+d6P9fj+c8zNy/Np6burVWr2NL29gog0xXv4v/2pFaxyuH1JP0BW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Yy7uPEAAAA2wAAAA8AAAAAAAAAAAAAAAAAmAIAAGRycy9k&#10;b3ducmV2LnhtbFBLBQYAAAAABAAEAPUAAACJAwAAAAA=&#10;" path="m231,l,,,231r231,l231,xe" filled="f" strokeweight=".72pt">
                  <v:path arrowok="t" o:connecttype="custom" o:connectlocs="231,0;0,0;0,231;231,231;231,0" o:connectangles="0,0,0,0,0"/>
                </v:shape>
                <v:shape id="Freeform 219" o:spid="_x0000_s1028" style="position:absolute;left:3217;top:389;width:508;height:232;visibility:visible;mso-wrap-style:square;v-text-anchor:top" coordsize="508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5LeMMA&#10;AADbAAAADwAAAGRycy9kb3ducmV2LnhtbESPQWsCMRSE74L/ITyhF9GsCkVXo2ih0JNQFc+PzXOz&#10;bPKybqK7/vumUOhxmJlvmM2ud1Y8qQ2VZwWzaQaCuPC64lLB5fw5WYIIEVmj9UwKXhRgtx0ONphr&#10;3/E3PU+xFAnCIUcFJsYmlzIUhhyGqW+Ik3fzrcOYZFtK3WKX4M7KeZa9S4cVpwWDDX0YKurTwyk4&#10;2np5PXZFd7if52Y1vsx8/bJKvY36/RpEpD7+h//aX1rBYgG/X9IPkN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X5LeMMAAADbAAAADwAAAAAAAAAAAAAAAACYAgAAZHJzL2Rv&#10;d25yZXYueG1sUEsFBgAAAAAEAAQA9QAAAIgDAAAAAA==&#10;" path="m507,l276,r,231l507,231,507,xe" filled="f" strokeweight=".72pt">
                  <v:path arrowok="t" o:connecttype="custom" o:connectlocs="507,0;276,0;276,231;507,231;507,0" o:connectangles="0,0,0,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80256" behindDoc="1" locked="0" layoutInCell="0" allowOverlap="1">
                <wp:simplePos x="0" y="0"/>
                <wp:positionH relativeFrom="page">
                  <wp:posOffset>2431415</wp:posOffset>
                </wp:positionH>
                <wp:positionV relativeFrom="paragraph">
                  <wp:posOffset>247015</wp:posOffset>
                </wp:positionV>
                <wp:extent cx="322580" cy="147320"/>
                <wp:effectExtent l="0" t="0" r="0" b="0"/>
                <wp:wrapNone/>
                <wp:docPr id="28" name="Group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2580" cy="147320"/>
                          <a:chOff x="3829" y="389"/>
                          <a:chExt cx="508" cy="232"/>
                        </a:xfrm>
                      </wpg:grpSpPr>
                      <wps:wsp>
                        <wps:cNvPr id="29" name="Freeform 221"/>
                        <wps:cNvSpPr>
                          <a:spLocks/>
                        </wps:cNvSpPr>
                        <wps:spPr bwMode="auto">
                          <a:xfrm>
                            <a:off x="3829" y="389"/>
                            <a:ext cx="508" cy="232"/>
                          </a:xfrm>
                          <a:custGeom>
                            <a:avLst/>
                            <a:gdLst>
                              <a:gd name="T0" fmla="*/ 231 w 508"/>
                              <a:gd name="T1" fmla="*/ 0 h 232"/>
                              <a:gd name="T2" fmla="*/ 0 w 508"/>
                              <a:gd name="T3" fmla="*/ 0 h 232"/>
                              <a:gd name="T4" fmla="*/ 0 w 508"/>
                              <a:gd name="T5" fmla="*/ 231 h 232"/>
                              <a:gd name="T6" fmla="*/ 231 w 508"/>
                              <a:gd name="T7" fmla="*/ 231 h 232"/>
                              <a:gd name="T8" fmla="*/ 231 w 508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08" h="232">
                                <a:moveTo>
                                  <a:pt x="23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31"/>
                                </a:lnTo>
                                <a:lnTo>
                                  <a:pt x="231" y="231"/>
                                </a:lnTo>
                                <a:lnTo>
                                  <a:pt x="23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" name="Freeform 222"/>
                        <wps:cNvSpPr>
                          <a:spLocks/>
                        </wps:cNvSpPr>
                        <wps:spPr bwMode="auto">
                          <a:xfrm>
                            <a:off x="3829" y="389"/>
                            <a:ext cx="508" cy="232"/>
                          </a:xfrm>
                          <a:custGeom>
                            <a:avLst/>
                            <a:gdLst>
                              <a:gd name="T0" fmla="*/ 507 w 508"/>
                              <a:gd name="T1" fmla="*/ 0 h 232"/>
                              <a:gd name="T2" fmla="*/ 276 w 508"/>
                              <a:gd name="T3" fmla="*/ 0 h 232"/>
                              <a:gd name="T4" fmla="*/ 276 w 508"/>
                              <a:gd name="T5" fmla="*/ 231 h 232"/>
                              <a:gd name="T6" fmla="*/ 507 w 508"/>
                              <a:gd name="T7" fmla="*/ 231 h 232"/>
                              <a:gd name="T8" fmla="*/ 507 w 508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08" h="232">
                                <a:moveTo>
                                  <a:pt x="507" y="0"/>
                                </a:moveTo>
                                <a:lnTo>
                                  <a:pt x="276" y="0"/>
                                </a:lnTo>
                                <a:lnTo>
                                  <a:pt x="276" y="231"/>
                                </a:lnTo>
                                <a:lnTo>
                                  <a:pt x="507" y="231"/>
                                </a:lnTo>
                                <a:lnTo>
                                  <a:pt x="50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20" o:spid="_x0000_s1026" style="position:absolute;margin-left:191.45pt;margin-top:19.45pt;width:25.4pt;height:11.6pt;z-index:-251636224;mso-position-horizontal-relative:page" coordorigin="3829,389" coordsize="508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" o:allowincell="f">
                <v:shape id="Freeform 221" o:spid="_x0000_s1027" style="position:absolute;left:3829;top:389;width:508;height:232;visibility:visible;mso-wrap-style:square;v-text-anchor:top" coordsize="508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/qT8MA&#10;AADbAAAADwAAAGRycy9kb3ducmV2LnhtbESPQYvCMBSE7wv+h/AEL4um9rBoNYq7sOBJWBXPj+bZ&#10;lCYvtcna+u83C4LHYWa+YdbbwVlxpy7UnhXMZxkI4tLrmisF59P3dAEiRGSN1jMpeFCA7Wb0tsZC&#10;+55/6H6MlUgQDgUqMDG2hZShNOQwzHxLnLyr7xzGJLtK6g77BHdW5ln2IR3WnBYMtvRlqGyOv07B&#10;wTaLy6Ev+8/bKTfL9/PcNw+r1GQ87FYgIg3xFX6291pBvoT/L+kHyM0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U/qT8MAAADbAAAADwAAAAAAAAAAAAAAAACYAgAAZHJzL2Rv&#10;d25yZXYueG1sUEsFBgAAAAAEAAQA9QAAAIgDAAAAAA==&#10;" path="m231,l,,,231r231,l231,xe" filled="f" strokeweight=".72pt">
                  <v:path arrowok="t" o:connecttype="custom" o:connectlocs="231,0;0,0;0,231;231,231;231,0" o:connectangles="0,0,0,0,0"/>
                </v:shape>
                <v:shape id="Freeform 222" o:spid="_x0000_s1028" style="position:absolute;left:3829;top:389;width:508;height:232;visibility:visible;mso-wrap-style:square;v-text-anchor:top" coordsize="508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zVD8AA&#10;AADbAAAADwAAAGRycy9kb3ducmV2LnhtbERPy4rCMBTdC/MP4Q7MRjRVQbQaZRSEWQk+cH1prk1p&#10;ctNpoq1/bxYDszyc93rbOyue1IbKs4LJOANBXHhdcangejmMFiBCRNZoPZOCFwXYbj4Ga8y17/hE&#10;z3MsRQrhkKMCE2OTSxkKQw7D2DfEibv71mFMsC2lbrFL4c7KaZbNpcOKU4PBhvaGivr8cAqOtl7c&#10;jl3R7X4vU7McXie+flmlvj777xWISH38F/+5f7SCWVqfvqQfIDd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azVD8AAAADbAAAADwAAAAAAAAAAAAAAAACYAgAAZHJzL2Rvd25y&#10;ZXYueG1sUEsFBgAAAAAEAAQA9QAAAIUDAAAAAA==&#10;" path="m507,l276,r,231l507,231,507,xe" filled="f" strokeweight=".72pt">
                  <v:path arrowok="t" o:connecttype="custom" o:connectlocs="507,0;276,0;276,231;507,231;507,0" o:connectangles="0,0,0,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81280" behindDoc="1" locked="0" layoutInCell="0" allowOverlap="1">
                <wp:simplePos x="0" y="0"/>
                <wp:positionH relativeFrom="page">
                  <wp:posOffset>2820035</wp:posOffset>
                </wp:positionH>
                <wp:positionV relativeFrom="paragraph">
                  <wp:posOffset>247015</wp:posOffset>
                </wp:positionV>
                <wp:extent cx="673100" cy="147320"/>
                <wp:effectExtent l="0" t="0" r="0" b="0"/>
                <wp:wrapNone/>
                <wp:docPr id="23" name="Group 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3100" cy="147320"/>
                          <a:chOff x="4441" y="389"/>
                          <a:chExt cx="1060" cy="232"/>
                        </a:xfrm>
                      </wpg:grpSpPr>
                      <wps:wsp>
                        <wps:cNvPr id="247" name="Freeform 224"/>
                        <wps:cNvSpPr>
                          <a:spLocks/>
                        </wps:cNvSpPr>
                        <wps:spPr bwMode="auto">
                          <a:xfrm>
                            <a:off x="4441" y="389"/>
                            <a:ext cx="1060" cy="232"/>
                          </a:xfrm>
                          <a:custGeom>
                            <a:avLst/>
                            <a:gdLst>
                              <a:gd name="T0" fmla="*/ 231 w 1060"/>
                              <a:gd name="T1" fmla="*/ 0 h 232"/>
                              <a:gd name="T2" fmla="*/ 0 w 1060"/>
                              <a:gd name="T3" fmla="*/ 0 h 232"/>
                              <a:gd name="T4" fmla="*/ 0 w 1060"/>
                              <a:gd name="T5" fmla="*/ 231 h 232"/>
                              <a:gd name="T6" fmla="*/ 231 w 1060"/>
                              <a:gd name="T7" fmla="*/ 231 h 232"/>
                              <a:gd name="T8" fmla="*/ 231 w 1060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060" h="232">
                                <a:moveTo>
                                  <a:pt x="23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31"/>
                                </a:lnTo>
                                <a:lnTo>
                                  <a:pt x="231" y="231"/>
                                </a:lnTo>
                                <a:lnTo>
                                  <a:pt x="23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8" name="Freeform 225"/>
                        <wps:cNvSpPr>
                          <a:spLocks/>
                        </wps:cNvSpPr>
                        <wps:spPr bwMode="auto">
                          <a:xfrm>
                            <a:off x="4441" y="389"/>
                            <a:ext cx="1060" cy="232"/>
                          </a:xfrm>
                          <a:custGeom>
                            <a:avLst/>
                            <a:gdLst>
                              <a:gd name="T0" fmla="*/ 507 w 1060"/>
                              <a:gd name="T1" fmla="*/ 0 h 232"/>
                              <a:gd name="T2" fmla="*/ 276 w 1060"/>
                              <a:gd name="T3" fmla="*/ 0 h 232"/>
                              <a:gd name="T4" fmla="*/ 276 w 1060"/>
                              <a:gd name="T5" fmla="*/ 231 h 232"/>
                              <a:gd name="T6" fmla="*/ 507 w 1060"/>
                              <a:gd name="T7" fmla="*/ 231 h 232"/>
                              <a:gd name="T8" fmla="*/ 507 w 1060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060" h="232">
                                <a:moveTo>
                                  <a:pt x="507" y="0"/>
                                </a:moveTo>
                                <a:lnTo>
                                  <a:pt x="276" y="0"/>
                                </a:lnTo>
                                <a:lnTo>
                                  <a:pt x="276" y="231"/>
                                </a:lnTo>
                                <a:lnTo>
                                  <a:pt x="507" y="231"/>
                                </a:lnTo>
                                <a:lnTo>
                                  <a:pt x="50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" name="Freeform 226"/>
                        <wps:cNvSpPr>
                          <a:spLocks/>
                        </wps:cNvSpPr>
                        <wps:spPr bwMode="auto">
                          <a:xfrm>
                            <a:off x="4441" y="389"/>
                            <a:ext cx="1060" cy="232"/>
                          </a:xfrm>
                          <a:custGeom>
                            <a:avLst/>
                            <a:gdLst>
                              <a:gd name="T0" fmla="*/ 783 w 1060"/>
                              <a:gd name="T1" fmla="*/ 0 h 232"/>
                              <a:gd name="T2" fmla="*/ 552 w 1060"/>
                              <a:gd name="T3" fmla="*/ 0 h 232"/>
                              <a:gd name="T4" fmla="*/ 552 w 1060"/>
                              <a:gd name="T5" fmla="*/ 231 h 232"/>
                              <a:gd name="T6" fmla="*/ 783 w 1060"/>
                              <a:gd name="T7" fmla="*/ 231 h 232"/>
                              <a:gd name="T8" fmla="*/ 783 w 1060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060" h="232">
                                <a:moveTo>
                                  <a:pt x="783" y="0"/>
                                </a:moveTo>
                                <a:lnTo>
                                  <a:pt x="552" y="0"/>
                                </a:lnTo>
                                <a:lnTo>
                                  <a:pt x="552" y="231"/>
                                </a:lnTo>
                                <a:lnTo>
                                  <a:pt x="783" y="231"/>
                                </a:lnTo>
                                <a:lnTo>
                                  <a:pt x="783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" name="Freeform 227"/>
                        <wps:cNvSpPr>
                          <a:spLocks/>
                        </wps:cNvSpPr>
                        <wps:spPr bwMode="auto">
                          <a:xfrm>
                            <a:off x="4441" y="389"/>
                            <a:ext cx="1060" cy="232"/>
                          </a:xfrm>
                          <a:custGeom>
                            <a:avLst/>
                            <a:gdLst>
                              <a:gd name="T0" fmla="*/ 1059 w 1060"/>
                              <a:gd name="T1" fmla="*/ 0 h 232"/>
                              <a:gd name="T2" fmla="*/ 828 w 1060"/>
                              <a:gd name="T3" fmla="*/ 0 h 232"/>
                              <a:gd name="T4" fmla="*/ 828 w 1060"/>
                              <a:gd name="T5" fmla="*/ 231 h 232"/>
                              <a:gd name="T6" fmla="*/ 1059 w 1060"/>
                              <a:gd name="T7" fmla="*/ 231 h 232"/>
                              <a:gd name="T8" fmla="*/ 1059 w 1060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060" h="232">
                                <a:moveTo>
                                  <a:pt x="1059" y="0"/>
                                </a:moveTo>
                                <a:lnTo>
                                  <a:pt x="828" y="0"/>
                                </a:lnTo>
                                <a:lnTo>
                                  <a:pt x="828" y="231"/>
                                </a:lnTo>
                                <a:lnTo>
                                  <a:pt x="1059" y="231"/>
                                </a:lnTo>
                                <a:lnTo>
                                  <a:pt x="105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23" o:spid="_x0000_s1026" style="position:absolute;margin-left:222.05pt;margin-top:19.45pt;width:53pt;height:11.6pt;z-index:-251635200;mso-position-horizontal-relative:page" coordorigin="4441,389" coordsize="1060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" o:allowincell="f">
                <v:shape id="Freeform 224" o:spid="_x0000_s1027" style="position:absolute;left:4441;top:389;width:1060;height:232;visibility:visible;mso-wrap-style:square;v-text-anchor:top" coordsize="1060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LjmzcMA&#10;AADbAAAADwAAAGRycy9kb3ducmV2LnhtbESPT4vCMBTE78J+h/AW9iJrahFxq1EWURDx4h/0+mie&#10;bdnmpSZZrd/eCILHYWZ+w0xmranFlZyvLCvo9xIQxLnVFRcKDvvl9wiED8gaa8uk4E4eZtOPzgQz&#10;bW+8pesuFCJC2GeooAyhyaT0eUkGfc82xNE7W2cwROkKqR3eItzUMk2SoTRYcVwosaF5Sfnf7t8o&#10;GCbL/c8mHE4Xk56PdjGitVt1lfr6bH/HIAK14R1+tVdaQTqA55f4A+T0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LjmzcMAAADbAAAADwAAAAAAAAAAAAAAAACYAgAAZHJzL2Rv&#10;d25yZXYueG1sUEsFBgAAAAAEAAQA9QAAAIgDAAAAAA==&#10;" path="m231,l,,,231r231,l231,xe" filled="f" strokeweight=".72pt">
                  <v:path arrowok="t" o:connecttype="custom" o:connectlocs="231,0;0,0;0,231;231,231;231,0" o:connectangles="0,0,0,0,0"/>
                </v:shape>
                <v:shape id="Freeform 225" o:spid="_x0000_s1028" style="position:absolute;left:4441;top:389;width:1060;height:232;visibility:visible;mso-wrap-style:square;v-text-anchor:top" coordsize="1060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/RDVsMA&#10;AADbAAAADwAAAGRycy9kb3ducmV2LnhtbESPT4vCMBTE78J+h/AW9iJrakFxq1EWURDx4h/0+mie&#10;bdnmpSZZrd/eCILHYWZ+w0xmranFlZyvLCvo9xIQxLnVFRcKDvvl9wiED8gaa8uk4E4eZtOPzgQz&#10;bW+8pesuFCJC2GeooAyhyaT0eUkGfc82xNE7W2cwROkKqR3eItzUMk2SoTRYcVwosaF5Sfnf7t8o&#10;GCbL/c8mHE4Xk56PdjGitVt1lfr6bH/HIAK14R1+tVdaQTqA55f4A+T0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/RDVsMAAADbAAAADwAAAAAAAAAAAAAAAACYAgAAZHJzL2Rv&#10;d25yZXYueG1sUEsFBgAAAAAEAAQA9QAAAIgDAAAAAA==&#10;" path="m507,l276,r,231l507,231,507,xe" filled="f" strokeweight=".72pt">
                  <v:path arrowok="t" o:connecttype="custom" o:connectlocs="507,0;276,0;276,231;507,231;507,0" o:connectangles="0,0,0,0,0"/>
                </v:shape>
                <v:shape id="Freeform 226" o:spid="_x0000_s1029" style="position:absolute;left:4441;top:389;width:1060;height:232;visibility:visible;mso-wrap-style:square;v-text-anchor:top" coordsize="1060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bdIcQA&#10;AADbAAAADwAAAGRycy9kb3ducmV2LnhtbESPQWvCQBSE7wX/w/IEL6VumkPQ1FWKVJDSS5Og10f2&#10;mYRm38bd1aT/vlso9DjMzDfMZjeZXtzJ+c6ygudlAoK4trrjRkFVHp5WIHxA1thbJgXf5GG3nT1s&#10;MNd25E+6F6EREcI+RwVtCEMupa9bMuiXdiCO3sU6gyFK10jtcIxw08s0STJpsOO40OJA+5bqr+Jm&#10;FGTJoVx/hOp8NenlZN9W9O6Oj0ot5tPrC4hAU/gP/7WPWkGawe+X+APk9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sm3SHEAAAA2wAAAA8AAAAAAAAAAAAAAAAAmAIAAGRycy9k&#10;b3ducmV2LnhtbFBLBQYAAAAABAAEAPUAAACJAwAAAAA=&#10;" path="m783,l552,r,231l783,231,783,xe" filled="f" strokeweight=".72pt">
                  <v:path arrowok="t" o:connecttype="custom" o:connectlocs="783,0;552,0;552,231;783,231;783,0" o:connectangles="0,0,0,0,0"/>
                </v:shape>
                <v:shape id="Freeform 227" o:spid="_x0000_s1030" style="position:absolute;left:4441;top:389;width:1060;height:232;visibility:visible;mso-wrap-style:square;v-text-anchor:top" coordsize="1060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p4usQA&#10;AADbAAAADwAAAGRycy9kb3ducmV2LnhtbESPzYvCMBTE78L+D+EJexFNtwc/qlGWZQURL36g10fz&#10;bIvNSzfJav3vjSB4HGbmN8xs0ZpaXMn5yrKCr0ECgji3uuJCwWG/7I9B+ICssbZMCu7kYTH/6Mww&#10;0/bGW7ruQiEihH2GCsoQmkxKn5dk0A9sQxy9s3UGQ5SukNrhLcJNLdMkGUqDFceFEhv6KSm/7P6N&#10;gmGy3E824XD6M+n5aH/HtHarnlKf3fZ7CiJQG97hV3ulFaQjeH6JP0DO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RqeLrEAAAA2wAAAA8AAAAAAAAAAAAAAAAAmAIAAGRycy9k&#10;b3ducmV2LnhtbFBLBQYAAAAABAAEAPUAAACJAwAAAAA=&#10;" path="m1059,l828,r,231l1059,231,1059,xe" filled="f" strokeweight=".72pt">
                  <v:path arrowok="t" o:connecttype="custom" o:connectlocs="1059,0;828,0;828,231;1059,231;1059,0" o:connectangles="0,0,0,0,0"/>
                </v:shape>
                <w10:wrap anchorx="page"/>
              </v:group>
            </w:pict>
          </mc:Fallback>
        </mc:AlternateContent>
      </w:r>
      <w:proofErr w:type="spellStart"/>
      <w:r w:rsidR="00CC5A76">
        <w:t>Skrīninga</w:t>
      </w:r>
      <w:proofErr w:type="spellEnd"/>
      <w:r w:rsidR="00CC5A76">
        <w:t xml:space="preserve"> izmeklēšanas datums, veicot dzirdes pārbaudi ar </w:t>
      </w:r>
      <w:proofErr w:type="spellStart"/>
      <w:r w:rsidR="00CC5A76">
        <w:t>otoakustiskās</w:t>
      </w:r>
      <w:proofErr w:type="spellEnd"/>
      <w:r w:rsidR="00CC5A76">
        <w:t xml:space="preserve"> emisijas metodi (</w:t>
      </w:r>
      <w:proofErr w:type="spellStart"/>
      <w:r w:rsidR="00CC5A76">
        <w:t>dd.mm.gggg</w:t>
      </w:r>
      <w:proofErr w:type="spellEnd"/>
      <w:r w:rsidR="00CC5A76">
        <w:t>.)</w:t>
      </w:r>
      <w:r w:rsidR="00CC5A76">
        <w:tab/>
        <w:t>.</w:t>
      </w:r>
      <w:r w:rsidR="00CC5A76">
        <w:tab/>
        <w:t>.</w:t>
      </w:r>
    </w:p>
    <w:p w:rsidR="0083321D" w:rsidRDefault="0083321D">
      <w:pPr>
        <w:pStyle w:val="ListParagraph"/>
        <w:numPr>
          <w:ilvl w:val="0"/>
          <w:numId w:val="2"/>
        </w:numPr>
        <w:tabs>
          <w:tab w:val="left" w:pos="582"/>
          <w:tab w:val="left" w:pos="2267"/>
          <w:tab w:val="left" w:pos="2879"/>
        </w:tabs>
        <w:kinsoku w:val="0"/>
        <w:overflowPunct w:val="0"/>
        <w:spacing w:before="90"/>
        <w:ind w:left="221" w:right="984" w:firstLine="0"/>
        <w:sectPr w:rsidR="0083321D">
          <w:pgSz w:w="11910" w:h="16840"/>
          <w:pgMar w:top="1320" w:right="300" w:bottom="880" w:left="1480" w:header="717" w:footer="691" w:gutter="0"/>
          <w:cols w:space="720"/>
          <w:noEndnote/>
        </w:sectPr>
      </w:pPr>
    </w:p>
    <w:p w:rsidR="0083321D" w:rsidRDefault="0083321D">
      <w:pPr>
        <w:pStyle w:val="BodyText"/>
        <w:kinsoku w:val="0"/>
        <w:overflowPunct w:val="0"/>
        <w:spacing w:before="3"/>
        <w:ind w:left="0"/>
        <w:rPr>
          <w:sz w:val="19"/>
          <w:szCs w:val="19"/>
        </w:rPr>
      </w:pPr>
    </w:p>
    <w:p w:rsidR="00497CE1" w:rsidRDefault="00497CE1" w:rsidP="00497CE1">
      <w:pPr>
        <w:pStyle w:val="BodyText"/>
        <w:tabs>
          <w:tab w:val="left" w:pos="5794"/>
        </w:tabs>
        <w:kinsoku w:val="0"/>
        <w:overflowPunct w:val="0"/>
        <w:spacing w:line="275" w:lineRule="exact"/>
        <w:ind w:left="221"/>
        <w:jc w:val="right"/>
        <w:rPr>
          <w:b/>
          <w:bCs/>
        </w:rPr>
      </w:pPr>
      <w:r>
        <w:rPr>
          <w:b/>
          <w:bCs/>
        </w:rPr>
        <w:t>1.ieliekamā lapa jaundzimušā attīstības vēsturē Nr.___</w:t>
      </w:r>
    </w:p>
    <w:p w:rsidR="00497CE1" w:rsidRDefault="00497CE1">
      <w:pPr>
        <w:pStyle w:val="BodyText"/>
        <w:tabs>
          <w:tab w:val="left" w:pos="5794"/>
        </w:tabs>
        <w:kinsoku w:val="0"/>
        <w:overflowPunct w:val="0"/>
        <w:spacing w:line="275" w:lineRule="exact"/>
        <w:ind w:left="221"/>
        <w:rPr>
          <w:b/>
          <w:bCs/>
        </w:rPr>
      </w:pPr>
    </w:p>
    <w:p w:rsidR="0083321D" w:rsidRDefault="00CC5A76">
      <w:pPr>
        <w:pStyle w:val="BodyText"/>
        <w:tabs>
          <w:tab w:val="left" w:pos="5794"/>
        </w:tabs>
        <w:kinsoku w:val="0"/>
        <w:overflowPunct w:val="0"/>
        <w:spacing w:line="275" w:lineRule="exact"/>
        <w:ind w:left="221"/>
      </w:pPr>
      <w:r>
        <w:t>Mātes vārds,</w:t>
      </w:r>
      <w:r>
        <w:rPr>
          <w:spacing w:val="-9"/>
        </w:rPr>
        <w:t xml:space="preserve"> </w:t>
      </w:r>
      <w:r>
        <w:t xml:space="preserve">uzvārds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83321D" w:rsidRDefault="0083321D">
      <w:pPr>
        <w:pStyle w:val="BodyText"/>
        <w:kinsoku w:val="0"/>
        <w:overflowPunct w:val="0"/>
        <w:spacing w:before="4"/>
        <w:ind w:left="0"/>
        <w:rPr>
          <w:sz w:val="16"/>
          <w:szCs w:val="16"/>
        </w:rPr>
      </w:pPr>
    </w:p>
    <w:p w:rsidR="0083321D" w:rsidRDefault="00CC5A76">
      <w:pPr>
        <w:pStyle w:val="Heading2"/>
        <w:kinsoku w:val="0"/>
        <w:overflowPunct w:val="0"/>
        <w:spacing w:line="275" w:lineRule="exact"/>
        <w:ind w:left="3381"/>
      </w:pPr>
      <w:r>
        <w:t>IX. Jaundzimušā barošana</w:t>
      </w:r>
    </w:p>
    <w:p w:rsidR="0083321D" w:rsidRDefault="00427A67">
      <w:pPr>
        <w:pStyle w:val="BodyText"/>
        <w:kinsoku w:val="0"/>
        <w:overflowPunct w:val="0"/>
        <w:spacing w:after="4" w:line="229" w:lineRule="exact"/>
        <w:ind w:left="3031" w:right="3079"/>
        <w:jc w:val="center"/>
        <w:rPr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2304" behindDoc="1" locked="0" layoutInCell="0" allowOverlap="1">
                <wp:simplePos x="0" y="0"/>
                <wp:positionH relativeFrom="page">
                  <wp:posOffset>1014730</wp:posOffset>
                </wp:positionH>
                <wp:positionV relativeFrom="paragraph">
                  <wp:posOffset>306070</wp:posOffset>
                </wp:positionV>
                <wp:extent cx="891540" cy="1308735"/>
                <wp:effectExtent l="0" t="0" r="0" b="0"/>
                <wp:wrapNone/>
                <wp:docPr id="22" name="Freeform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91540" cy="1308735"/>
                        </a:xfrm>
                        <a:custGeom>
                          <a:avLst/>
                          <a:gdLst>
                            <a:gd name="T0" fmla="*/ 1404 w 1404"/>
                            <a:gd name="T1" fmla="*/ 0 h 2061"/>
                            <a:gd name="T2" fmla="*/ 0 w 1404"/>
                            <a:gd name="T3" fmla="*/ 2060 h 206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1404" h="2061">
                              <a:moveTo>
                                <a:pt x="1404" y="0"/>
                              </a:moveTo>
                              <a:lnTo>
                                <a:pt x="0" y="206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228" o:spid="_x0000_s1026" style="position:absolute;z-index:-251634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50.1pt,24.1pt,79.9pt,127.1pt" coordsize="1404,20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" o:allowincell="f" filled="f" strokeweight=".48pt">
                <v:path arrowok="t" o:connecttype="custom" o:connectlocs="891540,0;0,1308100" o:connectangles="0,0"/>
                <w10:wrap anchorx="page"/>
              </v:polyline>
            </w:pict>
          </mc:Fallback>
        </mc:AlternateContent>
      </w:r>
      <w:r w:rsidR="00CC5A76">
        <w:rPr>
          <w:sz w:val="20"/>
          <w:szCs w:val="20"/>
        </w:rPr>
        <w:t>(uzskaite gramos)</w:t>
      </w:r>
    </w:p>
    <w:tbl>
      <w:tblPr>
        <w:tblW w:w="0" w:type="auto"/>
        <w:tblInd w:w="119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414"/>
        <w:gridCol w:w="855"/>
        <w:gridCol w:w="1099"/>
        <w:gridCol w:w="854"/>
        <w:gridCol w:w="1128"/>
        <w:gridCol w:w="884"/>
        <w:gridCol w:w="1080"/>
        <w:gridCol w:w="901"/>
        <w:gridCol w:w="1081"/>
      </w:tblGrid>
      <w:tr w:rsidR="0083321D">
        <w:trPr>
          <w:trHeight w:val="230"/>
        </w:trPr>
        <w:tc>
          <w:tcPr>
            <w:tcW w:w="9296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line="210" w:lineRule="exact"/>
              <w:ind w:left="10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Ēdināšanas veids</w:t>
            </w:r>
          </w:p>
        </w:tc>
      </w:tr>
      <w:tr w:rsidR="0083321D">
        <w:trPr>
          <w:trHeight w:val="230"/>
        </w:trPr>
        <w:tc>
          <w:tcPr>
            <w:tcW w:w="141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ind w:left="107" w:right="23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Bērna dzīves diena</w:t>
            </w:r>
          </w:p>
          <w:p w:rsidR="0083321D" w:rsidRDefault="0083321D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  <w:p w:rsidR="0083321D" w:rsidRDefault="0083321D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  <w:p w:rsidR="0083321D" w:rsidRDefault="0083321D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  <w:p w:rsidR="0083321D" w:rsidRDefault="0083321D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  <w:p w:rsidR="0083321D" w:rsidRDefault="00CC5A76">
            <w:pPr>
              <w:pStyle w:val="TableParagraph"/>
              <w:kinsoku w:val="0"/>
              <w:overflowPunct w:val="0"/>
              <w:spacing w:before="134" w:line="230" w:lineRule="atLeast"/>
              <w:ind w:left="508" w:right="104" w:hanging="5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Barošanas laiks</w:t>
            </w:r>
          </w:p>
        </w:tc>
        <w:tc>
          <w:tcPr>
            <w:tcW w:w="19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line="210" w:lineRule="exact"/>
              <w:ind w:left="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98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line="210" w:lineRule="exact"/>
              <w:ind w:left="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6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line="210" w:lineRule="exac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98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line="210" w:lineRule="exact"/>
              <w:ind w:right="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</w:tr>
      <w:tr w:rsidR="0083321D">
        <w:trPr>
          <w:trHeight w:val="1829"/>
        </w:trPr>
        <w:tc>
          <w:tcPr>
            <w:tcW w:w="1414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BodyText"/>
              <w:kinsoku w:val="0"/>
              <w:overflowPunct w:val="0"/>
              <w:spacing w:after="4" w:line="229" w:lineRule="exact"/>
              <w:ind w:left="3031" w:right="3079"/>
              <w:jc w:val="center"/>
              <w:rPr>
                <w:sz w:val="2"/>
                <w:szCs w:val="2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  <w:p w:rsidR="0083321D" w:rsidRDefault="0083321D">
            <w:pPr>
              <w:pStyle w:val="TableParagraph"/>
              <w:kinsoku w:val="0"/>
              <w:overflowPunct w:val="0"/>
              <w:spacing w:before="3"/>
              <w:rPr>
                <w:sz w:val="27"/>
                <w:szCs w:val="27"/>
              </w:rPr>
            </w:pPr>
          </w:p>
          <w:p w:rsidR="0083321D" w:rsidRDefault="00CC5A76">
            <w:pPr>
              <w:pStyle w:val="TableParagraph"/>
              <w:kinsoku w:val="0"/>
              <w:overflowPunct w:val="0"/>
              <w:ind w:left="125" w:right="118" w:firstLine="99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krūts piens (grami)</w:t>
            </w:r>
          </w:p>
        </w:tc>
        <w:tc>
          <w:tcPr>
            <w:tcW w:w="1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  <w:p w:rsidR="0083321D" w:rsidRDefault="0083321D">
            <w:pPr>
              <w:pStyle w:val="TableParagraph"/>
              <w:kinsoku w:val="0"/>
              <w:overflowPunct w:val="0"/>
              <w:spacing w:before="3"/>
              <w:rPr>
                <w:sz w:val="27"/>
                <w:szCs w:val="27"/>
              </w:rPr>
            </w:pPr>
          </w:p>
          <w:p w:rsidR="0083321D" w:rsidRDefault="00CC5A76">
            <w:pPr>
              <w:pStyle w:val="TableParagraph"/>
              <w:kinsoku w:val="0"/>
              <w:overflowPunct w:val="0"/>
              <w:ind w:left="135" w:right="130" w:firstLine="1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adaptētais maisījums (grami)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  <w:p w:rsidR="0083321D" w:rsidRDefault="0083321D">
            <w:pPr>
              <w:pStyle w:val="TableParagraph"/>
              <w:kinsoku w:val="0"/>
              <w:overflowPunct w:val="0"/>
              <w:spacing w:before="3"/>
              <w:rPr>
                <w:sz w:val="27"/>
                <w:szCs w:val="27"/>
              </w:rPr>
            </w:pPr>
          </w:p>
          <w:p w:rsidR="0083321D" w:rsidRDefault="00CC5A76">
            <w:pPr>
              <w:pStyle w:val="TableParagraph"/>
              <w:kinsoku w:val="0"/>
              <w:overflowPunct w:val="0"/>
              <w:ind w:left="125" w:right="118" w:firstLine="98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krūts piens (grami)</w:t>
            </w:r>
          </w:p>
        </w:tc>
        <w:tc>
          <w:tcPr>
            <w:tcW w:w="1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  <w:p w:rsidR="0083321D" w:rsidRDefault="0083321D">
            <w:pPr>
              <w:pStyle w:val="TableParagraph"/>
              <w:kinsoku w:val="0"/>
              <w:overflowPunct w:val="0"/>
              <w:spacing w:before="3"/>
              <w:rPr>
                <w:sz w:val="27"/>
                <w:szCs w:val="27"/>
              </w:rPr>
            </w:pPr>
          </w:p>
          <w:p w:rsidR="0083321D" w:rsidRDefault="00CC5A76">
            <w:pPr>
              <w:pStyle w:val="TableParagraph"/>
              <w:kinsoku w:val="0"/>
              <w:overflowPunct w:val="0"/>
              <w:ind w:left="149" w:right="145" w:firstLine="1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adaptētais maisījums (grami)</w:t>
            </w:r>
          </w:p>
        </w:tc>
        <w:tc>
          <w:tcPr>
            <w:tcW w:w="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  <w:p w:rsidR="0083321D" w:rsidRDefault="0083321D">
            <w:pPr>
              <w:pStyle w:val="TableParagraph"/>
              <w:kinsoku w:val="0"/>
              <w:overflowPunct w:val="0"/>
              <w:spacing w:before="3"/>
              <w:rPr>
                <w:sz w:val="27"/>
                <w:szCs w:val="27"/>
              </w:rPr>
            </w:pPr>
          </w:p>
          <w:p w:rsidR="0083321D" w:rsidRDefault="00CC5A76">
            <w:pPr>
              <w:pStyle w:val="TableParagraph"/>
              <w:kinsoku w:val="0"/>
              <w:overflowPunct w:val="0"/>
              <w:ind w:left="137" w:right="135" w:firstLine="99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krūts piens (grami)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  <w:p w:rsidR="0083321D" w:rsidRDefault="0083321D">
            <w:pPr>
              <w:pStyle w:val="TableParagraph"/>
              <w:kinsoku w:val="0"/>
              <w:overflowPunct w:val="0"/>
              <w:spacing w:before="3"/>
              <w:rPr>
                <w:sz w:val="27"/>
                <w:szCs w:val="27"/>
              </w:rPr>
            </w:pPr>
          </w:p>
          <w:p w:rsidR="0083321D" w:rsidRDefault="00CC5A76">
            <w:pPr>
              <w:pStyle w:val="TableParagraph"/>
              <w:kinsoku w:val="0"/>
              <w:overflowPunct w:val="0"/>
              <w:ind w:left="123" w:right="123" w:firstLine="1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adaptētais maisījums (grami)</w:t>
            </w:r>
          </w:p>
        </w:tc>
        <w:tc>
          <w:tcPr>
            <w:tcW w:w="9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  <w:p w:rsidR="0083321D" w:rsidRDefault="0083321D">
            <w:pPr>
              <w:pStyle w:val="TableParagraph"/>
              <w:kinsoku w:val="0"/>
              <w:overflowPunct w:val="0"/>
              <w:spacing w:before="3"/>
              <w:rPr>
                <w:sz w:val="27"/>
                <w:szCs w:val="27"/>
              </w:rPr>
            </w:pPr>
          </w:p>
          <w:p w:rsidR="0083321D" w:rsidRDefault="00CC5A76">
            <w:pPr>
              <w:pStyle w:val="TableParagraph"/>
              <w:kinsoku w:val="0"/>
              <w:overflowPunct w:val="0"/>
              <w:ind w:left="142" w:right="147" w:firstLine="99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krūts piens (grami)</w:t>
            </w:r>
          </w:p>
        </w:tc>
        <w:tc>
          <w:tcPr>
            <w:tcW w:w="1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  <w:p w:rsidR="0083321D" w:rsidRDefault="0083321D">
            <w:pPr>
              <w:pStyle w:val="TableParagraph"/>
              <w:kinsoku w:val="0"/>
              <w:overflowPunct w:val="0"/>
              <w:spacing w:before="3"/>
              <w:rPr>
                <w:sz w:val="27"/>
                <w:szCs w:val="27"/>
              </w:rPr>
            </w:pPr>
          </w:p>
          <w:p w:rsidR="0083321D" w:rsidRDefault="00CC5A76">
            <w:pPr>
              <w:pStyle w:val="TableParagraph"/>
              <w:kinsoku w:val="0"/>
              <w:overflowPunct w:val="0"/>
              <w:ind w:left="121" w:right="126" w:firstLine="9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adaptētais maisījums (grami)</w:t>
            </w:r>
          </w:p>
        </w:tc>
      </w:tr>
      <w:tr w:rsidR="0083321D">
        <w:trPr>
          <w:trHeight w:val="230"/>
        </w:trPr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line="210" w:lineRule="exact"/>
              <w:ind w:left="10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Plkst.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9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</w:tr>
      <w:tr w:rsidR="0083321D">
        <w:trPr>
          <w:trHeight w:val="230"/>
        </w:trPr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line="210" w:lineRule="exact"/>
              <w:ind w:left="10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Plkst.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9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</w:tr>
      <w:tr w:rsidR="0083321D">
        <w:trPr>
          <w:trHeight w:val="230"/>
        </w:trPr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line="210" w:lineRule="exact"/>
              <w:ind w:left="10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Plkst.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9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</w:tr>
      <w:tr w:rsidR="0083321D">
        <w:trPr>
          <w:trHeight w:val="230"/>
        </w:trPr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line="210" w:lineRule="exact"/>
              <w:ind w:left="10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Plkst.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9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</w:tr>
      <w:tr w:rsidR="0083321D">
        <w:trPr>
          <w:trHeight w:val="230"/>
        </w:trPr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line="210" w:lineRule="exact"/>
              <w:ind w:left="10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Plkst.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9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</w:tr>
      <w:tr w:rsidR="0083321D">
        <w:trPr>
          <w:trHeight w:val="230"/>
        </w:trPr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line="210" w:lineRule="exact"/>
              <w:ind w:left="10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Plkst.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9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</w:tr>
      <w:tr w:rsidR="0083321D">
        <w:trPr>
          <w:trHeight w:val="230"/>
        </w:trPr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line="210" w:lineRule="exact"/>
              <w:ind w:left="10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Plkst.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9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  <w:tc>
          <w:tcPr>
            <w:tcW w:w="1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16"/>
                <w:szCs w:val="16"/>
              </w:rPr>
            </w:pPr>
          </w:p>
        </w:tc>
      </w:tr>
      <w:tr w:rsidR="0083321D">
        <w:trPr>
          <w:trHeight w:val="920"/>
        </w:trPr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ind w:left="107" w:right="23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Kopējais barības</w:t>
            </w:r>
          </w:p>
          <w:p w:rsidR="0083321D" w:rsidRDefault="00CC5A76">
            <w:pPr>
              <w:pStyle w:val="TableParagraph"/>
              <w:kinsoku w:val="0"/>
              <w:overflowPunct w:val="0"/>
              <w:spacing w:line="230" w:lineRule="exact"/>
              <w:ind w:left="107" w:right="46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daudzums (gramos)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1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1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9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1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</w:tr>
    </w:tbl>
    <w:p w:rsidR="0083321D" w:rsidRDefault="00CC5A76">
      <w:pPr>
        <w:pStyle w:val="BodyText"/>
        <w:tabs>
          <w:tab w:val="left" w:pos="7871"/>
        </w:tabs>
        <w:kinsoku w:val="0"/>
        <w:overflowPunct w:val="0"/>
        <w:ind w:left="221"/>
        <w:rPr>
          <w:sz w:val="20"/>
          <w:szCs w:val="20"/>
        </w:rPr>
      </w:pPr>
      <w:r>
        <w:rPr>
          <w:sz w:val="20"/>
          <w:szCs w:val="20"/>
        </w:rPr>
        <w:t xml:space="preserve">Indikācijas </w:t>
      </w:r>
      <w:proofErr w:type="spellStart"/>
      <w:r>
        <w:rPr>
          <w:sz w:val="20"/>
          <w:szCs w:val="20"/>
        </w:rPr>
        <w:t>līdzbarojuma</w:t>
      </w:r>
      <w:proofErr w:type="spellEnd"/>
      <w:r>
        <w:rPr>
          <w:spacing w:val="-14"/>
          <w:sz w:val="20"/>
          <w:szCs w:val="20"/>
        </w:rPr>
        <w:t xml:space="preserve"> </w:t>
      </w:r>
      <w:r>
        <w:rPr>
          <w:sz w:val="20"/>
          <w:szCs w:val="20"/>
        </w:rPr>
        <w:t>uzsākšanai</w:t>
      </w:r>
      <w:r>
        <w:rPr>
          <w:spacing w:val="-1"/>
          <w:sz w:val="20"/>
          <w:szCs w:val="20"/>
        </w:rPr>
        <w:t xml:space="preserve"> </w:t>
      </w:r>
      <w:r>
        <w:rPr>
          <w:sz w:val="20"/>
          <w:szCs w:val="20"/>
          <w:u w:val="single"/>
        </w:rPr>
        <w:t xml:space="preserve"> </w:t>
      </w:r>
      <w:r>
        <w:rPr>
          <w:sz w:val="20"/>
          <w:szCs w:val="20"/>
          <w:u w:val="single"/>
        </w:rPr>
        <w:tab/>
      </w:r>
    </w:p>
    <w:p w:rsidR="0083321D" w:rsidRDefault="0083321D">
      <w:pPr>
        <w:pStyle w:val="BodyText"/>
        <w:kinsoku w:val="0"/>
        <w:overflowPunct w:val="0"/>
        <w:spacing w:before="3" w:after="1"/>
        <w:ind w:left="0"/>
        <w:rPr>
          <w:sz w:val="20"/>
          <w:szCs w:val="20"/>
        </w:rPr>
      </w:pPr>
    </w:p>
    <w:tbl>
      <w:tblPr>
        <w:tblW w:w="0" w:type="auto"/>
        <w:tblInd w:w="12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710"/>
        <w:gridCol w:w="1638"/>
        <w:gridCol w:w="2854"/>
        <w:gridCol w:w="3087"/>
      </w:tblGrid>
      <w:tr w:rsidR="0083321D">
        <w:trPr>
          <w:trHeight w:val="827"/>
        </w:trPr>
        <w:tc>
          <w:tcPr>
            <w:tcW w:w="9289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spacing w:before="10"/>
              <w:rPr>
                <w:sz w:val="23"/>
                <w:szCs w:val="23"/>
              </w:rPr>
            </w:pPr>
          </w:p>
          <w:p w:rsidR="0083321D" w:rsidRDefault="00CC5A76">
            <w:pPr>
              <w:pStyle w:val="TableParagraph"/>
              <w:kinsoku w:val="0"/>
              <w:overflowPunct w:val="0"/>
              <w:ind w:left="3266"/>
              <w:rPr>
                <w:b/>
                <w:bCs/>
              </w:rPr>
            </w:pPr>
            <w:r>
              <w:rPr>
                <w:b/>
                <w:bCs/>
              </w:rPr>
              <w:t>X. Pediatra dienasgrāmata</w:t>
            </w:r>
          </w:p>
        </w:tc>
      </w:tr>
      <w:tr w:rsidR="0083321D">
        <w:trPr>
          <w:trHeight w:val="551"/>
        </w:trPr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before="1" w:line="276" w:lineRule="exact"/>
              <w:ind w:left="167" w:right="134" w:firstLine="314"/>
            </w:pPr>
            <w:r>
              <w:t>Datums (</w:t>
            </w:r>
            <w:proofErr w:type="spellStart"/>
            <w:r>
              <w:t>dd.mm.gggg</w:t>
            </w:r>
            <w:proofErr w:type="spellEnd"/>
            <w:r>
              <w:t>)</w:t>
            </w:r>
          </w:p>
        </w:tc>
        <w:tc>
          <w:tcPr>
            <w:tcW w:w="1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before="1" w:line="276" w:lineRule="exact"/>
              <w:ind w:left="459" w:right="256" w:hanging="172"/>
            </w:pPr>
            <w:r>
              <w:t>Kura diena bērnam</w:t>
            </w:r>
          </w:p>
        </w:tc>
        <w:tc>
          <w:tcPr>
            <w:tcW w:w="28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before="1" w:line="276" w:lineRule="exact"/>
              <w:ind w:left="1244" w:right="254" w:hanging="959"/>
            </w:pPr>
            <w:r>
              <w:t>Apskates, izmeklēšanas dati</w:t>
            </w:r>
          </w:p>
        </w:tc>
        <w:tc>
          <w:tcPr>
            <w:tcW w:w="30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3321D" w:rsidRDefault="00CC5A76">
            <w:pPr>
              <w:pStyle w:val="TableParagraph"/>
              <w:kinsoku w:val="0"/>
              <w:overflowPunct w:val="0"/>
              <w:spacing w:before="134"/>
              <w:ind w:left="988"/>
            </w:pPr>
            <w:r>
              <w:t>Ordinācijas</w:t>
            </w:r>
          </w:p>
        </w:tc>
      </w:tr>
      <w:tr w:rsidR="0083321D">
        <w:trPr>
          <w:trHeight w:val="458"/>
        </w:trPr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1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28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30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</w:tr>
      <w:tr w:rsidR="0083321D">
        <w:trPr>
          <w:trHeight w:val="460"/>
        </w:trPr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1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28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30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</w:tr>
      <w:tr w:rsidR="0083321D">
        <w:trPr>
          <w:trHeight w:val="460"/>
        </w:trPr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1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28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30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</w:tr>
      <w:tr w:rsidR="0083321D">
        <w:trPr>
          <w:trHeight w:val="459"/>
        </w:trPr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1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28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  <w:tc>
          <w:tcPr>
            <w:tcW w:w="30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3321D" w:rsidRDefault="0083321D">
            <w:pPr>
              <w:pStyle w:val="TableParagraph"/>
              <w:kinsoku w:val="0"/>
              <w:overflowPunct w:val="0"/>
              <w:rPr>
                <w:sz w:val="22"/>
                <w:szCs w:val="22"/>
              </w:rPr>
            </w:pPr>
          </w:p>
        </w:tc>
      </w:tr>
    </w:tbl>
    <w:p w:rsidR="0083321D" w:rsidRDefault="0083321D">
      <w:pPr>
        <w:pStyle w:val="BodyText"/>
        <w:kinsoku w:val="0"/>
        <w:overflowPunct w:val="0"/>
        <w:spacing w:before="9"/>
        <w:ind w:left="0"/>
        <w:rPr>
          <w:sz w:val="19"/>
          <w:szCs w:val="19"/>
        </w:rPr>
      </w:pPr>
    </w:p>
    <w:p w:rsidR="0083321D" w:rsidRDefault="00CC5A76">
      <w:pPr>
        <w:pStyle w:val="ListParagraph"/>
        <w:numPr>
          <w:ilvl w:val="0"/>
          <w:numId w:val="1"/>
        </w:numPr>
        <w:tabs>
          <w:tab w:val="left" w:pos="582"/>
          <w:tab w:val="left" w:pos="9012"/>
        </w:tabs>
        <w:kinsoku w:val="0"/>
        <w:overflowPunct w:val="0"/>
        <w:spacing w:before="1"/>
        <w:ind w:hanging="360"/>
      </w:pPr>
      <w:proofErr w:type="spellStart"/>
      <w:r>
        <w:t>Epikrīze</w:t>
      </w:r>
      <w:proofErr w:type="spellEnd"/>
      <w:r>
        <w:t xml:space="preserve">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83321D" w:rsidRDefault="00427A67">
      <w:pPr>
        <w:pStyle w:val="BodyText"/>
        <w:kinsoku w:val="0"/>
        <w:overflowPunct w:val="0"/>
        <w:spacing w:before="8"/>
        <w:ind w:left="0"/>
        <w:rPr>
          <w:sz w:val="19"/>
          <w:szCs w:val="19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83328" behindDoc="0" locked="0" layoutInCell="0" allowOverlap="1">
                <wp:simplePos x="0" y="0"/>
                <wp:positionH relativeFrom="page">
                  <wp:posOffset>1080135</wp:posOffset>
                </wp:positionH>
                <wp:positionV relativeFrom="paragraph">
                  <wp:posOffset>171450</wp:posOffset>
                </wp:positionV>
                <wp:extent cx="5638800" cy="12700"/>
                <wp:effectExtent l="0" t="0" r="0" b="0"/>
                <wp:wrapTopAndBottom/>
                <wp:docPr id="21" name="Freeform 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638800" cy="12700"/>
                        </a:xfrm>
                        <a:custGeom>
                          <a:avLst/>
                          <a:gdLst>
                            <a:gd name="T0" fmla="*/ 0 w 8880"/>
                            <a:gd name="T1" fmla="*/ 0 h 20"/>
                            <a:gd name="T2" fmla="*/ 8879 w 888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8880" h="20">
                              <a:moveTo>
                                <a:pt x="0" y="0"/>
                              </a:moveTo>
                              <a:lnTo>
                                <a:pt x="8879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229" o:spid="_x0000_s1026" style="position:absolute;z-index:2516833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85.05pt,13.5pt,529pt,13.5pt" coordsize="888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" o:allowincell="f" filled="f" strokeweight=".48pt">
                <v:path arrowok="t" o:connecttype="custom" o:connectlocs="0,0;5638165,0" o:connectangles="0,0"/>
                <w10:wrap type="topAndBottom" anchorx="page"/>
              </v:poly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84352" behindDoc="0" locked="0" layoutInCell="0" allowOverlap="1">
                <wp:simplePos x="0" y="0"/>
                <wp:positionH relativeFrom="page">
                  <wp:posOffset>1080135</wp:posOffset>
                </wp:positionH>
                <wp:positionV relativeFrom="paragraph">
                  <wp:posOffset>346710</wp:posOffset>
                </wp:positionV>
                <wp:extent cx="5638800" cy="12700"/>
                <wp:effectExtent l="0" t="0" r="0" b="0"/>
                <wp:wrapTopAndBottom/>
                <wp:docPr id="20" name="Freeform 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638800" cy="12700"/>
                        </a:xfrm>
                        <a:custGeom>
                          <a:avLst/>
                          <a:gdLst>
                            <a:gd name="T0" fmla="*/ 0 w 8880"/>
                            <a:gd name="T1" fmla="*/ 0 h 20"/>
                            <a:gd name="T2" fmla="*/ 8880 w 888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8880" h="20">
                              <a:moveTo>
                                <a:pt x="0" y="0"/>
                              </a:moveTo>
                              <a:lnTo>
                                <a:pt x="888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230" o:spid="_x0000_s1026" style="position:absolute;z-index:2516843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85.05pt,27.3pt,529.05pt,27.3pt" coordsize="888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" o:allowincell="f" filled="f" strokeweight=".48pt">
                <v:path arrowok="t" o:connecttype="custom" o:connectlocs="0,0;5638800,0" o:connectangles="0,0"/>
                <w10:wrap type="topAndBottom" anchorx="page"/>
              </v:poly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85376" behindDoc="0" locked="0" layoutInCell="0" allowOverlap="1">
                <wp:simplePos x="0" y="0"/>
                <wp:positionH relativeFrom="page">
                  <wp:posOffset>1080135</wp:posOffset>
                </wp:positionH>
                <wp:positionV relativeFrom="paragraph">
                  <wp:posOffset>521970</wp:posOffset>
                </wp:positionV>
                <wp:extent cx="5638800" cy="12700"/>
                <wp:effectExtent l="0" t="0" r="0" b="0"/>
                <wp:wrapTopAndBottom/>
                <wp:docPr id="19" name="Freeform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638800" cy="12700"/>
                        </a:xfrm>
                        <a:custGeom>
                          <a:avLst/>
                          <a:gdLst>
                            <a:gd name="T0" fmla="*/ 0 w 8880"/>
                            <a:gd name="T1" fmla="*/ 0 h 20"/>
                            <a:gd name="T2" fmla="*/ 8880 w 888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8880" h="20">
                              <a:moveTo>
                                <a:pt x="0" y="0"/>
                              </a:moveTo>
                              <a:lnTo>
                                <a:pt x="888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231" o:spid="_x0000_s1026" style="position:absolute;z-index:25168537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85.05pt,41.1pt,529.05pt,41.1pt" coordsize="888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" o:allowincell="f" filled="f" strokeweight=".48pt">
                <v:path arrowok="t" o:connecttype="custom" o:connectlocs="0,0;5638800,0" o:connectangles="0,0"/>
                <w10:wrap type="topAndBottom" anchorx="page"/>
              </v:poly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86400" behindDoc="0" locked="0" layoutInCell="0" allowOverlap="1">
                <wp:simplePos x="0" y="0"/>
                <wp:positionH relativeFrom="page">
                  <wp:posOffset>1080135</wp:posOffset>
                </wp:positionH>
                <wp:positionV relativeFrom="paragraph">
                  <wp:posOffset>697230</wp:posOffset>
                </wp:positionV>
                <wp:extent cx="5638800" cy="12700"/>
                <wp:effectExtent l="0" t="0" r="0" b="0"/>
                <wp:wrapTopAndBottom/>
                <wp:docPr id="18" name="Freeform 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638800" cy="12700"/>
                        </a:xfrm>
                        <a:custGeom>
                          <a:avLst/>
                          <a:gdLst>
                            <a:gd name="T0" fmla="*/ 0 w 8880"/>
                            <a:gd name="T1" fmla="*/ 0 h 20"/>
                            <a:gd name="T2" fmla="*/ 8880 w 888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8880" h="20">
                              <a:moveTo>
                                <a:pt x="0" y="0"/>
                              </a:moveTo>
                              <a:lnTo>
                                <a:pt x="888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232" o:spid="_x0000_s1026" style="position:absolute;z-index:2516864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85.05pt,54.9pt,529.05pt,54.9pt" coordsize="888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" o:allowincell="f" filled="f" strokeweight=".48pt">
                <v:path arrowok="t" o:connecttype="custom" o:connectlocs="0,0;5638800,0" o:connectangles="0,0"/>
                <w10:wrap type="topAndBottom" anchorx="page"/>
              </v:poly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251687424" behindDoc="0" locked="0" layoutInCell="0" allowOverlap="1">
                <wp:simplePos x="0" y="0"/>
                <wp:positionH relativeFrom="page">
                  <wp:posOffset>1080135</wp:posOffset>
                </wp:positionH>
                <wp:positionV relativeFrom="paragraph">
                  <wp:posOffset>872490</wp:posOffset>
                </wp:positionV>
                <wp:extent cx="5638800" cy="12700"/>
                <wp:effectExtent l="0" t="0" r="0" b="0"/>
                <wp:wrapTopAndBottom/>
                <wp:docPr id="17" name="Freeform 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638800" cy="12700"/>
                        </a:xfrm>
                        <a:custGeom>
                          <a:avLst/>
                          <a:gdLst>
                            <a:gd name="T0" fmla="*/ 0 w 8880"/>
                            <a:gd name="T1" fmla="*/ 0 h 20"/>
                            <a:gd name="T2" fmla="*/ 8879 w 888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8880" h="20">
                              <a:moveTo>
                                <a:pt x="0" y="0"/>
                              </a:moveTo>
                              <a:lnTo>
                                <a:pt x="8879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233" o:spid="_x0000_s1026" style="position:absolute;z-index:2516874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85.05pt,68.7pt,529pt,68.7pt" coordsize="888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" o:allowincell="f" filled="f" strokeweight=".48pt">
                <v:path arrowok="t" o:connecttype="custom" o:connectlocs="0,0;5638165,0" o:connectangles="0,0"/>
                <w10:wrap type="topAndBottom" anchorx="page"/>
              </v:polyline>
            </w:pict>
          </mc:Fallback>
        </mc:AlternateContent>
      </w:r>
    </w:p>
    <w:p w:rsidR="0083321D" w:rsidRDefault="0083321D">
      <w:pPr>
        <w:pStyle w:val="BodyText"/>
        <w:kinsoku w:val="0"/>
        <w:overflowPunct w:val="0"/>
        <w:spacing w:before="2"/>
        <w:ind w:left="0"/>
        <w:rPr>
          <w:sz w:val="17"/>
          <w:szCs w:val="17"/>
        </w:rPr>
      </w:pPr>
    </w:p>
    <w:p w:rsidR="0083321D" w:rsidRDefault="0083321D">
      <w:pPr>
        <w:pStyle w:val="BodyText"/>
        <w:kinsoku w:val="0"/>
        <w:overflowPunct w:val="0"/>
        <w:spacing w:before="2"/>
        <w:ind w:left="0"/>
        <w:rPr>
          <w:sz w:val="17"/>
          <w:szCs w:val="17"/>
        </w:rPr>
      </w:pPr>
    </w:p>
    <w:p w:rsidR="0083321D" w:rsidRDefault="0083321D">
      <w:pPr>
        <w:pStyle w:val="BodyText"/>
        <w:kinsoku w:val="0"/>
        <w:overflowPunct w:val="0"/>
        <w:spacing w:before="2"/>
        <w:ind w:left="0"/>
        <w:rPr>
          <w:sz w:val="17"/>
          <w:szCs w:val="17"/>
        </w:rPr>
      </w:pPr>
    </w:p>
    <w:p w:rsidR="0083321D" w:rsidRDefault="0083321D">
      <w:pPr>
        <w:pStyle w:val="BodyText"/>
        <w:kinsoku w:val="0"/>
        <w:overflowPunct w:val="0"/>
        <w:spacing w:before="2"/>
        <w:ind w:left="0"/>
        <w:rPr>
          <w:sz w:val="17"/>
          <w:szCs w:val="17"/>
        </w:rPr>
      </w:pPr>
    </w:p>
    <w:p w:rsidR="0083321D" w:rsidRDefault="0083321D">
      <w:pPr>
        <w:pStyle w:val="BodyText"/>
        <w:kinsoku w:val="0"/>
        <w:overflowPunct w:val="0"/>
        <w:spacing w:before="2"/>
        <w:ind w:left="0"/>
        <w:rPr>
          <w:sz w:val="17"/>
          <w:szCs w:val="17"/>
        </w:rPr>
        <w:sectPr w:rsidR="0083321D">
          <w:pgSz w:w="11910" w:h="16840"/>
          <w:pgMar w:top="1320" w:right="300" w:bottom="880" w:left="1480" w:header="717" w:footer="691" w:gutter="0"/>
          <w:cols w:space="720"/>
          <w:noEndnote/>
        </w:sectPr>
      </w:pPr>
    </w:p>
    <w:p w:rsidR="0083321D" w:rsidRDefault="0083321D">
      <w:pPr>
        <w:pStyle w:val="BodyText"/>
        <w:kinsoku w:val="0"/>
        <w:overflowPunct w:val="0"/>
        <w:spacing w:before="1"/>
        <w:ind w:left="0"/>
        <w:rPr>
          <w:sz w:val="23"/>
          <w:szCs w:val="23"/>
        </w:rPr>
      </w:pPr>
    </w:p>
    <w:p w:rsidR="0083321D" w:rsidRPr="005C7120" w:rsidRDefault="005C7120">
      <w:pPr>
        <w:pStyle w:val="ListParagraph"/>
        <w:numPr>
          <w:ilvl w:val="0"/>
          <w:numId w:val="1"/>
        </w:numPr>
        <w:tabs>
          <w:tab w:val="left" w:pos="582"/>
          <w:tab w:val="left" w:pos="9106"/>
        </w:tabs>
        <w:kinsoku w:val="0"/>
        <w:overflowPunct w:val="0"/>
        <w:spacing w:before="90"/>
        <w:ind w:hanging="360"/>
        <w:rPr>
          <w:i/>
          <w:sz w:val="20"/>
          <w:szCs w:val="20"/>
        </w:rPr>
      </w:pPr>
      <w:r w:rsidRPr="005C7120">
        <w:rPr>
          <w:i/>
          <w:sz w:val="20"/>
          <w:szCs w:val="20"/>
        </w:rPr>
        <w:t>(Svītrots ar MK 16.02.2016. noteikumiem Nr. 105)</w:t>
      </w:r>
    </w:p>
    <w:p w:rsidR="0083321D" w:rsidRPr="005C7120" w:rsidRDefault="005C7120" w:rsidP="005C7120">
      <w:pPr>
        <w:pStyle w:val="ListParagraph"/>
        <w:numPr>
          <w:ilvl w:val="0"/>
          <w:numId w:val="1"/>
        </w:numPr>
        <w:tabs>
          <w:tab w:val="left" w:pos="582"/>
          <w:tab w:val="left" w:pos="9106"/>
        </w:tabs>
        <w:kinsoku w:val="0"/>
        <w:overflowPunct w:val="0"/>
        <w:spacing w:before="90"/>
        <w:ind w:hanging="360"/>
        <w:rPr>
          <w:i/>
          <w:sz w:val="20"/>
          <w:szCs w:val="20"/>
        </w:rPr>
      </w:pPr>
      <w:r>
        <w:t xml:space="preserve"> </w:t>
      </w:r>
      <w:r w:rsidRPr="005C7120">
        <w:rPr>
          <w:i/>
        </w:rPr>
        <w:t>(</w:t>
      </w:r>
      <w:r w:rsidRPr="005C7120">
        <w:rPr>
          <w:i/>
          <w:sz w:val="20"/>
          <w:szCs w:val="20"/>
        </w:rPr>
        <w:t>Svītrots ar MK 16.02.2016. noteikumiem Nr. 105)</w:t>
      </w:r>
    </w:p>
    <w:p w:rsidR="0083321D" w:rsidRDefault="00427A67">
      <w:pPr>
        <w:pStyle w:val="ListParagraph"/>
        <w:numPr>
          <w:ilvl w:val="0"/>
          <w:numId w:val="1"/>
        </w:numPr>
        <w:tabs>
          <w:tab w:val="left" w:pos="583"/>
          <w:tab w:val="left" w:pos="7336"/>
          <w:tab w:val="left" w:pos="7948"/>
        </w:tabs>
        <w:kinsoku w:val="0"/>
        <w:overflowPunct w:val="0"/>
        <w:ind w:left="582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8448" behindDoc="1" locked="0" layoutInCell="0" allowOverlap="1">
                <wp:simplePos x="0" y="0"/>
                <wp:positionH relativeFrom="page">
                  <wp:posOffset>5260975</wp:posOffset>
                </wp:positionH>
                <wp:positionV relativeFrom="paragraph">
                  <wp:posOffset>14605</wp:posOffset>
                </wp:positionV>
                <wp:extent cx="322580" cy="147320"/>
                <wp:effectExtent l="0" t="0" r="0" b="0"/>
                <wp:wrapNone/>
                <wp:docPr id="14" name="Group 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2580" cy="147320"/>
                          <a:chOff x="8285" y="23"/>
                          <a:chExt cx="508" cy="232"/>
                        </a:xfrm>
                      </wpg:grpSpPr>
                      <wps:wsp>
                        <wps:cNvPr id="258" name="Freeform 235"/>
                        <wps:cNvSpPr>
                          <a:spLocks/>
                        </wps:cNvSpPr>
                        <wps:spPr bwMode="auto">
                          <a:xfrm>
                            <a:off x="8285" y="23"/>
                            <a:ext cx="508" cy="232"/>
                          </a:xfrm>
                          <a:custGeom>
                            <a:avLst/>
                            <a:gdLst>
                              <a:gd name="T0" fmla="*/ 231 w 508"/>
                              <a:gd name="T1" fmla="*/ 0 h 232"/>
                              <a:gd name="T2" fmla="*/ 0 w 508"/>
                              <a:gd name="T3" fmla="*/ 0 h 232"/>
                              <a:gd name="T4" fmla="*/ 0 w 508"/>
                              <a:gd name="T5" fmla="*/ 231 h 232"/>
                              <a:gd name="T6" fmla="*/ 231 w 508"/>
                              <a:gd name="T7" fmla="*/ 231 h 232"/>
                              <a:gd name="T8" fmla="*/ 231 w 508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08" h="232">
                                <a:moveTo>
                                  <a:pt x="23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31"/>
                                </a:lnTo>
                                <a:lnTo>
                                  <a:pt x="231" y="231"/>
                                </a:lnTo>
                                <a:lnTo>
                                  <a:pt x="23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9" name="Freeform 236"/>
                        <wps:cNvSpPr>
                          <a:spLocks/>
                        </wps:cNvSpPr>
                        <wps:spPr bwMode="auto">
                          <a:xfrm>
                            <a:off x="8285" y="23"/>
                            <a:ext cx="508" cy="232"/>
                          </a:xfrm>
                          <a:custGeom>
                            <a:avLst/>
                            <a:gdLst>
                              <a:gd name="T0" fmla="*/ 507 w 508"/>
                              <a:gd name="T1" fmla="*/ 0 h 232"/>
                              <a:gd name="T2" fmla="*/ 276 w 508"/>
                              <a:gd name="T3" fmla="*/ 0 h 232"/>
                              <a:gd name="T4" fmla="*/ 276 w 508"/>
                              <a:gd name="T5" fmla="*/ 231 h 232"/>
                              <a:gd name="T6" fmla="*/ 507 w 508"/>
                              <a:gd name="T7" fmla="*/ 231 h 232"/>
                              <a:gd name="T8" fmla="*/ 507 w 508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08" h="232">
                                <a:moveTo>
                                  <a:pt x="507" y="0"/>
                                </a:moveTo>
                                <a:lnTo>
                                  <a:pt x="276" y="0"/>
                                </a:lnTo>
                                <a:lnTo>
                                  <a:pt x="276" y="231"/>
                                </a:lnTo>
                                <a:lnTo>
                                  <a:pt x="507" y="231"/>
                                </a:lnTo>
                                <a:lnTo>
                                  <a:pt x="50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34" o:spid="_x0000_s1026" style="position:absolute;margin-left:414.25pt;margin-top:1.15pt;width:25.4pt;height:11.6pt;z-index:-251628032;mso-position-horizontal-relative:page" coordorigin="8285,23" coordsize="508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" o:allowincell="f">
                <v:shape id="Freeform 235" o:spid="_x0000_s1027" style="position:absolute;left:8285;top:23;width:508;height:232;visibility:visible;mso-wrap-style:square;v-text-anchor:top" coordsize="508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m4q98AA&#10;AADbAAAADwAAAGRycy9kb3ducmV2LnhtbERPTYvCMBC9L/gfwgheFk0VdtFqFBWEPQmr4nloxqY0&#10;mdQm2vrvNwsLe5vH+5zVpndWPKkNlWcF00kGgrjwuuJSweV8GM9BhIis0XomBS8KsFkP3laYa9/x&#10;Nz1PsRQphEOOCkyMTS5lKAw5DBPfECfu5luHMcG2lLrFLoU7K2dZ9ikdVpwaDDa0N1TUp4dTcLT1&#10;/Hrsim53P8/M4v0y9fXLKjUa9tsliEh9/Bf/ub90mv8Bv7+kA+T6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0m4q98AAAADbAAAADwAAAAAAAAAAAAAAAACYAgAAZHJzL2Rvd25y&#10;ZXYueG1sUEsFBgAAAAAEAAQA9QAAAIUDAAAAAA==&#10;" path="m231,l,,,231r231,l231,xe" filled="f" strokeweight=".72pt">
                  <v:path arrowok="t" o:connecttype="custom" o:connectlocs="231,0;0,0;0,231;231,231;231,0" o:connectangles="0,0,0,0,0"/>
                </v:shape>
                <v:shape id="Freeform 236" o:spid="_x0000_s1028" style="position:absolute;left:8285;top:23;width:508;height:232;visibility:visible;mso-wrap-style:square;v-text-anchor:top" coordsize="508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y0gMAA&#10;AADbAAAADwAAAGRycy9kb3ducmV2LnhtbERPTYvCMBC9L+x/CLPgZdFUD6LVKCoInoRV8Tw0Y1Oa&#10;TGoTbf33ZmFhb/N4n7Nc986KJ7Wh8qxgPMpAEBdeV1wquJz3wxmIEJE1Ws+k4EUB1qvPjyXm2nf8&#10;Q89TLEUK4ZCjAhNjk0sZCkMOw8g3xIm7+dZhTLAtpW6xS+HOykmWTaXDilODwYZ2hor69HAKjrae&#10;XY9d0W3v54mZf1/Gvn5ZpQZf/WYBIlIf/8V/7oNO86fw+0s6QK7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ry0gMAAAADbAAAADwAAAAAAAAAAAAAAAACYAgAAZHJzL2Rvd25y&#10;ZXYueG1sUEsFBgAAAAAEAAQA9QAAAIUDAAAAAA==&#10;" path="m507,l276,r,231l507,231,507,xe" filled="f" strokeweight=".72pt">
                  <v:path arrowok="t" o:connecttype="custom" o:connectlocs="507,0;276,0;276,231;507,231;507,0" o:connectangles="0,0,0,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89472" behindDoc="1" locked="0" layoutInCell="0" allowOverlap="1">
                <wp:simplePos x="0" y="0"/>
                <wp:positionH relativeFrom="page">
                  <wp:posOffset>5649595</wp:posOffset>
                </wp:positionH>
                <wp:positionV relativeFrom="paragraph">
                  <wp:posOffset>14605</wp:posOffset>
                </wp:positionV>
                <wp:extent cx="322580" cy="147320"/>
                <wp:effectExtent l="0" t="0" r="0" b="0"/>
                <wp:wrapNone/>
                <wp:docPr id="11" name="Group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2580" cy="147320"/>
                          <a:chOff x="8897" y="23"/>
                          <a:chExt cx="508" cy="232"/>
                        </a:xfrm>
                      </wpg:grpSpPr>
                      <wps:wsp>
                        <wps:cNvPr id="261" name="Freeform 238"/>
                        <wps:cNvSpPr>
                          <a:spLocks/>
                        </wps:cNvSpPr>
                        <wps:spPr bwMode="auto">
                          <a:xfrm>
                            <a:off x="8897" y="23"/>
                            <a:ext cx="508" cy="232"/>
                          </a:xfrm>
                          <a:custGeom>
                            <a:avLst/>
                            <a:gdLst>
                              <a:gd name="T0" fmla="*/ 231 w 508"/>
                              <a:gd name="T1" fmla="*/ 0 h 232"/>
                              <a:gd name="T2" fmla="*/ 0 w 508"/>
                              <a:gd name="T3" fmla="*/ 0 h 232"/>
                              <a:gd name="T4" fmla="*/ 0 w 508"/>
                              <a:gd name="T5" fmla="*/ 231 h 232"/>
                              <a:gd name="T6" fmla="*/ 231 w 508"/>
                              <a:gd name="T7" fmla="*/ 231 h 232"/>
                              <a:gd name="T8" fmla="*/ 231 w 508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08" h="232">
                                <a:moveTo>
                                  <a:pt x="23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31"/>
                                </a:lnTo>
                                <a:lnTo>
                                  <a:pt x="231" y="231"/>
                                </a:lnTo>
                                <a:lnTo>
                                  <a:pt x="23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2" name="Freeform 239"/>
                        <wps:cNvSpPr>
                          <a:spLocks/>
                        </wps:cNvSpPr>
                        <wps:spPr bwMode="auto">
                          <a:xfrm>
                            <a:off x="8897" y="23"/>
                            <a:ext cx="508" cy="232"/>
                          </a:xfrm>
                          <a:custGeom>
                            <a:avLst/>
                            <a:gdLst>
                              <a:gd name="T0" fmla="*/ 507 w 508"/>
                              <a:gd name="T1" fmla="*/ 0 h 232"/>
                              <a:gd name="T2" fmla="*/ 275 w 508"/>
                              <a:gd name="T3" fmla="*/ 0 h 232"/>
                              <a:gd name="T4" fmla="*/ 275 w 508"/>
                              <a:gd name="T5" fmla="*/ 231 h 232"/>
                              <a:gd name="T6" fmla="*/ 507 w 508"/>
                              <a:gd name="T7" fmla="*/ 231 h 232"/>
                              <a:gd name="T8" fmla="*/ 507 w 508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08" h="232">
                                <a:moveTo>
                                  <a:pt x="507" y="0"/>
                                </a:moveTo>
                                <a:lnTo>
                                  <a:pt x="275" y="0"/>
                                </a:lnTo>
                                <a:lnTo>
                                  <a:pt x="275" y="231"/>
                                </a:lnTo>
                                <a:lnTo>
                                  <a:pt x="507" y="231"/>
                                </a:lnTo>
                                <a:lnTo>
                                  <a:pt x="50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37" o:spid="_x0000_s1026" style="position:absolute;margin-left:444.85pt;margin-top:1.15pt;width:25.4pt;height:11.6pt;z-index:-251627008;mso-position-horizontal-relative:page" coordorigin="8897,23" coordsize="508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" o:allowincell="f">
                <v:shape id="Freeform 238" o:spid="_x0000_s1027" style="position:absolute;left:8897;top:23;width:508;height:232;visibility:visible;mso-wrap-style:square;v-text-anchor:top" coordsize="508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eyg8EA&#10;AADbAAAADwAAAGRycy9kb3ducmV2LnhtbERPS4vCMBC+C/6HMAteRFN7EO0aZXdB8CT4wPPQzDal&#10;yaQ20dZ/v1lY2Nt8fM/Z7AZnxZO6UHtWsJhnIIhLr2uuFFwv+9kKRIjIGq1nUvCiALvteLTBQvue&#10;T/Q8x0qkEA4FKjAxtoWUoTTkMMx9S5y4b985jAl2ldQd9incWZln2VI6rDk1GGzpy1DZnB9OwdE2&#10;q9uxL/vP+yU36+l14ZuXVWryNny8g4g0xH/xn/ug0/wcfn9JB8jt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2HsoPBAAAA2wAAAA8AAAAAAAAAAAAAAAAAmAIAAGRycy9kb3du&#10;cmV2LnhtbFBLBQYAAAAABAAEAPUAAACGAwAAAAA=&#10;" path="m231,l,,,231r231,l231,xe" filled="f" strokeweight=".72pt">
                  <v:path arrowok="t" o:connecttype="custom" o:connectlocs="231,0;0,0;0,231;231,231;231,0" o:connectangles="0,0,0,0,0"/>
                </v:shape>
                <v:shape id="Freeform 239" o:spid="_x0000_s1028" style="position:absolute;left:8897;top:23;width:508;height:232;visibility:visible;mso-wrap-style:square;v-text-anchor:top" coordsize="508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sXGMAA&#10;AADbAAAADwAAAGRycy9kb3ducmV2LnhtbERPTYvCMBC9L/gfwgheFk11YdFqFBWEPQmr4nloxqY0&#10;mdQm2vrvNwsLe5vH+5zVpndWPKkNlWcF00kGgrjwuuJSweV8GM9BhIis0XomBS8KsFkP3laYa9/x&#10;Nz1PsRQphEOOCkyMTS5lKAw5DBPfECfu5luHMcG2lLrFLoU7K2dZ9ikdVpwaDDa0N1TUp4dTcLT1&#10;/Hrsim53P8/M4v0y9fXLKjUa9tsliEh9/Bf/ub90mv8Bv7+kA+T6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ssXGMAAAADbAAAADwAAAAAAAAAAAAAAAACYAgAAZHJzL2Rvd25y&#10;ZXYueG1sUEsFBgAAAAAEAAQA9QAAAIUDAAAAAA==&#10;" path="m507,l275,r,231l507,231,507,xe" filled="f" strokeweight=".72pt">
                  <v:path arrowok="t" o:connecttype="custom" o:connectlocs="507,0;275,0;275,231;507,231;507,0" o:connectangles="0,0,0,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90496" behindDoc="0" locked="0" layoutInCell="0" allowOverlap="1">
                <wp:simplePos x="0" y="0"/>
                <wp:positionH relativeFrom="page">
                  <wp:posOffset>6038850</wp:posOffset>
                </wp:positionH>
                <wp:positionV relativeFrom="paragraph">
                  <wp:posOffset>14605</wp:posOffset>
                </wp:positionV>
                <wp:extent cx="673100" cy="147320"/>
                <wp:effectExtent l="0" t="0" r="0" b="0"/>
                <wp:wrapNone/>
                <wp:docPr id="6" name="Group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3100" cy="147320"/>
                          <a:chOff x="9510" y="23"/>
                          <a:chExt cx="1060" cy="232"/>
                        </a:xfrm>
                      </wpg:grpSpPr>
                      <wps:wsp>
                        <wps:cNvPr id="264" name="Freeform 241"/>
                        <wps:cNvSpPr>
                          <a:spLocks/>
                        </wps:cNvSpPr>
                        <wps:spPr bwMode="auto">
                          <a:xfrm>
                            <a:off x="9510" y="23"/>
                            <a:ext cx="1060" cy="232"/>
                          </a:xfrm>
                          <a:custGeom>
                            <a:avLst/>
                            <a:gdLst>
                              <a:gd name="T0" fmla="*/ 231 w 1060"/>
                              <a:gd name="T1" fmla="*/ 0 h 232"/>
                              <a:gd name="T2" fmla="*/ 0 w 1060"/>
                              <a:gd name="T3" fmla="*/ 0 h 232"/>
                              <a:gd name="T4" fmla="*/ 0 w 1060"/>
                              <a:gd name="T5" fmla="*/ 231 h 232"/>
                              <a:gd name="T6" fmla="*/ 231 w 1060"/>
                              <a:gd name="T7" fmla="*/ 231 h 232"/>
                              <a:gd name="T8" fmla="*/ 231 w 1060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060" h="232">
                                <a:moveTo>
                                  <a:pt x="23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31"/>
                                </a:lnTo>
                                <a:lnTo>
                                  <a:pt x="231" y="231"/>
                                </a:lnTo>
                                <a:lnTo>
                                  <a:pt x="23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5" name="Freeform 242"/>
                        <wps:cNvSpPr>
                          <a:spLocks/>
                        </wps:cNvSpPr>
                        <wps:spPr bwMode="auto">
                          <a:xfrm>
                            <a:off x="9510" y="23"/>
                            <a:ext cx="1060" cy="232"/>
                          </a:xfrm>
                          <a:custGeom>
                            <a:avLst/>
                            <a:gdLst>
                              <a:gd name="T0" fmla="*/ 507 w 1060"/>
                              <a:gd name="T1" fmla="*/ 0 h 232"/>
                              <a:gd name="T2" fmla="*/ 276 w 1060"/>
                              <a:gd name="T3" fmla="*/ 0 h 232"/>
                              <a:gd name="T4" fmla="*/ 276 w 1060"/>
                              <a:gd name="T5" fmla="*/ 231 h 232"/>
                              <a:gd name="T6" fmla="*/ 507 w 1060"/>
                              <a:gd name="T7" fmla="*/ 231 h 232"/>
                              <a:gd name="T8" fmla="*/ 507 w 1060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060" h="232">
                                <a:moveTo>
                                  <a:pt x="507" y="0"/>
                                </a:moveTo>
                                <a:lnTo>
                                  <a:pt x="276" y="0"/>
                                </a:lnTo>
                                <a:lnTo>
                                  <a:pt x="276" y="231"/>
                                </a:lnTo>
                                <a:lnTo>
                                  <a:pt x="507" y="231"/>
                                </a:lnTo>
                                <a:lnTo>
                                  <a:pt x="50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6" name="Freeform 243"/>
                        <wps:cNvSpPr>
                          <a:spLocks/>
                        </wps:cNvSpPr>
                        <wps:spPr bwMode="auto">
                          <a:xfrm>
                            <a:off x="9510" y="23"/>
                            <a:ext cx="1060" cy="232"/>
                          </a:xfrm>
                          <a:custGeom>
                            <a:avLst/>
                            <a:gdLst>
                              <a:gd name="T0" fmla="*/ 783 w 1060"/>
                              <a:gd name="T1" fmla="*/ 0 h 232"/>
                              <a:gd name="T2" fmla="*/ 551 w 1060"/>
                              <a:gd name="T3" fmla="*/ 0 h 232"/>
                              <a:gd name="T4" fmla="*/ 551 w 1060"/>
                              <a:gd name="T5" fmla="*/ 231 h 232"/>
                              <a:gd name="T6" fmla="*/ 783 w 1060"/>
                              <a:gd name="T7" fmla="*/ 231 h 232"/>
                              <a:gd name="T8" fmla="*/ 783 w 1060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060" h="232">
                                <a:moveTo>
                                  <a:pt x="783" y="0"/>
                                </a:moveTo>
                                <a:lnTo>
                                  <a:pt x="551" y="0"/>
                                </a:lnTo>
                                <a:lnTo>
                                  <a:pt x="551" y="231"/>
                                </a:lnTo>
                                <a:lnTo>
                                  <a:pt x="783" y="231"/>
                                </a:lnTo>
                                <a:lnTo>
                                  <a:pt x="783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" name="Freeform 244"/>
                        <wps:cNvSpPr>
                          <a:spLocks/>
                        </wps:cNvSpPr>
                        <wps:spPr bwMode="auto">
                          <a:xfrm>
                            <a:off x="9510" y="23"/>
                            <a:ext cx="1060" cy="232"/>
                          </a:xfrm>
                          <a:custGeom>
                            <a:avLst/>
                            <a:gdLst>
                              <a:gd name="T0" fmla="*/ 1059 w 1060"/>
                              <a:gd name="T1" fmla="*/ 0 h 232"/>
                              <a:gd name="T2" fmla="*/ 827 w 1060"/>
                              <a:gd name="T3" fmla="*/ 0 h 232"/>
                              <a:gd name="T4" fmla="*/ 827 w 1060"/>
                              <a:gd name="T5" fmla="*/ 231 h 232"/>
                              <a:gd name="T6" fmla="*/ 1059 w 1060"/>
                              <a:gd name="T7" fmla="*/ 231 h 232"/>
                              <a:gd name="T8" fmla="*/ 1059 w 1060"/>
                              <a:gd name="T9" fmla="*/ 0 h 2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060" h="232">
                                <a:moveTo>
                                  <a:pt x="1059" y="0"/>
                                </a:moveTo>
                                <a:lnTo>
                                  <a:pt x="827" y="0"/>
                                </a:lnTo>
                                <a:lnTo>
                                  <a:pt x="827" y="231"/>
                                </a:lnTo>
                                <a:lnTo>
                                  <a:pt x="1059" y="231"/>
                                </a:lnTo>
                                <a:lnTo>
                                  <a:pt x="105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40" o:spid="_x0000_s1026" style="position:absolute;margin-left:475.5pt;margin-top:1.15pt;width:53pt;height:11.6pt;z-index:251690496;mso-position-horizontal-relative:page" coordorigin="9510,23" coordsize="1060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" o:allowincell="f">
                <v:shape id="Freeform 241" o:spid="_x0000_s1027" style="position:absolute;left:9510;top:23;width:1060;height:232;visibility:visible;mso-wrap-style:square;v-text-anchor:top" coordsize="1060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GoKsMA&#10;AADaAAAADwAAAGRycy9kb3ducmV2LnhtbESPQWsCMRSE7wX/Q3gFL0UTPWx1axQRBZFeukp7fWye&#10;u0s3L2sSdf33TaHQ4zAz3zCLVW9bcSMfGscaJmMFgrh0puFKw+m4G81AhIhssHVMGh4UYLUcPC0w&#10;N+7OH3QrYiUShEOOGuoYu1zKUNZkMYxdR5y8s/MWY5K+ksbjPcFtK6dKZdJiw2mhxo42NZXfxdVq&#10;yNTuOH+Pp6+LnZ4/3XZGB79/0Xr43K/fQETq43/4r703Gl7h90q6AXL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TGoKsMAAADaAAAADwAAAAAAAAAAAAAAAACYAgAAZHJzL2Rv&#10;d25yZXYueG1sUEsFBgAAAAAEAAQA9QAAAIgDAAAAAA==&#10;" path="m231,l,,,231r231,l231,xe" filled="f" strokeweight=".72pt">
                  <v:path arrowok="t" o:connecttype="custom" o:connectlocs="231,0;0,0;0,231;231,231;231,0" o:connectangles="0,0,0,0,0"/>
                </v:shape>
                <v:shape id="Freeform 242" o:spid="_x0000_s1028" style="position:absolute;left:9510;top:23;width:1060;height:232;visibility:visible;mso-wrap-style:square;v-text-anchor:top" coordsize="1060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48WL8A&#10;AADaAAAADwAAAGRycy9kb3ducmV2LnhtbERPy4rCMBTdC/5DuIIb0VQX4tRGERlBZDY+GLeX5vaB&#10;zU0niVr/3iwGXB7OO1t3phEPcr62rGA6SUAQ51bXXCq4nHfjBQgfkDU2lknBizysV/1ehqm2Tz7S&#10;4xRKEUPYp6igCqFNpfR5RQb9xLbEkSusMxgidKXUDp8x3DRyliRzabDm2FBhS9uK8tvpbhTMk935&#10;6ydcrn9mVvza7wUd3H6k1HDQbZYgAnXhI/5377WCuDVeiTdArt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ArjxYvwAAANoAAAAPAAAAAAAAAAAAAAAAAJgCAABkcnMvZG93bnJl&#10;di54bWxQSwUGAAAAAAQABAD1AAAAhAMAAAAA&#10;" path="m507,l276,r,231l507,231,507,xe" filled="f" strokeweight=".72pt">
                  <v:path arrowok="t" o:connecttype="custom" o:connectlocs="507,0;276,0;276,231;507,231;507,0" o:connectangles="0,0,0,0,0"/>
                </v:shape>
                <v:shape id="Freeform 243" o:spid="_x0000_s1029" style="position:absolute;left:9510;top:23;width:1060;height:232;visibility:visible;mso-wrap-style:square;v-text-anchor:top" coordsize="1060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+KZw8IA&#10;AADaAAAADwAAAGRycy9kb3ducmV2LnhtbESPS4sCMRCE7wv+h9CCl0UzehAdJ4qIgixefLB7bSY9&#10;D5x0xiTq7L83wsIei6r6ispWnWnEg5yvLSsYjxIQxLnVNZcKLufdcAbCB2SNjWVS8EseVsveR4ap&#10;tk8+0uMUShEh7FNUUIXQplL6vCKDfmRb4ugV1hkMUbpSaofPCDeNnCTJVBqsOS5U2NKmovx6uhsF&#10;02R3nh/C5edmJsW33c7oy+0/lRr0u/UCRKAu/If/2nutYA7vK/EGyO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4pnDwgAAANoAAAAPAAAAAAAAAAAAAAAAAJgCAABkcnMvZG93&#10;bnJldi54bWxQSwUGAAAAAAQABAD1AAAAhwMAAAAA&#10;" path="m783,l551,r,231l783,231,783,xe" filled="f" strokeweight=".72pt">
                  <v:path arrowok="t" o:connecttype="custom" o:connectlocs="783,0;551,0;551,231;783,231;783,0" o:connectangles="0,0,0,0,0"/>
                </v:shape>
                <v:shape id="Freeform 244" o:spid="_x0000_s1030" style="position:absolute;left:9510;top:23;width:1060;height:232;visibility:visible;mso-wrap-style:square;v-text-anchor:top" coordsize="1060,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8qc8QA&#10;AADbAAAADwAAAGRycy9kb3ducmV2LnhtbESPQWsCQQyF7wX/wxDBS9FZPYhdHUWkgkgvVanXsBN3&#10;F3cy25lR139vDoXeEt7Le18Wq8416k4h1p4NjEcZKOLC25pLA6fjdjgDFROyxcYzGXhShNWy97bA&#10;3PoHf9P9kEolIRxzNFCl1OZax6Iih3HkW2LRLj44TLKGUtuADwl3jZ5k2VQ7rFkaKmxpU1FxPdyc&#10;gWm2PX58pdP5100uP/5zRvuwezdm0O/Wc1CJuvRv/rveWcEXevlFBtD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XvKnPEAAAA2wAAAA8AAAAAAAAAAAAAAAAAmAIAAGRycy9k&#10;b3ducmV2LnhtbFBLBQYAAAAABAAEAPUAAACJAwAAAAA=&#10;" path="m1059,l827,r,231l1059,231,1059,xe" filled="f" strokeweight=".72pt">
                  <v:path arrowok="t" o:connecttype="custom" o:connectlocs="1059,0;827,0;827,231;1059,231;1059,0" o:connectangles="0,0,0,0,0"/>
                </v:shape>
                <w10:wrap anchorx="page"/>
              </v:group>
            </w:pict>
          </mc:Fallback>
        </mc:AlternateContent>
      </w:r>
      <w:r w:rsidR="00CC5A76">
        <w:t>Datums</w:t>
      </w:r>
      <w:r w:rsidR="00CC5A76">
        <w:rPr>
          <w:spacing w:val="-1"/>
        </w:rPr>
        <w:t xml:space="preserve"> </w:t>
      </w:r>
      <w:r w:rsidR="00CC5A76">
        <w:t>(</w:t>
      </w:r>
      <w:proofErr w:type="spellStart"/>
      <w:r w:rsidR="00CC5A76">
        <w:t>dd.mm.gggg</w:t>
      </w:r>
      <w:proofErr w:type="spellEnd"/>
      <w:r w:rsidR="00CC5A76">
        <w:t>)</w:t>
      </w:r>
      <w:r w:rsidR="00CC5A76">
        <w:tab/>
        <w:t>.</w:t>
      </w:r>
      <w:r w:rsidR="00CC5A76">
        <w:tab/>
        <w:t>.</w:t>
      </w:r>
    </w:p>
    <w:p w:rsidR="0083321D" w:rsidRDefault="00CC5A76">
      <w:pPr>
        <w:pStyle w:val="ListParagraph"/>
        <w:numPr>
          <w:ilvl w:val="0"/>
          <w:numId w:val="1"/>
        </w:numPr>
        <w:tabs>
          <w:tab w:val="left" w:pos="582"/>
          <w:tab w:val="left" w:pos="8886"/>
        </w:tabs>
        <w:kinsoku w:val="0"/>
        <w:overflowPunct w:val="0"/>
        <w:ind w:hanging="360"/>
      </w:pPr>
      <w:r>
        <w:t>Bērnu mātei nodeva</w:t>
      </w:r>
      <w:r>
        <w:rPr>
          <w:spacing w:val="-10"/>
        </w:rPr>
        <w:t xml:space="preserve"> </w:t>
      </w:r>
      <w:r>
        <w:t>māsa</w:t>
      </w:r>
      <w:r>
        <w:rPr>
          <w:spacing w:val="-1"/>
        </w:rPr>
        <w:t xml:space="preserve">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83321D" w:rsidRDefault="00CC5A76">
      <w:pPr>
        <w:pStyle w:val="BodyText"/>
        <w:kinsoku w:val="0"/>
        <w:overflowPunct w:val="0"/>
        <w:spacing w:line="230" w:lineRule="exact"/>
        <w:ind w:left="4721"/>
        <w:rPr>
          <w:sz w:val="20"/>
          <w:szCs w:val="20"/>
        </w:rPr>
      </w:pPr>
      <w:r>
        <w:rPr>
          <w:sz w:val="20"/>
          <w:szCs w:val="20"/>
        </w:rPr>
        <w:t>(paraksts un tā atšifrējums)</w:t>
      </w:r>
    </w:p>
    <w:p w:rsidR="0083321D" w:rsidRDefault="00CC5A76">
      <w:pPr>
        <w:pStyle w:val="ListParagraph"/>
        <w:numPr>
          <w:ilvl w:val="0"/>
          <w:numId w:val="1"/>
        </w:numPr>
        <w:tabs>
          <w:tab w:val="left" w:pos="582"/>
          <w:tab w:val="left" w:pos="8893"/>
        </w:tabs>
        <w:kinsoku w:val="0"/>
        <w:overflowPunct w:val="0"/>
        <w:spacing w:line="276" w:lineRule="exact"/>
        <w:ind w:hanging="360"/>
      </w:pPr>
      <w:r>
        <w:t>Bērnu saņēma</w:t>
      </w:r>
      <w:r>
        <w:rPr>
          <w:spacing w:val="-5"/>
        </w:rPr>
        <w:t xml:space="preserve"> </w:t>
      </w:r>
      <w:r>
        <w:t xml:space="preserve">māte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83321D" w:rsidRDefault="00CC5A76">
      <w:pPr>
        <w:pStyle w:val="BodyText"/>
        <w:kinsoku w:val="0"/>
        <w:overflowPunct w:val="0"/>
        <w:ind w:left="3031" w:right="2261"/>
        <w:jc w:val="center"/>
        <w:rPr>
          <w:sz w:val="20"/>
          <w:szCs w:val="20"/>
        </w:rPr>
      </w:pPr>
      <w:r>
        <w:rPr>
          <w:sz w:val="20"/>
          <w:szCs w:val="20"/>
        </w:rPr>
        <w:t>(paraksts un tā atšifrējums)</w:t>
      </w:r>
    </w:p>
    <w:p w:rsidR="0083321D" w:rsidRDefault="0083321D">
      <w:pPr>
        <w:pStyle w:val="BodyText"/>
        <w:kinsoku w:val="0"/>
        <w:overflowPunct w:val="0"/>
        <w:ind w:left="0"/>
        <w:rPr>
          <w:sz w:val="20"/>
          <w:szCs w:val="20"/>
        </w:rPr>
      </w:pPr>
    </w:p>
    <w:p w:rsidR="005C7120" w:rsidRPr="005C7120" w:rsidRDefault="006739A4" w:rsidP="005C7120">
      <w:pPr>
        <w:pStyle w:val="ListParagraph"/>
        <w:numPr>
          <w:ilvl w:val="0"/>
          <w:numId w:val="1"/>
        </w:numPr>
        <w:tabs>
          <w:tab w:val="left" w:pos="582"/>
          <w:tab w:val="left" w:pos="9106"/>
        </w:tabs>
        <w:kinsoku w:val="0"/>
        <w:overflowPunct w:val="0"/>
        <w:spacing w:before="90"/>
        <w:ind w:hanging="360"/>
        <w:rPr>
          <w:i/>
          <w:sz w:val="20"/>
          <w:szCs w:val="20"/>
        </w:rPr>
      </w:pPr>
      <w:r>
        <w:rPr>
          <w:i/>
          <w:sz w:val="20"/>
          <w:szCs w:val="20"/>
        </w:rPr>
        <w:t>(</w:t>
      </w:r>
      <w:bookmarkStart w:id="0" w:name="_GoBack"/>
      <w:bookmarkEnd w:id="0"/>
      <w:r w:rsidR="005C7120" w:rsidRPr="005C7120">
        <w:rPr>
          <w:i/>
          <w:sz w:val="20"/>
          <w:szCs w:val="20"/>
        </w:rPr>
        <w:t>Svītrots ar MK 16.02.2016. noteikumiem Nr. 105)</w:t>
      </w:r>
    </w:p>
    <w:p w:rsidR="0083321D" w:rsidRDefault="0083321D">
      <w:pPr>
        <w:pStyle w:val="BodyText"/>
        <w:kinsoku w:val="0"/>
        <w:overflowPunct w:val="0"/>
        <w:ind w:left="0"/>
        <w:rPr>
          <w:sz w:val="20"/>
          <w:szCs w:val="20"/>
        </w:rPr>
      </w:pPr>
    </w:p>
    <w:p w:rsidR="0083321D" w:rsidRDefault="00CC5A76">
      <w:pPr>
        <w:pStyle w:val="ListParagraph"/>
        <w:numPr>
          <w:ilvl w:val="0"/>
          <w:numId w:val="1"/>
        </w:numPr>
        <w:tabs>
          <w:tab w:val="left" w:pos="582"/>
        </w:tabs>
        <w:kinsoku w:val="0"/>
        <w:overflowPunct w:val="0"/>
        <w:ind w:hanging="360"/>
      </w:pPr>
      <w:r>
        <w:t>Ārstniecības iestāde un ārstniecības persona, kurai paziņots par bērna</w:t>
      </w:r>
      <w:r>
        <w:rPr>
          <w:spacing w:val="-6"/>
        </w:rPr>
        <w:t xml:space="preserve"> </w:t>
      </w:r>
      <w:r>
        <w:t>izrakstīšanu</w:t>
      </w:r>
    </w:p>
    <w:p w:rsidR="0083321D" w:rsidRDefault="00427A67">
      <w:pPr>
        <w:pStyle w:val="BodyText"/>
        <w:kinsoku w:val="0"/>
        <w:overflowPunct w:val="0"/>
        <w:spacing w:before="9"/>
        <w:ind w:left="0"/>
        <w:rPr>
          <w:sz w:val="19"/>
          <w:szCs w:val="19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92544" behindDoc="0" locked="0" layoutInCell="0" allowOverlap="1">
                <wp:simplePos x="0" y="0"/>
                <wp:positionH relativeFrom="page">
                  <wp:posOffset>1080135</wp:posOffset>
                </wp:positionH>
                <wp:positionV relativeFrom="paragraph">
                  <wp:posOffset>172085</wp:posOffset>
                </wp:positionV>
                <wp:extent cx="5638800" cy="12700"/>
                <wp:effectExtent l="0" t="0" r="0" b="0"/>
                <wp:wrapTopAndBottom/>
                <wp:docPr id="4" name="Freeform 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638800" cy="12700"/>
                        </a:xfrm>
                        <a:custGeom>
                          <a:avLst/>
                          <a:gdLst>
                            <a:gd name="T0" fmla="*/ 0 w 8880"/>
                            <a:gd name="T1" fmla="*/ 0 h 20"/>
                            <a:gd name="T2" fmla="*/ 8879 w 888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8880" h="20">
                              <a:moveTo>
                                <a:pt x="0" y="0"/>
                              </a:moveTo>
                              <a:lnTo>
                                <a:pt x="8879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246" o:spid="_x0000_s1026" style="position:absolute;z-index:2516925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85.05pt,13.55pt,529pt,13.55pt" coordsize="888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" o:allowincell="f" filled="f" strokeweight=".48pt">
                <v:path arrowok="t" o:connecttype="custom" o:connectlocs="0,0;5638165,0" o:connectangles="0,0"/>
                <w10:wrap type="topAndBottom" anchorx="page"/>
              </v:polyline>
            </w:pict>
          </mc:Fallback>
        </mc:AlternateContent>
      </w:r>
    </w:p>
    <w:p w:rsidR="0083321D" w:rsidRDefault="0083321D">
      <w:pPr>
        <w:pStyle w:val="BodyText"/>
        <w:kinsoku w:val="0"/>
        <w:overflowPunct w:val="0"/>
        <w:spacing w:before="7"/>
        <w:ind w:left="0"/>
        <w:rPr>
          <w:sz w:val="13"/>
          <w:szCs w:val="13"/>
        </w:rPr>
      </w:pPr>
    </w:p>
    <w:p w:rsidR="0083321D" w:rsidRDefault="00CC5A76">
      <w:pPr>
        <w:pStyle w:val="ListParagraph"/>
        <w:numPr>
          <w:ilvl w:val="0"/>
          <w:numId w:val="1"/>
        </w:numPr>
        <w:tabs>
          <w:tab w:val="left" w:pos="582"/>
          <w:tab w:val="left" w:pos="8787"/>
        </w:tabs>
        <w:kinsoku w:val="0"/>
        <w:overflowPunct w:val="0"/>
        <w:spacing w:before="90"/>
        <w:ind w:hanging="360"/>
      </w:pPr>
      <w:r>
        <w:t>Paziņoja</w:t>
      </w:r>
      <w:r>
        <w:rPr>
          <w:spacing w:val="-1"/>
        </w:rPr>
        <w:t xml:space="preserve">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83321D" w:rsidRDefault="00CC5A76">
      <w:pPr>
        <w:pStyle w:val="BodyText"/>
        <w:kinsoku w:val="0"/>
        <w:overflowPunct w:val="0"/>
        <w:ind w:left="2616" w:right="3404"/>
        <w:jc w:val="center"/>
      </w:pPr>
      <w:r>
        <w:rPr>
          <w:sz w:val="20"/>
          <w:szCs w:val="20"/>
        </w:rPr>
        <w:t>(paraksts un tā atšifrējums</w:t>
      </w:r>
      <w:r w:rsidR="00B61756">
        <w:t>)</w:t>
      </w:r>
    </w:p>
    <w:p w:rsidR="0083321D" w:rsidRDefault="0083321D">
      <w:pPr>
        <w:pStyle w:val="BodyText"/>
        <w:kinsoku w:val="0"/>
        <w:overflowPunct w:val="0"/>
        <w:ind w:left="0"/>
        <w:rPr>
          <w:sz w:val="26"/>
          <w:szCs w:val="26"/>
        </w:rPr>
      </w:pPr>
    </w:p>
    <w:p w:rsidR="00497CE1" w:rsidRDefault="00497CE1">
      <w:pPr>
        <w:pStyle w:val="BodyText"/>
        <w:kinsoku w:val="0"/>
        <w:overflowPunct w:val="0"/>
        <w:ind w:left="0"/>
        <w:rPr>
          <w:sz w:val="26"/>
          <w:szCs w:val="26"/>
        </w:rPr>
      </w:pPr>
    </w:p>
    <w:tbl>
      <w:tblPr>
        <w:tblW w:w="9056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17"/>
        <w:gridCol w:w="1558"/>
        <w:gridCol w:w="567"/>
        <w:gridCol w:w="283"/>
        <w:gridCol w:w="142"/>
        <w:gridCol w:w="851"/>
        <w:gridCol w:w="145"/>
        <w:gridCol w:w="22"/>
        <w:gridCol w:w="155"/>
        <w:gridCol w:w="103"/>
        <w:gridCol w:w="323"/>
        <w:gridCol w:w="75"/>
        <w:gridCol w:w="66"/>
        <w:gridCol w:w="142"/>
        <w:gridCol w:w="142"/>
        <w:gridCol w:w="105"/>
        <w:gridCol w:w="180"/>
        <w:gridCol w:w="424"/>
        <w:gridCol w:w="59"/>
        <w:gridCol w:w="181"/>
        <w:gridCol w:w="91"/>
        <w:gridCol w:w="661"/>
        <w:gridCol w:w="419"/>
        <w:gridCol w:w="6"/>
        <w:gridCol w:w="230"/>
        <w:gridCol w:w="32"/>
        <w:gridCol w:w="1791"/>
        <w:gridCol w:w="72"/>
        <w:gridCol w:w="14"/>
      </w:tblGrid>
      <w:tr w:rsidR="00497CE1" w:rsidRPr="00044CF0" w:rsidTr="004C468C">
        <w:trPr>
          <w:gridAfter w:val="2"/>
          <w:wAfter w:w="86" w:type="dxa"/>
          <w:cantSplit/>
        </w:trPr>
        <w:tc>
          <w:tcPr>
            <w:tcW w:w="8970" w:type="dxa"/>
            <w:gridSpan w:val="27"/>
            <w:tcBorders>
              <w:top w:val="nil"/>
              <w:left w:val="nil"/>
              <w:bottom w:val="nil"/>
              <w:right w:val="nil"/>
            </w:tcBorders>
          </w:tcPr>
          <w:p w:rsidR="00497CE1" w:rsidRDefault="00497CE1" w:rsidP="004C468C">
            <w:pPr>
              <w:jc w:val="right"/>
              <w:rPr>
                <w:b/>
                <w:sz w:val="24"/>
                <w:szCs w:val="24"/>
              </w:rPr>
            </w:pPr>
            <w:r w:rsidRPr="00CC44CA">
              <w:rPr>
                <w:b/>
                <w:sz w:val="24"/>
                <w:szCs w:val="24"/>
              </w:rPr>
              <w:t>2.ieliekamā lapa jaundzimušā attīstības vēsturē Nr.___</w:t>
            </w:r>
          </w:p>
          <w:p w:rsidR="00497CE1" w:rsidRPr="00CC44CA" w:rsidRDefault="00497CE1" w:rsidP="004C468C">
            <w:pPr>
              <w:jc w:val="right"/>
              <w:rPr>
                <w:sz w:val="24"/>
                <w:szCs w:val="24"/>
              </w:rPr>
            </w:pPr>
          </w:p>
        </w:tc>
      </w:tr>
      <w:tr w:rsidR="00497CE1" w:rsidRPr="00497CE1" w:rsidTr="004C468C">
        <w:trPr>
          <w:gridBefore w:val="1"/>
          <w:gridAfter w:val="1"/>
          <w:wBefore w:w="217" w:type="dxa"/>
          <w:wAfter w:w="14" w:type="dxa"/>
          <w:cantSplit/>
        </w:trPr>
        <w:tc>
          <w:tcPr>
            <w:tcW w:w="8825" w:type="dxa"/>
            <w:gridSpan w:val="27"/>
            <w:tcBorders>
              <w:top w:val="nil"/>
              <w:left w:val="nil"/>
              <w:bottom w:val="nil"/>
              <w:right w:val="nil"/>
            </w:tcBorders>
          </w:tcPr>
          <w:p w:rsidR="00497CE1" w:rsidRPr="00497CE1" w:rsidRDefault="00497CE1" w:rsidP="004C468C">
            <w:pPr>
              <w:pStyle w:val="Heading3"/>
              <w:pBdr>
                <w:bar w:val="single" w:sz="4" w:color="auto"/>
              </w:pBdr>
              <w:spacing w:before="0"/>
              <w:rPr>
                <w:color w:val="auto"/>
                <w:szCs w:val="24"/>
              </w:rPr>
            </w:pPr>
            <w:r w:rsidRPr="00497CE1">
              <w:rPr>
                <w:b w:val="0"/>
                <w:color w:val="auto"/>
                <w:szCs w:val="24"/>
              </w:rPr>
              <w:t>Ārstniecības iestādes nosaukums</w:t>
            </w:r>
            <w:r w:rsidRPr="00497CE1">
              <w:rPr>
                <w:color w:val="auto"/>
                <w:szCs w:val="24"/>
              </w:rPr>
              <w:t xml:space="preserve"> ____________________________________________</w:t>
            </w:r>
          </w:p>
          <w:p w:rsidR="00497CE1" w:rsidRPr="00497CE1" w:rsidRDefault="00497CE1" w:rsidP="004C468C">
            <w:pPr>
              <w:pBdr>
                <w:bar w:val="single" w:sz="4" w:color="auto"/>
              </w:pBdr>
              <w:rPr>
                <w:sz w:val="24"/>
                <w:szCs w:val="24"/>
              </w:rPr>
            </w:pPr>
            <w:r w:rsidRPr="00497CE1">
              <w:rPr>
                <w:sz w:val="24"/>
                <w:szCs w:val="24"/>
              </w:rPr>
              <w:t xml:space="preserve">Kods </w:t>
            </w:r>
            <w:r w:rsidRPr="00497CE1">
              <w:rPr>
                <w:noProof/>
                <w:sz w:val="24"/>
                <w:szCs w:val="24"/>
              </w:rPr>
              <w:fldChar w:fldCharType="begin">
                <w:ffData>
                  <w:name w:val="Check1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497CE1">
              <w:rPr>
                <w:noProof/>
                <w:sz w:val="24"/>
                <w:szCs w:val="24"/>
              </w:rPr>
              <w:instrText xml:space="preserve"> FORMCHECKBOX </w:instrText>
            </w:r>
            <w:r w:rsidR="006739A4">
              <w:rPr>
                <w:noProof/>
                <w:sz w:val="24"/>
                <w:szCs w:val="24"/>
              </w:rPr>
            </w:r>
            <w:r w:rsidR="006739A4">
              <w:rPr>
                <w:noProof/>
                <w:sz w:val="24"/>
                <w:szCs w:val="24"/>
              </w:rPr>
              <w:fldChar w:fldCharType="separate"/>
            </w:r>
            <w:r w:rsidRPr="00497CE1">
              <w:rPr>
                <w:noProof/>
                <w:sz w:val="24"/>
                <w:szCs w:val="24"/>
              </w:rPr>
              <w:fldChar w:fldCharType="end"/>
            </w:r>
            <w:r w:rsidRPr="00497CE1">
              <w:rPr>
                <w:noProof/>
                <w:sz w:val="24"/>
                <w:szCs w:val="24"/>
              </w:rPr>
              <w:fldChar w:fldCharType="begin">
                <w:ffData>
                  <w:name w:val="Check1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497CE1">
              <w:rPr>
                <w:noProof/>
                <w:sz w:val="24"/>
                <w:szCs w:val="24"/>
              </w:rPr>
              <w:instrText xml:space="preserve"> FORMCHECKBOX </w:instrText>
            </w:r>
            <w:r w:rsidR="006739A4">
              <w:rPr>
                <w:noProof/>
                <w:sz w:val="24"/>
                <w:szCs w:val="24"/>
              </w:rPr>
            </w:r>
            <w:r w:rsidR="006739A4">
              <w:rPr>
                <w:noProof/>
                <w:sz w:val="24"/>
                <w:szCs w:val="24"/>
              </w:rPr>
              <w:fldChar w:fldCharType="separate"/>
            </w:r>
            <w:r w:rsidRPr="00497CE1">
              <w:rPr>
                <w:noProof/>
                <w:sz w:val="24"/>
                <w:szCs w:val="24"/>
              </w:rPr>
              <w:fldChar w:fldCharType="end"/>
            </w:r>
            <w:r w:rsidRPr="00497CE1">
              <w:rPr>
                <w:noProof/>
                <w:sz w:val="24"/>
                <w:szCs w:val="24"/>
              </w:rPr>
              <w:fldChar w:fldCharType="begin">
                <w:ffData>
                  <w:name w:val="Check1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497CE1">
              <w:rPr>
                <w:noProof/>
                <w:sz w:val="24"/>
                <w:szCs w:val="24"/>
              </w:rPr>
              <w:instrText xml:space="preserve"> FORMCHECKBOX </w:instrText>
            </w:r>
            <w:r w:rsidR="006739A4">
              <w:rPr>
                <w:noProof/>
                <w:sz w:val="24"/>
                <w:szCs w:val="24"/>
              </w:rPr>
            </w:r>
            <w:r w:rsidR="006739A4">
              <w:rPr>
                <w:noProof/>
                <w:sz w:val="24"/>
                <w:szCs w:val="24"/>
              </w:rPr>
              <w:fldChar w:fldCharType="separate"/>
            </w:r>
            <w:r w:rsidRPr="00497CE1">
              <w:rPr>
                <w:noProof/>
                <w:sz w:val="24"/>
                <w:szCs w:val="24"/>
              </w:rPr>
              <w:fldChar w:fldCharType="end"/>
            </w:r>
            <w:r w:rsidRPr="00497CE1">
              <w:rPr>
                <w:noProof/>
                <w:sz w:val="24"/>
                <w:szCs w:val="24"/>
              </w:rPr>
              <w:fldChar w:fldCharType="begin">
                <w:ffData>
                  <w:name w:val="Check1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497CE1">
              <w:rPr>
                <w:noProof/>
                <w:sz w:val="24"/>
                <w:szCs w:val="24"/>
              </w:rPr>
              <w:instrText xml:space="preserve"> FORMCHECKBOX </w:instrText>
            </w:r>
            <w:r w:rsidR="006739A4">
              <w:rPr>
                <w:noProof/>
                <w:sz w:val="24"/>
                <w:szCs w:val="24"/>
              </w:rPr>
            </w:r>
            <w:r w:rsidR="006739A4">
              <w:rPr>
                <w:noProof/>
                <w:sz w:val="24"/>
                <w:szCs w:val="24"/>
              </w:rPr>
              <w:fldChar w:fldCharType="separate"/>
            </w:r>
            <w:r w:rsidRPr="00497CE1">
              <w:rPr>
                <w:noProof/>
                <w:sz w:val="24"/>
                <w:szCs w:val="24"/>
              </w:rPr>
              <w:fldChar w:fldCharType="end"/>
            </w:r>
            <w:r w:rsidRPr="00497CE1">
              <w:rPr>
                <w:noProof/>
                <w:sz w:val="24"/>
                <w:szCs w:val="24"/>
              </w:rPr>
              <w:fldChar w:fldCharType="begin">
                <w:ffData>
                  <w:name w:val="Check1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497CE1">
              <w:rPr>
                <w:noProof/>
                <w:sz w:val="24"/>
                <w:szCs w:val="24"/>
              </w:rPr>
              <w:instrText xml:space="preserve"> FORMCHECKBOX </w:instrText>
            </w:r>
            <w:r w:rsidR="006739A4">
              <w:rPr>
                <w:noProof/>
                <w:sz w:val="24"/>
                <w:szCs w:val="24"/>
              </w:rPr>
            </w:r>
            <w:r w:rsidR="006739A4">
              <w:rPr>
                <w:noProof/>
                <w:sz w:val="24"/>
                <w:szCs w:val="24"/>
              </w:rPr>
              <w:fldChar w:fldCharType="separate"/>
            </w:r>
            <w:r w:rsidRPr="00497CE1">
              <w:rPr>
                <w:noProof/>
                <w:sz w:val="24"/>
                <w:szCs w:val="24"/>
              </w:rPr>
              <w:fldChar w:fldCharType="end"/>
            </w:r>
            <w:r w:rsidRPr="00497CE1">
              <w:rPr>
                <w:noProof/>
                <w:sz w:val="24"/>
                <w:szCs w:val="24"/>
              </w:rPr>
              <w:fldChar w:fldCharType="begin">
                <w:ffData>
                  <w:name w:val="Check1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497CE1">
              <w:rPr>
                <w:noProof/>
                <w:sz w:val="24"/>
                <w:szCs w:val="24"/>
              </w:rPr>
              <w:instrText xml:space="preserve"> FORMCHECKBOX </w:instrText>
            </w:r>
            <w:r w:rsidR="006739A4">
              <w:rPr>
                <w:noProof/>
                <w:sz w:val="24"/>
                <w:szCs w:val="24"/>
              </w:rPr>
            </w:r>
            <w:r w:rsidR="006739A4">
              <w:rPr>
                <w:noProof/>
                <w:sz w:val="24"/>
                <w:szCs w:val="24"/>
              </w:rPr>
              <w:fldChar w:fldCharType="separate"/>
            </w:r>
            <w:r w:rsidRPr="00497CE1">
              <w:rPr>
                <w:noProof/>
                <w:sz w:val="24"/>
                <w:szCs w:val="24"/>
              </w:rPr>
              <w:fldChar w:fldCharType="end"/>
            </w:r>
            <w:r w:rsidRPr="00497CE1">
              <w:rPr>
                <w:noProof/>
                <w:sz w:val="24"/>
                <w:szCs w:val="24"/>
              </w:rPr>
              <w:fldChar w:fldCharType="begin">
                <w:ffData>
                  <w:name w:val="Check1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497CE1">
              <w:rPr>
                <w:noProof/>
                <w:sz w:val="24"/>
                <w:szCs w:val="24"/>
              </w:rPr>
              <w:instrText xml:space="preserve"> FORMCHECKBOX </w:instrText>
            </w:r>
            <w:r w:rsidR="006739A4">
              <w:rPr>
                <w:noProof/>
                <w:sz w:val="24"/>
                <w:szCs w:val="24"/>
              </w:rPr>
            </w:r>
            <w:r w:rsidR="006739A4">
              <w:rPr>
                <w:noProof/>
                <w:sz w:val="24"/>
                <w:szCs w:val="24"/>
              </w:rPr>
              <w:fldChar w:fldCharType="separate"/>
            </w:r>
            <w:r w:rsidRPr="00497CE1">
              <w:rPr>
                <w:noProof/>
                <w:sz w:val="24"/>
                <w:szCs w:val="24"/>
              </w:rPr>
              <w:fldChar w:fldCharType="end"/>
            </w:r>
            <w:r w:rsidRPr="00497CE1">
              <w:rPr>
                <w:noProof/>
                <w:sz w:val="24"/>
                <w:szCs w:val="24"/>
              </w:rPr>
              <w:fldChar w:fldCharType="begin">
                <w:ffData>
                  <w:name w:val="Check1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497CE1">
              <w:rPr>
                <w:noProof/>
                <w:sz w:val="24"/>
                <w:szCs w:val="24"/>
              </w:rPr>
              <w:instrText xml:space="preserve"> FORMCHECKBOX </w:instrText>
            </w:r>
            <w:r w:rsidR="006739A4">
              <w:rPr>
                <w:noProof/>
                <w:sz w:val="24"/>
                <w:szCs w:val="24"/>
              </w:rPr>
            </w:r>
            <w:r w:rsidR="006739A4">
              <w:rPr>
                <w:noProof/>
                <w:sz w:val="24"/>
                <w:szCs w:val="24"/>
              </w:rPr>
              <w:fldChar w:fldCharType="separate"/>
            </w:r>
            <w:r w:rsidRPr="00497CE1">
              <w:rPr>
                <w:noProof/>
                <w:sz w:val="24"/>
                <w:szCs w:val="24"/>
              </w:rPr>
              <w:fldChar w:fldCharType="end"/>
            </w:r>
            <w:r w:rsidRPr="00497CE1">
              <w:rPr>
                <w:noProof/>
                <w:sz w:val="24"/>
                <w:szCs w:val="24"/>
              </w:rPr>
              <w:fldChar w:fldCharType="begin">
                <w:ffData>
                  <w:name w:val="Check1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497CE1">
              <w:rPr>
                <w:noProof/>
                <w:sz w:val="24"/>
                <w:szCs w:val="24"/>
              </w:rPr>
              <w:instrText xml:space="preserve"> FORMCHECKBOX </w:instrText>
            </w:r>
            <w:r w:rsidR="006739A4">
              <w:rPr>
                <w:noProof/>
                <w:sz w:val="24"/>
                <w:szCs w:val="24"/>
              </w:rPr>
            </w:r>
            <w:r w:rsidR="006739A4">
              <w:rPr>
                <w:noProof/>
                <w:sz w:val="24"/>
                <w:szCs w:val="24"/>
              </w:rPr>
              <w:fldChar w:fldCharType="separate"/>
            </w:r>
            <w:r w:rsidRPr="00497CE1">
              <w:rPr>
                <w:noProof/>
                <w:sz w:val="24"/>
                <w:szCs w:val="24"/>
              </w:rPr>
              <w:fldChar w:fldCharType="end"/>
            </w:r>
          </w:p>
        </w:tc>
      </w:tr>
      <w:tr w:rsidR="00497CE1" w:rsidRPr="00B8056A" w:rsidTr="004C468C">
        <w:trPr>
          <w:gridBefore w:val="1"/>
          <w:gridAfter w:val="1"/>
          <w:wBefore w:w="217" w:type="dxa"/>
          <w:wAfter w:w="14" w:type="dxa"/>
          <w:cantSplit/>
        </w:trPr>
        <w:tc>
          <w:tcPr>
            <w:tcW w:w="8825" w:type="dxa"/>
            <w:gridSpan w:val="27"/>
            <w:tcBorders>
              <w:top w:val="nil"/>
              <w:left w:val="nil"/>
              <w:bottom w:val="nil"/>
              <w:right w:val="nil"/>
            </w:tcBorders>
          </w:tcPr>
          <w:p w:rsidR="00497CE1" w:rsidRDefault="00497CE1" w:rsidP="004C468C">
            <w:pPr>
              <w:pBdr>
                <w:bar w:val="single" w:sz="4" w:color="auto"/>
              </w:pBdr>
              <w:rPr>
                <w:sz w:val="24"/>
                <w:szCs w:val="24"/>
              </w:rPr>
            </w:pPr>
            <w:r w:rsidRPr="00B8056A">
              <w:rPr>
                <w:sz w:val="24"/>
                <w:szCs w:val="24"/>
              </w:rPr>
              <w:t>Spiedogs</w:t>
            </w:r>
          </w:p>
          <w:p w:rsidR="00497CE1" w:rsidRPr="00B8056A" w:rsidRDefault="00497CE1" w:rsidP="004C468C">
            <w:pPr>
              <w:pBdr>
                <w:bar w:val="single" w:sz="4" w:color="auto"/>
              </w:pBdr>
              <w:rPr>
                <w:sz w:val="24"/>
                <w:szCs w:val="24"/>
              </w:rPr>
            </w:pPr>
          </w:p>
        </w:tc>
      </w:tr>
      <w:tr w:rsidR="00497CE1" w:rsidRPr="00044CF0" w:rsidTr="004C468C">
        <w:trPr>
          <w:gridBefore w:val="1"/>
          <w:gridAfter w:val="1"/>
          <w:wBefore w:w="217" w:type="dxa"/>
          <w:wAfter w:w="14" w:type="dxa"/>
          <w:cantSplit/>
        </w:trPr>
        <w:tc>
          <w:tcPr>
            <w:tcW w:w="8825" w:type="dxa"/>
            <w:gridSpan w:val="27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97CE1">
            <w:pPr>
              <w:pStyle w:val="Heading1"/>
              <w:pBdr>
                <w:bar w:val="single" w:sz="4" w:color="auto"/>
              </w:pBdr>
              <w:ind w:left="35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 xml:space="preserve">               </w:t>
            </w:r>
            <w:r w:rsidRPr="00044CF0">
              <w:rPr>
                <w:b/>
                <w:sz w:val="24"/>
              </w:rPr>
              <w:t>XI. Izraksts no dzemdību</w:t>
            </w:r>
            <w:r>
              <w:rPr>
                <w:b/>
                <w:sz w:val="24"/>
              </w:rPr>
              <w:t xml:space="preserve"> un </w:t>
            </w:r>
            <w:r w:rsidRPr="00044CF0">
              <w:rPr>
                <w:b/>
                <w:sz w:val="24"/>
              </w:rPr>
              <w:t>jaundzimušā vēstures*</w:t>
            </w:r>
          </w:p>
        </w:tc>
      </w:tr>
      <w:tr w:rsidR="00497CE1" w:rsidRPr="00044CF0" w:rsidTr="004C468C">
        <w:trPr>
          <w:gridBefore w:val="1"/>
          <w:gridAfter w:val="1"/>
          <w:wBefore w:w="217" w:type="dxa"/>
          <w:wAfter w:w="14" w:type="dxa"/>
          <w:cantSplit/>
          <w:trHeight w:val="147"/>
        </w:trPr>
        <w:tc>
          <w:tcPr>
            <w:tcW w:w="8825" w:type="dxa"/>
            <w:gridSpan w:val="27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>
            <w:pPr>
              <w:pBdr>
                <w:between w:val="single" w:sz="4" w:space="1" w:color="auto"/>
                <w:bar w:val="single" w:sz="4" w:color="auto"/>
              </w:pBdr>
              <w:jc w:val="center"/>
            </w:pPr>
            <w:r w:rsidRPr="00044CF0">
              <w:t>(ziņas par dzemdību norisi un jaundzimušā veselības stāvokli)</w:t>
            </w:r>
          </w:p>
        </w:tc>
      </w:tr>
      <w:tr w:rsidR="00497CE1" w:rsidRPr="00044CF0" w:rsidTr="004C468C">
        <w:trPr>
          <w:gridBefore w:val="1"/>
          <w:gridAfter w:val="1"/>
          <w:wBefore w:w="217" w:type="dxa"/>
          <w:wAfter w:w="14" w:type="dxa"/>
          <w:cantSplit/>
        </w:trPr>
        <w:tc>
          <w:tcPr>
            <w:tcW w:w="8825" w:type="dxa"/>
            <w:gridSpan w:val="27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>
            <w:pPr>
              <w:pBdr>
                <w:between w:val="single" w:sz="4" w:space="1" w:color="auto"/>
                <w:bar w:val="single" w:sz="4" w:color="auto"/>
              </w:pBdr>
            </w:pPr>
          </w:p>
        </w:tc>
      </w:tr>
      <w:tr w:rsidR="00497CE1" w:rsidRPr="00044CF0" w:rsidTr="004C468C">
        <w:trPr>
          <w:gridBefore w:val="1"/>
          <w:gridAfter w:val="1"/>
          <w:wBefore w:w="217" w:type="dxa"/>
          <w:wAfter w:w="14" w:type="dxa"/>
          <w:cantSplit/>
        </w:trPr>
        <w:tc>
          <w:tcPr>
            <w:tcW w:w="6962" w:type="dxa"/>
            <w:gridSpan w:val="25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>
            <w:pPr>
              <w:tabs>
                <w:tab w:val="left" w:pos="5205"/>
              </w:tabs>
            </w:pPr>
            <w:r w:rsidRPr="00044CF0">
              <w:t>1. Mātes vārds, uzvārds</w:t>
            </w:r>
            <w:r>
              <w:t xml:space="preserve"> </w:t>
            </w:r>
            <w:r w:rsidRPr="00044CF0">
              <w:t xml:space="preserve">________________________________ </w:t>
            </w:r>
            <w:r>
              <w:t xml:space="preserve">             </w:t>
            </w:r>
            <w:r w:rsidRPr="00044CF0">
              <w:t xml:space="preserve">pilni gadi </w:t>
            </w:r>
          </w:p>
        </w:tc>
        <w:tc>
          <w:tcPr>
            <w:tcW w:w="186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7CE1" w:rsidRPr="00044CF0" w:rsidRDefault="00497CE1" w:rsidP="004C468C">
            <w:pPr>
              <w:tabs>
                <w:tab w:val="left" w:pos="5205"/>
              </w:tabs>
            </w:pPr>
          </w:p>
        </w:tc>
      </w:tr>
      <w:tr w:rsidR="00497CE1" w:rsidRPr="00044CF0" w:rsidTr="004C468C">
        <w:trPr>
          <w:gridBefore w:val="1"/>
          <w:gridAfter w:val="1"/>
          <w:wBefore w:w="217" w:type="dxa"/>
          <w:wAfter w:w="14" w:type="dxa"/>
          <w:cantSplit/>
          <w:trHeight w:val="275"/>
        </w:trPr>
        <w:tc>
          <w:tcPr>
            <w:tcW w:w="255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>
            <w:r w:rsidRPr="00044CF0">
              <w:t>2. Deklarētā dzīvesvieta</w:t>
            </w:r>
          </w:p>
        </w:tc>
        <w:tc>
          <w:tcPr>
            <w:tcW w:w="6275" w:type="dxa"/>
            <w:gridSpan w:val="2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7CE1" w:rsidRPr="00044CF0" w:rsidRDefault="00497CE1" w:rsidP="004C468C"/>
        </w:tc>
      </w:tr>
      <w:tr w:rsidR="00497CE1" w:rsidRPr="00044CF0" w:rsidTr="004C468C">
        <w:trPr>
          <w:gridBefore w:val="1"/>
          <w:gridAfter w:val="1"/>
          <w:wBefore w:w="217" w:type="dxa"/>
          <w:wAfter w:w="14" w:type="dxa"/>
          <w:cantSplit/>
          <w:trHeight w:val="165"/>
        </w:trPr>
        <w:tc>
          <w:tcPr>
            <w:tcW w:w="255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7CE1" w:rsidRPr="00044CF0" w:rsidRDefault="00497CE1" w:rsidP="004C468C"/>
        </w:tc>
        <w:tc>
          <w:tcPr>
            <w:tcW w:w="6275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97CE1" w:rsidRPr="00044CF0" w:rsidRDefault="00497CE1" w:rsidP="004C468C"/>
        </w:tc>
      </w:tr>
      <w:tr w:rsidR="00497CE1" w:rsidRPr="00044CF0" w:rsidTr="004C468C">
        <w:trPr>
          <w:gridBefore w:val="1"/>
          <w:gridAfter w:val="1"/>
          <w:wBefore w:w="217" w:type="dxa"/>
          <w:wAfter w:w="14" w:type="dxa"/>
          <w:cantSplit/>
          <w:trHeight w:val="285"/>
        </w:trPr>
        <w:tc>
          <w:tcPr>
            <w:tcW w:w="2125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97CE1" w:rsidRPr="00044CF0" w:rsidRDefault="00497CE1" w:rsidP="004C468C">
            <w:r w:rsidRPr="00044CF0">
              <w:t>3. Tālruņa numurs</w:t>
            </w:r>
          </w:p>
        </w:tc>
        <w:tc>
          <w:tcPr>
            <w:tcW w:w="6700" w:type="dxa"/>
            <w:gridSpan w:val="2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97CE1" w:rsidRPr="00044CF0" w:rsidRDefault="00497CE1" w:rsidP="004C468C"/>
        </w:tc>
      </w:tr>
      <w:tr w:rsidR="00497CE1" w:rsidRPr="00044CF0" w:rsidTr="004C468C">
        <w:trPr>
          <w:gridBefore w:val="1"/>
          <w:gridAfter w:val="1"/>
          <w:wBefore w:w="217" w:type="dxa"/>
          <w:wAfter w:w="14" w:type="dxa"/>
          <w:cantSplit/>
        </w:trPr>
        <w:tc>
          <w:tcPr>
            <w:tcW w:w="8825" w:type="dxa"/>
            <w:gridSpan w:val="27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>
            <w:r w:rsidRPr="00044CF0">
              <w:t>4. Kura grūtniecība ________________</w:t>
            </w:r>
          </w:p>
          <w:p w:rsidR="00497CE1" w:rsidRPr="00044CF0" w:rsidRDefault="00497CE1" w:rsidP="004C468C">
            <w:r w:rsidRPr="00044CF0">
              <w:t>5. Kura grūtniecības nedēļa ________________</w:t>
            </w:r>
          </w:p>
          <w:p w:rsidR="00497CE1" w:rsidRPr="00044CF0" w:rsidRDefault="00497CE1" w:rsidP="004C468C">
            <w:r w:rsidRPr="00044CF0">
              <w:t>6. Kuras dzemdības _________________</w:t>
            </w:r>
          </w:p>
        </w:tc>
      </w:tr>
      <w:tr w:rsidR="00497CE1" w:rsidRPr="00044CF0" w:rsidTr="004C468C">
        <w:trPr>
          <w:gridBefore w:val="1"/>
          <w:gridAfter w:val="1"/>
          <w:wBefore w:w="217" w:type="dxa"/>
          <w:wAfter w:w="14" w:type="dxa"/>
          <w:cantSplit/>
        </w:trPr>
        <w:tc>
          <w:tcPr>
            <w:tcW w:w="8825" w:type="dxa"/>
            <w:gridSpan w:val="27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>
            <w:r w:rsidRPr="00044CF0">
              <w:t>7. Bērns piedzimis:  ______________ grūtniecība __________________ grūtniecības nedēļā</w:t>
            </w:r>
          </w:p>
        </w:tc>
      </w:tr>
      <w:tr w:rsidR="00497CE1" w:rsidRPr="00044CF0" w:rsidTr="004C468C">
        <w:trPr>
          <w:gridBefore w:val="1"/>
          <w:gridAfter w:val="1"/>
          <w:wBefore w:w="217" w:type="dxa"/>
          <w:wAfter w:w="14" w:type="dxa"/>
          <w:cantSplit/>
        </w:trPr>
        <w:tc>
          <w:tcPr>
            <w:tcW w:w="8825" w:type="dxa"/>
            <w:gridSpan w:val="27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>
            <w:r w:rsidRPr="00044CF0">
              <w:t>8. Dzemdības (vajadzīgo pasvītrot vai norādīt):</w:t>
            </w:r>
          </w:p>
        </w:tc>
      </w:tr>
      <w:tr w:rsidR="00497CE1" w:rsidRPr="00044CF0" w:rsidTr="004C468C">
        <w:trPr>
          <w:gridBefore w:val="1"/>
          <w:gridAfter w:val="1"/>
          <w:wBefore w:w="217" w:type="dxa"/>
          <w:wAfter w:w="14" w:type="dxa"/>
          <w:cantSplit/>
        </w:trPr>
        <w:tc>
          <w:tcPr>
            <w:tcW w:w="8825" w:type="dxa"/>
            <w:gridSpan w:val="27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>
            <w:r w:rsidRPr="00044CF0">
              <w:t xml:space="preserve">8.1. </w:t>
            </w:r>
            <w:proofErr w:type="spellStart"/>
            <w:r w:rsidRPr="00044CF0">
              <w:t>vienaugļa</w:t>
            </w:r>
            <w:proofErr w:type="spellEnd"/>
            <w:r w:rsidRPr="00044CF0">
              <w:t>, daudzaugļu</w:t>
            </w:r>
          </w:p>
        </w:tc>
      </w:tr>
      <w:tr w:rsidR="00497CE1" w:rsidRPr="00044CF0" w:rsidTr="004C468C">
        <w:trPr>
          <w:gridBefore w:val="1"/>
          <w:gridAfter w:val="1"/>
          <w:wBefore w:w="217" w:type="dxa"/>
          <w:wAfter w:w="14" w:type="dxa"/>
          <w:cantSplit/>
        </w:trPr>
        <w:tc>
          <w:tcPr>
            <w:tcW w:w="8825" w:type="dxa"/>
            <w:gridSpan w:val="27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>
            <w:r w:rsidRPr="00044CF0">
              <w:t>8.2. daudzaugļu dzemdībās piedzimis: pirmais, otrais, trešais</w:t>
            </w:r>
          </w:p>
        </w:tc>
      </w:tr>
      <w:tr w:rsidR="00497CE1" w:rsidRPr="00044CF0" w:rsidTr="004C468C">
        <w:trPr>
          <w:gridBefore w:val="1"/>
          <w:gridAfter w:val="1"/>
          <w:wBefore w:w="217" w:type="dxa"/>
          <w:wAfter w:w="14" w:type="dxa"/>
          <w:cantSplit/>
        </w:trPr>
        <w:tc>
          <w:tcPr>
            <w:tcW w:w="8825" w:type="dxa"/>
            <w:gridSpan w:val="27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>
            <w:r w:rsidRPr="00044CF0">
              <w:t>8.3. dzemdības: fizioloģiskas, patoloģiskas</w:t>
            </w:r>
          </w:p>
        </w:tc>
      </w:tr>
      <w:tr w:rsidR="00497CE1" w:rsidRPr="00044CF0" w:rsidTr="004C468C">
        <w:trPr>
          <w:gridBefore w:val="1"/>
          <w:gridAfter w:val="1"/>
          <w:wBefore w:w="217" w:type="dxa"/>
          <w:wAfter w:w="14" w:type="dxa"/>
          <w:cantSplit/>
        </w:trPr>
        <w:tc>
          <w:tcPr>
            <w:tcW w:w="6700" w:type="dxa"/>
            <w:gridSpan w:val="23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>
            <w:r w:rsidRPr="00044CF0">
              <w:t>8.4. dzemdību ilgums (stundas, minūtes)</w:t>
            </w:r>
          </w:p>
          <w:p w:rsidR="00497CE1" w:rsidRPr="00044CF0" w:rsidRDefault="00497CE1" w:rsidP="004C468C">
            <w:r w:rsidRPr="00044CF0">
              <w:t>8.5. bezūdens periods (stundas, minūtes)</w:t>
            </w:r>
          </w:p>
        </w:tc>
        <w:tc>
          <w:tcPr>
            <w:tcW w:w="212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>
            <w:pPr>
              <w:ind w:left="642"/>
              <w:jc w:val="right"/>
            </w:pPr>
            <w:r w:rsidRPr="00044CF0">
              <w:fldChar w:fldCharType="begin">
                <w:ffData>
                  <w:name w:val="Check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044CF0">
              <w:instrText xml:space="preserve"> FORMCHECKBOX </w:instrText>
            </w:r>
            <w:r w:rsidR="006739A4">
              <w:fldChar w:fldCharType="separate"/>
            </w:r>
            <w:r w:rsidRPr="00044CF0">
              <w:fldChar w:fldCharType="end"/>
            </w:r>
            <w:r w:rsidRPr="00044CF0">
              <w:fldChar w:fldCharType="begin">
                <w:ffData>
                  <w:name w:val="Check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044CF0">
              <w:instrText xml:space="preserve"> FORMCHECKBOX </w:instrText>
            </w:r>
            <w:r w:rsidR="006739A4">
              <w:fldChar w:fldCharType="separate"/>
            </w:r>
            <w:r w:rsidRPr="00044CF0">
              <w:fldChar w:fldCharType="end"/>
            </w:r>
            <w:r w:rsidRPr="00044CF0">
              <w:t xml:space="preserve"> </w:t>
            </w:r>
            <w:r w:rsidRPr="00044CF0">
              <w:fldChar w:fldCharType="begin">
                <w:ffData>
                  <w:name w:val="Check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044CF0">
              <w:instrText xml:space="preserve"> FORMCHECKBOX </w:instrText>
            </w:r>
            <w:r w:rsidR="006739A4">
              <w:fldChar w:fldCharType="separate"/>
            </w:r>
            <w:r w:rsidRPr="00044CF0">
              <w:fldChar w:fldCharType="end"/>
            </w:r>
            <w:r w:rsidRPr="00044CF0">
              <w:fldChar w:fldCharType="begin">
                <w:ffData>
                  <w:name w:val="Check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044CF0">
              <w:instrText xml:space="preserve"> FORMCHECKBOX </w:instrText>
            </w:r>
            <w:r w:rsidR="006739A4">
              <w:fldChar w:fldCharType="separate"/>
            </w:r>
            <w:r w:rsidRPr="00044CF0">
              <w:fldChar w:fldCharType="end"/>
            </w:r>
          </w:p>
          <w:p w:rsidR="00497CE1" w:rsidRPr="00044CF0" w:rsidRDefault="00497CE1" w:rsidP="004C468C">
            <w:pPr>
              <w:ind w:left="102"/>
              <w:jc w:val="right"/>
            </w:pPr>
            <w:r w:rsidRPr="00044CF0">
              <w:fldChar w:fldCharType="begin">
                <w:ffData>
                  <w:name w:val="Check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044CF0">
              <w:instrText xml:space="preserve"> FORMCHECKBOX </w:instrText>
            </w:r>
            <w:r w:rsidR="006739A4">
              <w:fldChar w:fldCharType="separate"/>
            </w:r>
            <w:r w:rsidRPr="00044CF0">
              <w:fldChar w:fldCharType="end"/>
            </w:r>
            <w:r w:rsidRPr="00044CF0">
              <w:fldChar w:fldCharType="begin">
                <w:ffData>
                  <w:name w:val="Check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044CF0">
              <w:instrText xml:space="preserve"> FORMCHECKBOX </w:instrText>
            </w:r>
            <w:r w:rsidR="006739A4">
              <w:fldChar w:fldCharType="separate"/>
            </w:r>
            <w:r w:rsidRPr="00044CF0">
              <w:fldChar w:fldCharType="end"/>
            </w:r>
            <w:r w:rsidRPr="00044CF0">
              <w:t xml:space="preserve"> </w:t>
            </w:r>
            <w:r w:rsidRPr="00044CF0">
              <w:fldChar w:fldCharType="begin">
                <w:ffData>
                  <w:name w:val="Check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044CF0">
              <w:instrText xml:space="preserve"> FORMCHECKBOX </w:instrText>
            </w:r>
            <w:r w:rsidR="006739A4">
              <w:fldChar w:fldCharType="separate"/>
            </w:r>
            <w:r w:rsidRPr="00044CF0">
              <w:fldChar w:fldCharType="end"/>
            </w:r>
            <w:r w:rsidRPr="00044CF0">
              <w:fldChar w:fldCharType="begin">
                <w:ffData>
                  <w:name w:val="Check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044CF0">
              <w:instrText xml:space="preserve"> FORMCHECKBOX </w:instrText>
            </w:r>
            <w:r w:rsidR="006739A4">
              <w:fldChar w:fldCharType="separate"/>
            </w:r>
            <w:r w:rsidRPr="00044CF0">
              <w:fldChar w:fldCharType="end"/>
            </w:r>
          </w:p>
        </w:tc>
      </w:tr>
      <w:tr w:rsidR="00497CE1" w:rsidRPr="00044CF0" w:rsidTr="004C468C">
        <w:trPr>
          <w:gridBefore w:val="1"/>
          <w:gridAfter w:val="1"/>
          <w:wBefore w:w="217" w:type="dxa"/>
          <w:wAfter w:w="14" w:type="dxa"/>
          <w:cantSplit/>
          <w:trHeight w:val="195"/>
        </w:trPr>
        <w:tc>
          <w:tcPr>
            <w:tcW w:w="3826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>
            <w:r w:rsidRPr="00044CF0">
              <w:t>8.6. sarežģījumi dzemdībās (mātei, auglim)</w:t>
            </w:r>
          </w:p>
        </w:tc>
        <w:tc>
          <w:tcPr>
            <w:tcW w:w="4999" w:type="dxa"/>
            <w:gridSpan w:val="1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7CE1" w:rsidRPr="00044CF0" w:rsidRDefault="00497CE1" w:rsidP="004C468C"/>
        </w:tc>
      </w:tr>
      <w:tr w:rsidR="00497CE1" w:rsidRPr="00044CF0" w:rsidTr="004C468C">
        <w:trPr>
          <w:gridBefore w:val="1"/>
          <w:gridAfter w:val="1"/>
          <w:wBefore w:w="217" w:type="dxa"/>
          <w:wAfter w:w="14" w:type="dxa"/>
          <w:cantSplit/>
          <w:trHeight w:val="70"/>
        </w:trPr>
        <w:tc>
          <w:tcPr>
            <w:tcW w:w="3826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/>
        </w:tc>
        <w:tc>
          <w:tcPr>
            <w:tcW w:w="4999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97CE1" w:rsidRPr="00044CF0" w:rsidRDefault="00497CE1" w:rsidP="004C468C"/>
        </w:tc>
      </w:tr>
      <w:tr w:rsidR="00497CE1" w:rsidRPr="00044CF0" w:rsidTr="004C468C">
        <w:trPr>
          <w:gridBefore w:val="1"/>
          <w:gridAfter w:val="1"/>
          <w:wBefore w:w="217" w:type="dxa"/>
          <w:wAfter w:w="14" w:type="dxa"/>
          <w:cantSplit/>
          <w:trHeight w:val="285"/>
        </w:trPr>
        <w:tc>
          <w:tcPr>
            <w:tcW w:w="3826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>
            <w:r w:rsidRPr="00044CF0">
              <w:t>8.7. oper</w:t>
            </w:r>
            <w:r>
              <w:t>ācijas, manipulācijas dzemdībās</w:t>
            </w:r>
          </w:p>
        </w:tc>
        <w:tc>
          <w:tcPr>
            <w:tcW w:w="4999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97CE1" w:rsidRPr="00044CF0" w:rsidRDefault="00497CE1" w:rsidP="004C468C"/>
        </w:tc>
      </w:tr>
      <w:tr w:rsidR="00497CE1" w:rsidRPr="00044CF0" w:rsidTr="004C468C">
        <w:trPr>
          <w:gridBefore w:val="1"/>
          <w:gridAfter w:val="1"/>
          <w:wBefore w:w="217" w:type="dxa"/>
          <w:wAfter w:w="14" w:type="dxa"/>
          <w:cantSplit/>
          <w:trHeight w:val="210"/>
        </w:trPr>
        <w:tc>
          <w:tcPr>
            <w:tcW w:w="3826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/>
        </w:tc>
        <w:tc>
          <w:tcPr>
            <w:tcW w:w="4999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97CE1" w:rsidRPr="00044CF0" w:rsidRDefault="00497CE1" w:rsidP="004C468C"/>
        </w:tc>
      </w:tr>
      <w:tr w:rsidR="00497CE1" w:rsidRPr="00044CF0" w:rsidTr="004C468C">
        <w:trPr>
          <w:gridBefore w:val="1"/>
          <w:gridAfter w:val="1"/>
          <w:wBefore w:w="217" w:type="dxa"/>
          <w:wAfter w:w="14" w:type="dxa"/>
          <w:cantSplit/>
        </w:trPr>
        <w:tc>
          <w:tcPr>
            <w:tcW w:w="3826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>
            <w:r w:rsidRPr="00044CF0">
              <w:t>8.8</w:t>
            </w:r>
            <w:r>
              <w:t>. dzemdību atsāpināšanas veids</w:t>
            </w:r>
          </w:p>
        </w:tc>
        <w:tc>
          <w:tcPr>
            <w:tcW w:w="4999" w:type="dxa"/>
            <w:gridSpan w:val="1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97CE1" w:rsidRPr="00044CF0" w:rsidRDefault="00497CE1" w:rsidP="004C468C"/>
        </w:tc>
      </w:tr>
      <w:tr w:rsidR="00497CE1" w:rsidRPr="00044CF0" w:rsidTr="004C468C">
        <w:trPr>
          <w:gridBefore w:val="1"/>
          <w:gridAfter w:val="1"/>
          <w:wBefore w:w="217" w:type="dxa"/>
          <w:wAfter w:w="14" w:type="dxa"/>
          <w:cantSplit/>
          <w:trHeight w:val="315"/>
        </w:trPr>
        <w:tc>
          <w:tcPr>
            <w:tcW w:w="5342" w:type="dxa"/>
            <w:gridSpan w:val="18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>
            <w:r w:rsidRPr="00044CF0">
              <w:t>9. Pēcdzemdību perio</w:t>
            </w:r>
            <w:r>
              <w:t>da norise, lietotie medikamenti</w:t>
            </w:r>
          </w:p>
        </w:tc>
        <w:tc>
          <w:tcPr>
            <w:tcW w:w="3483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7CE1" w:rsidRPr="00044CF0" w:rsidRDefault="00497CE1" w:rsidP="004C468C"/>
        </w:tc>
      </w:tr>
      <w:tr w:rsidR="00497CE1" w:rsidRPr="00044CF0" w:rsidTr="004C468C">
        <w:trPr>
          <w:gridBefore w:val="1"/>
          <w:gridAfter w:val="1"/>
          <w:wBefore w:w="217" w:type="dxa"/>
          <w:wAfter w:w="14" w:type="dxa"/>
          <w:cantSplit/>
          <w:trHeight w:val="180"/>
        </w:trPr>
        <w:tc>
          <w:tcPr>
            <w:tcW w:w="5342" w:type="dxa"/>
            <w:gridSpan w:val="18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/>
        </w:tc>
        <w:tc>
          <w:tcPr>
            <w:tcW w:w="3483" w:type="dxa"/>
            <w:gridSpan w:val="9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97CE1" w:rsidRPr="00044CF0" w:rsidRDefault="00497CE1" w:rsidP="004C468C"/>
        </w:tc>
      </w:tr>
      <w:tr w:rsidR="00497CE1" w:rsidRPr="00044CF0" w:rsidTr="004C468C">
        <w:trPr>
          <w:gridBefore w:val="1"/>
          <w:gridAfter w:val="1"/>
          <w:wBefore w:w="217" w:type="dxa"/>
          <w:wAfter w:w="14" w:type="dxa"/>
          <w:cantSplit/>
        </w:trPr>
        <w:tc>
          <w:tcPr>
            <w:tcW w:w="8825" w:type="dxa"/>
            <w:gridSpan w:val="27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>
            <w:r w:rsidRPr="00044CF0">
              <w:t>10. Izrakstīta ____________dienā pēc dzemdībām</w:t>
            </w:r>
          </w:p>
        </w:tc>
      </w:tr>
      <w:tr w:rsidR="00497CE1" w:rsidRPr="00044CF0" w:rsidTr="004C468C">
        <w:trPr>
          <w:gridBefore w:val="1"/>
          <w:gridAfter w:val="1"/>
          <w:wBefore w:w="217" w:type="dxa"/>
          <w:wAfter w:w="14" w:type="dxa"/>
          <w:cantSplit/>
          <w:trHeight w:val="143"/>
        </w:trPr>
        <w:tc>
          <w:tcPr>
            <w:tcW w:w="3401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>
            <w:r>
              <w:t>11. Mātes vispārējais stāvoklis</w:t>
            </w:r>
          </w:p>
        </w:tc>
        <w:tc>
          <w:tcPr>
            <w:tcW w:w="5424" w:type="dxa"/>
            <w:gridSpan w:val="2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7CE1" w:rsidRPr="00044CF0" w:rsidRDefault="00497CE1" w:rsidP="004C468C"/>
        </w:tc>
      </w:tr>
      <w:tr w:rsidR="00497CE1" w:rsidRPr="00044CF0" w:rsidTr="004C468C">
        <w:trPr>
          <w:gridBefore w:val="1"/>
          <w:gridAfter w:val="1"/>
          <w:wBefore w:w="217" w:type="dxa"/>
          <w:wAfter w:w="14" w:type="dxa"/>
          <w:cantSplit/>
          <w:trHeight w:val="180"/>
        </w:trPr>
        <w:tc>
          <w:tcPr>
            <w:tcW w:w="3401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/>
        </w:tc>
        <w:tc>
          <w:tcPr>
            <w:tcW w:w="5424" w:type="dxa"/>
            <w:gridSpan w:val="22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/>
        </w:tc>
      </w:tr>
      <w:tr w:rsidR="00497CE1" w:rsidRPr="00044CF0" w:rsidTr="004C468C">
        <w:trPr>
          <w:gridBefore w:val="1"/>
          <w:wBefore w:w="217" w:type="dxa"/>
          <w:cantSplit/>
          <w:trHeight w:val="259"/>
        </w:trPr>
        <w:tc>
          <w:tcPr>
            <w:tcW w:w="8839" w:type="dxa"/>
            <w:gridSpan w:val="28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>
            <w:r w:rsidRPr="00044CF0">
              <w:t>12. Bērna dzimums: sieviete, vīrietis (vajadzīgo pasvītrot)</w:t>
            </w:r>
          </w:p>
        </w:tc>
      </w:tr>
      <w:tr w:rsidR="00497CE1" w:rsidRPr="00044CF0" w:rsidTr="004C468C">
        <w:trPr>
          <w:gridBefore w:val="1"/>
          <w:wBefore w:w="217" w:type="dxa"/>
          <w:cantSplit/>
        </w:trPr>
        <w:tc>
          <w:tcPr>
            <w:tcW w:w="3826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>
            <w:r w:rsidRPr="00044CF0">
              <w:lastRenderedPageBreak/>
              <w:t xml:space="preserve">13. Bērna svars dzimstot </w:t>
            </w:r>
          </w:p>
        </w:tc>
        <w:tc>
          <w:tcPr>
            <w:tcW w:w="46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7CE1" w:rsidRPr="00044CF0" w:rsidRDefault="00497CE1" w:rsidP="004C468C"/>
        </w:tc>
        <w:tc>
          <w:tcPr>
            <w:tcW w:w="56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>
            <w:r w:rsidRPr="00044CF0">
              <w:t>g</w:t>
            </w:r>
          </w:p>
        </w:tc>
        <w:tc>
          <w:tcPr>
            <w:tcW w:w="1835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/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/>
        </w:tc>
        <w:tc>
          <w:tcPr>
            <w:tcW w:w="190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/>
        </w:tc>
      </w:tr>
      <w:tr w:rsidR="00497CE1" w:rsidRPr="00044CF0" w:rsidTr="004C468C">
        <w:trPr>
          <w:gridBefore w:val="1"/>
          <w:wBefore w:w="217" w:type="dxa"/>
          <w:cantSplit/>
        </w:trPr>
        <w:tc>
          <w:tcPr>
            <w:tcW w:w="3826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>
            <w:r w:rsidRPr="00044CF0">
              <w:t>14. Galvas apkārtmērs</w:t>
            </w:r>
          </w:p>
        </w:tc>
        <w:tc>
          <w:tcPr>
            <w:tcW w:w="46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97CE1" w:rsidRPr="00044CF0" w:rsidRDefault="00497CE1" w:rsidP="004C468C"/>
        </w:tc>
        <w:tc>
          <w:tcPr>
            <w:tcW w:w="56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>
            <w:r w:rsidRPr="00044CF0">
              <w:t>cm</w:t>
            </w:r>
          </w:p>
        </w:tc>
        <w:tc>
          <w:tcPr>
            <w:tcW w:w="1835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/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/>
        </w:tc>
        <w:tc>
          <w:tcPr>
            <w:tcW w:w="190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/>
        </w:tc>
      </w:tr>
      <w:tr w:rsidR="00497CE1" w:rsidRPr="00044CF0" w:rsidTr="004C468C">
        <w:trPr>
          <w:gridBefore w:val="1"/>
          <w:wBefore w:w="217" w:type="dxa"/>
          <w:cantSplit/>
        </w:trPr>
        <w:tc>
          <w:tcPr>
            <w:tcW w:w="3826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>
            <w:r w:rsidRPr="00044CF0">
              <w:t>15. Minimālā ķermeņa masa (svars)</w:t>
            </w:r>
          </w:p>
        </w:tc>
        <w:tc>
          <w:tcPr>
            <w:tcW w:w="46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97CE1" w:rsidRPr="00044CF0" w:rsidRDefault="00497CE1" w:rsidP="004C468C"/>
        </w:tc>
        <w:tc>
          <w:tcPr>
            <w:tcW w:w="56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>
            <w:r w:rsidRPr="00044CF0">
              <w:t>g</w:t>
            </w:r>
          </w:p>
        </w:tc>
        <w:tc>
          <w:tcPr>
            <w:tcW w:w="1835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>
            <w:r w:rsidRPr="00044CF0">
              <w:t>_______.dienā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/>
        </w:tc>
        <w:tc>
          <w:tcPr>
            <w:tcW w:w="190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/>
        </w:tc>
      </w:tr>
      <w:tr w:rsidR="00497CE1" w:rsidRPr="00044CF0" w:rsidTr="004C468C">
        <w:trPr>
          <w:gridBefore w:val="1"/>
          <w:wBefore w:w="217" w:type="dxa"/>
          <w:cantSplit/>
        </w:trPr>
        <w:tc>
          <w:tcPr>
            <w:tcW w:w="3826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>
            <w:r w:rsidRPr="00044CF0">
              <w:t>16. Svars izrakstoties</w:t>
            </w:r>
          </w:p>
        </w:tc>
        <w:tc>
          <w:tcPr>
            <w:tcW w:w="46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97CE1" w:rsidRPr="00044CF0" w:rsidRDefault="00497CE1" w:rsidP="004C468C"/>
        </w:tc>
        <w:tc>
          <w:tcPr>
            <w:tcW w:w="56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>
            <w:r w:rsidRPr="00044CF0">
              <w:t>g</w:t>
            </w:r>
          </w:p>
        </w:tc>
        <w:tc>
          <w:tcPr>
            <w:tcW w:w="3980" w:type="dxa"/>
            <w:gridSpan w:val="12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/>
        </w:tc>
      </w:tr>
      <w:tr w:rsidR="00497CE1" w:rsidRPr="00044CF0" w:rsidTr="004C468C">
        <w:trPr>
          <w:gridBefore w:val="1"/>
          <w:wBefore w:w="217" w:type="dxa"/>
          <w:cantSplit/>
        </w:trPr>
        <w:tc>
          <w:tcPr>
            <w:tcW w:w="3826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>
            <w:r w:rsidRPr="00044CF0">
              <w:t>17. Garums</w:t>
            </w:r>
          </w:p>
        </w:tc>
        <w:tc>
          <w:tcPr>
            <w:tcW w:w="46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97CE1" w:rsidRPr="00044CF0" w:rsidRDefault="00497CE1" w:rsidP="004C468C"/>
        </w:tc>
        <w:tc>
          <w:tcPr>
            <w:tcW w:w="56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>
            <w:r>
              <w:t>cm</w:t>
            </w:r>
          </w:p>
        </w:tc>
        <w:tc>
          <w:tcPr>
            <w:tcW w:w="3980" w:type="dxa"/>
            <w:gridSpan w:val="12"/>
            <w:vMerge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>
            <w:pPr>
              <w:pBdr>
                <w:top w:val="single" w:sz="4" w:space="1" w:color="auto"/>
                <w:left w:val="single" w:sz="4" w:space="1" w:color="auto"/>
                <w:bottom w:val="single" w:sz="4" w:space="1" w:color="auto"/>
                <w:right w:val="single" w:sz="4" w:space="1" w:color="auto"/>
                <w:between w:val="single" w:sz="4" w:space="1" w:color="auto"/>
                <w:bar w:val="single" w:sz="4" w:color="auto"/>
              </w:pBdr>
            </w:pPr>
          </w:p>
        </w:tc>
      </w:tr>
      <w:tr w:rsidR="00497CE1" w:rsidRPr="00044CF0" w:rsidTr="004C468C">
        <w:trPr>
          <w:gridBefore w:val="1"/>
          <w:wBefore w:w="217" w:type="dxa"/>
          <w:cantSplit/>
        </w:trPr>
        <w:tc>
          <w:tcPr>
            <w:tcW w:w="3826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>
            <w:r w:rsidRPr="00044CF0">
              <w:t>18. Krūšu apkārtmērs</w:t>
            </w:r>
          </w:p>
        </w:tc>
        <w:tc>
          <w:tcPr>
            <w:tcW w:w="46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97CE1" w:rsidRPr="00044CF0" w:rsidRDefault="00497CE1" w:rsidP="004C468C"/>
        </w:tc>
        <w:tc>
          <w:tcPr>
            <w:tcW w:w="4549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>
            <w:r>
              <w:t>cm</w:t>
            </w:r>
          </w:p>
        </w:tc>
      </w:tr>
      <w:tr w:rsidR="00497CE1" w:rsidRPr="00044CF0" w:rsidTr="004C468C">
        <w:trPr>
          <w:gridBefore w:val="1"/>
          <w:wBefore w:w="217" w:type="dxa"/>
          <w:cantSplit/>
        </w:trPr>
        <w:tc>
          <w:tcPr>
            <w:tcW w:w="3826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>
            <w:r w:rsidRPr="00044CF0">
              <w:t xml:space="preserve">19. </w:t>
            </w:r>
            <w:r>
              <w:t>N</w:t>
            </w:r>
            <w:r w:rsidRPr="00044CF0">
              <w:t>ovērtējums</w:t>
            </w:r>
            <w:r>
              <w:t xml:space="preserve"> pēc</w:t>
            </w:r>
            <w:r w:rsidRPr="00044CF0">
              <w:t xml:space="preserve"> </w:t>
            </w:r>
            <w:proofErr w:type="spellStart"/>
            <w:r w:rsidRPr="00044CF0">
              <w:t>Apgares</w:t>
            </w:r>
            <w:proofErr w:type="spellEnd"/>
            <w:r w:rsidRPr="00044CF0">
              <w:t xml:space="preserve"> skalas </w:t>
            </w:r>
            <w:r>
              <w:br/>
            </w:r>
            <w:r w:rsidRPr="00044CF0">
              <w:t>(pēc 1 minūtes/5 minūtēm/10 minūtēm)</w:t>
            </w:r>
          </w:p>
        </w:tc>
        <w:tc>
          <w:tcPr>
            <w:tcW w:w="32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7CE1" w:rsidRPr="00044CF0" w:rsidRDefault="00497CE1" w:rsidP="004C468C"/>
        </w:tc>
        <w:tc>
          <w:tcPr>
            <w:tcW w:w="283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/>
        </w:tc>
        <w:tc>
          <w:tcPr>
            <w:tcW w:w="85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7CE1" w:rsidRPr="00044CF0" w:rsidRDefault="00497CE1" w:rsidP="004C468C"/>
        </w:tc>
        <w:tc>
          <w:tcPr>
            <w:tcW w:w="24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/>
        </w:tc>
        <w:tc>
          <w:tcPr>
            <w:tcW w:w="75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7CE1" w:rsidRPr="00044CF0" w:rsidRDefault="00497CE1" w:rsidP="004C468C"/>
        </w:tc>
        <w:tc>
          <w:tcPr>
            <w:tcW w:w="2564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/>
        </w:tc>
      </w:tr>
      <w:tr w:rsidR="00497CE1" w:rsidRPr="00044CF0" w:rsidTr="004C468C">
        <w:trPr>
          <w:gridBefore w:val="1"/>
          <w:wBefore w:w="217" w:type="dxa"/>
          <w:cantSplit/>
        </w:trPr>
        <w:tc>
          <w:tcPr>
            <w:tcW w:w="3723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>
            <w:r w:rsidRPr="00044CF0">
              <w:t>20. Agrīns kontakts ar māti (āda–āda):</w:t>
            </w:r>
          </w:p>
        </w:tc>
        <w:tc>
          <w:tcPr>
            <w:tcW w:w="851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>
            <w:r w:rsidRPr="00044CF0">
              <w:t xml:space="preserve">jā, nē </w:t>
            </w:r>
          </w:p>
        </w:tc>
        <w:tc>
          <w:tcPr>
            <w:tcW w:w="4265" w:type="dxa"/>
            <w:gridSpan w:val="14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>
            <w:r w:rsidRPr="00044CF0">
              <w:t>(vajadzīgo pasvītrot)</w:t>
            </w:r>
          </w:p>
        </w:tc>
      </w:tr>
      <w:tr w:rsidR="00497CE1" w:rsidRPr="00044CF0" w:rsidTr="004C468C">
        <w:trPr>
          <w:gridBefore w:val="1"/>
          <w:wBefore w:w="217" w:type="dxa"/>
          <w:cantSplit/>
        </w:trPr>
        <w:tc>
          <w:tcPr>
            <w:tcW w:w="3723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>
            <w:r w:rsidRPr="00044CF0">
              <w:t>21. Pielikts pie krūts dzemdību zālē</w:t>
            </w:r>
            <w:r>
              <w:t>:</w:t>
            </w:r>
            <w:r w:rsidRPr="00044CF0">
              <w:t xml:space="preserve"> </w:t>
            </w:r>
          </w:p>
        </w:tc>
        <w:tc>
          <w:tcPr>
            <w:tcW w:w="851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>
            <w:r w:rsidRPr="00044CF0">
              <w:t xml:space="preserve">jā, nē </w:t>
            </w:r>
          </w:p>
        </w:tc>
        <w:tc>
          <w:tcPr>
            <w:tcW w:w="4265" w:type="dxa"/>
            <w:gridSpan w:val="14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>
            <w:r w:rsidRPr="00044CF0">
              <w:t>(vajadzīgo pasvītrot)</w:t>
            </w:r>
          </w:p>
        </w:tc>
      </w:tr>
      <w:tr w:rsidR="00497CE1" w:rsidRPr="00044CF0" w:rsidTr="004C468C">
        <w:trPr>
          <w:gridBefore w:val="1"/>
          <w:wBefore w:w="217" w:type="dxa"/>
          <w:cantSplit/>
        </w:trPr>
        <w:tc>
          <w:tcPr>
            <w:tcW w:w="8839" w:type="dxa"/>
            <w:gridSpan w:val="28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>
            <w:pPr>
              <w:jc w:val="both"/>
            </w:pPr>
            <w:r w:rsidRPr="00044CF0">
              <w:t>22.</w:t>
            </w:r>
            <w:r>
              <w:t> </w:t>
            </w:r>
            <w:r w:rsidRPr="00044CF0">
              <w:t xml:space="preserve">Barošanas veidi: tikai ar krūti, noslaukts mātes piens, mākslīgais maisījums, jaukta barošana, </w:t>
            </w:r>
            <w:proofErr w:type="spellStart"/>
            <w:r w:rsidRPr="00044CF0">
              <w:t>parenterāla</w:t>
            </w:r>
            <w:proofErr w:type="spellEnd"/>
            <w:r w:rsidRPr="00044CF0">
              <w:t xml:space="preserve"> barošana (vajadzīgo pasvītrot)</w:t>
            </w:r>
          </w:p>
        </w:tc>
      </w:tr>
      <w:tr w:rsidR="00497CE1" w:rsidRPr="00044CF0" w:rsidTr="004C468C">
        <w:trPr>
          <w:gridBefore w:val="1"/>
          <w:wBefore w:w="217" w:type="dxa"/>
          <w:cantSplit/>
        </w:trPr>
        <w:tc>
          <w:tcPr>
            <w:tcW w:w="8839" w:type="dxa"/>
            <w:gridSpan w:val="28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>
            <w:r w:rsidRPr="00044CF0">
              <w:t xml:space="preserve">23. Nabas saite nokrita ________ dzīves dienā </w:t>
            </w:r>
          </w:p>
        </w:tc>
      </w:tr>
      <w:tr w:rsidR="00497CE1" w:rsidRPr="00044CF0" w:rsidTr="004C468C">
        <w:trPr>
          <w:gridBefore w:val="1"/>
          <w:wBefore w:w="217" w:type="dxa"/>
          <w:cantSplit/>
        </w:trPr>
        <w:tc>
          <w:tcPr>
            <w:tcW w:w="3568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>
            <w:r w:rsidRPr="00044CF0">
              <w:t>2</w:t>
            </w:r>
            <w:r>
              <w:t>4. Prettuberkulozes vakcinācija</w:t>
            </w:r>
          </w:p>
        </w:tc>
        <w:tc>
          <w:tcPr>
            <w:tcW w:w="5271" w:type="dxa"/>
            <w:gridSpan w:val="2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7CE1" w:rsidRPr="00044CF0" w:rsidRDefault="00497CE1" w:rsidP="004C468C"/>
        </w:tc>
      </w:tr>
      <w:tr w:rsidR="00497CE1" w:rsidRPr="00044CF0" w:rsidTr="004C468C">
        <w:trPr>
          <w:gridBefore w:val="1"/>
          <w:wBefore w:w="217" w:type="dxa"/>
          <w:cantSplit/>
        </w:trPr>
        <w:tc>
          <w:tcPr>
            <w:tcW w:w="3546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>
            <w:r w:rsidRPr="00044CF0">
              <w:t>25. Pr</w:t>
            </w:r>
            <w:r>
              <w:t>etvīrusa B hepatīta vakcinācija</w:t>
            </w:r>
          </w:p>
        </w:tc>
        <w:tc>
          <w:tcPr>
            <w:tcW w:w="5293" w:type="dxa"/>
            <w:gridSpan w:val="2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7CE1" w:rsidRPr="00044CF0" w:rsidRDefault="00497CE1" w:rsidP="004C468C"/>
        </w:tc>
      </w:tr>
      <w:tr w:rsidR="00497CE1" w:rsidRPr="00044CF0" w:rsidTr="004C468C">
        <w:trPr>
          <w:gridBefore w:val="1"/>
          <w:wBefore w:w="217" w:type="dxa"/>
          <w:cantSplit/>
        </w:trPr>
        <w:tc>
          <w:tcPr>
            <w:tcW w:w="4224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>
            <w:r w:rsidRPr="00044CF0">
              <w:t>26. </w:t>
            </w:r>
            <w:proofErr w:type="spellStart"/>
            <w:r w:rsidRPr="00044CF0">
              <w:t>Skrīnings</w:t>
            </w:r>
            <w:proofErr w:type="spellEnd"/>
            <w:r w:rsidRPr="00044CF0">
              <w:t xml:space="preserve"> </w:t>
            </w:r>
            <w:proofErr w:type="spellStart"/>
            <w:r w:rsidRPr="00044CF0">
              <w:t>fenilketonūrijas</w:t>
            </w:r>
            <w:proofErr w:type="spellEnd"/>
            <w:r w:rsidRPr="00044CF0">
              <w:t xml:space="preserve"> un</w:t>
            </w:r>
            <w:r>
              <w:t xml:space="preserve"> </w:t>
            </w:r>
            <w:proofErr w:type="spellStart"/>
            <w:r>
              <w:t>tireotropā</w:t>
            </w:r>
            <w:proofErr w:type="spellEnd"/>
            <w:r>
              <w:t xml:space="preserve"> hormona noteikšanai</w:t>
            </w:r>
          </w:p>
          <w:p w:rsidR="00497CE1" w:rsidRPr="00044CF0" w:rsidRDefault="00497CE1" w:rsidP="004C468C">
            <w:r w:rsidRPr="00044CF0">
              <w:t>27.</w:t>
            </w:r>
            <w:r>
              <w:t> </w:t>
            </w:r>
            <w:r w:rsidRPr="00044CF0">
              <w:t>Dzirdes pārbaude a</w:t>
            </w:r>
            <w:r>
              <w:t xml:space="preserve">r </w:t>
            </w:r>
            <w:proofErr w:type="spellStart"/>
            <w:r>
              <w:t>otoakustiskās</w:t>
            </w:r>
            <w:proofErr w:type="spellEnd"/>
            <w:r>
              <w:t xml:space="preserve"> emisijas metodi</w:t>
            </w:r>
          </w:p>
          <w:p w:rsidR="00497CE1" w:rsidRDefault="00497CE1" w:rsidP="004C468C">
            <w:pPr>
              <w:jc w:val="both"/>
            </w:pPr>
          </w:p>
          <w:p w:rsidR="00497CE1" w:rsidRPr="00044CF0" w:rsidRDefault="00497CE1" w:rsidP="004C468C">
            <w:pPr>
              <w:jc w:val="both"/>
            </w:pPr>
            <w:r w:rsidRPr="00044CF0">
              <w:t xml:space="preserve">28. </w:t>
            </w:r>
            <w:proofErr w:type="spellStart"/>
            <w:r w:rsidRPr="00044CF0">
              <w:t>Gonoblenorejas</w:t>
            </w:r>
            <w:proofErr w:type="spellEnd"/>
            <w:r w:rsidRPr="00044CF0">
              <w:t xml:space="preserve"> profilakse:</w:t>
            </w:r>
          </w:p>
          <w:p w:rsidR="00497CE1" w:rsidRPr="00044CF0" w:rsidRDefault="00497CE1" w:rsidP="004C468C">
            <w:pPr>
              <w:jc w:val="both"/>
            </w:pPr>
          </w:p>
        </w:tc>
        <w:tc>
          <w:tcPr>
            <w:tcW w:w="4615" w:type="dxa"/>
            <w:gridSpan w:val="17"/>
            <w:tcBorders>
              <w:top w:val="nil"/>
              <w:left w:val="nil"/>
              <w:bottom w:val="nil"/>
              <w:right w:val="nil"/>
            </w:tcBorders>
          </w:tcPr>
          <w:p w:rsidR="00497CE1" w:rsidRDefault="00497CE1" w:rsidP="004C468C">
            <w:pPr>
              <w:jc w:val="both"/>
            </w:pPr>
          </w:p>
          <w:p w:rsidR="00497CE1" w:rsidRPr="004F4927" w:rsidRDefault="00497CE1" w:rsidP="004C468C">
            <w:pPr>
              <w:jc w:val="both"/>
            </w:pPr>
            <w:r>
              <w:t>d</w:t>
            </w:r>
            <w:r w:rsidRPr="004F4927">
              <w:t>atums</w:t>
            </w:r>
            <w:r>
              <w:t xml:space="preserve"> </w:t>
            </w:r>
            <w:r w:rsidRPr="004F4927">
              <w:t>(</w:t>
            </w:r>
            <w:proofErr w:type="spellStart"/>
            <w:r w:rsidRPr="004F4927">
              <w:t>dd.mm.gggg</w:t>
            </w:r>
            <w:proofErr w:type="spellEnd"/>
            <w:r w:rsidRPr="004F4927">
              <w:t>)</w:t>
            </w:r>
            <w:r>
              <w:t xml:space="preserve"> </w:t>
            </w:r>
            <w:r w:rsidRPr="004F4927">
              <w:fldChar w:fldCharType="begin">
                <w:ffData>
                  <w:name w:val="Check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4F4927">
              <w:instrText xml:space="preserve"> FORMCHECKBOX </w:instrText>
            </w:r>
            <w:r w:rsidR="006739A4">
              <w:fldChar w:fldCharType="separate"/>
            </w:r>
            <w:r w:rsidRPr="004F4927">
              <w:fldChar w:fldCharType="end"/>
            </w:r>
            <w:r w:rsidRPr="004F4927">
              <w:fldChar w:fldCharType="begin">
                <w:ffData>
                  <w:name w:val="Check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4F4927">
              <w:instrText xml:space="preserve"> FORMCHECKBOX </w:instrText>
            </w:r>
            <w:r w:rsidR="006739A4">
              <w:fldChar w:fldCharType="separate"/>
            </w:r>
            <w:r w:rsidRPr="004F4927">
              <w:fldChar w:fldCharType="end"/>
            </w:r>
            <w:r w:rsidRPr="004F4927">
              <w:t>.</w:t>
            </w:r>
            <w:r w:rsidRPr="004F4927">
              <w:fldChar w:fldCharType="begin">
                <w:ffData>
                  <w:name w:val="Check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4F4927">
              <w:instrText xml:space="preserve"> FORMCHECKBOX </w:instrText>
            </w:r>
            <w:r w:rsidR="006739A4">
              <w:fldChar w:fldCharType="separate"/>
            </w:r>
            <w:r w:rsidRPr="004F4927">
              <w:fldChar w:fldCharType="end"/>
            </w:r>
            <w:r w:rsidRPr="004F4927">
              <w:fldChar w:fldCharType="begin">
                <w:ffData>
                  <w:name w:val="Check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4F4927">
              <w:instrText xml:space="preserve"> FORMCHECKBOX </w:instrText>
            </w:r>
            <w:r w:rsidR="006739A4">
              <w:fldChar w:fldCharType="separate"/>
            </w:r>
            <w:r w:rsidRPr="004F4927">
              <w:fldChar w:fldCharType="end"/>
            </w:r>
            <w:r w:rsidRPr="004F4927">
              <w:t>.</w:t>
            </w:r>
            <w:r w:rsidRPr="004F4927">
              <w:fldChar w:fldCharType="begin">
                <w:ffData>
                  <w:name w:val="Check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4F4927">
              <w:instrText xml:space="preserve"> FORMCHECKBOX </w:instrText>
            </w:r>
            <w:r w:rsidR="006739A4">
              <w:fldChar w:fldCharType="separate"/>
            </w:r>
            <w:r w:rsidRPr="004F4927">
              <w:fldChar w:fldCharType="end"/>
            </w:r>
            <w:r w:rsidRPr="004F4927">
              <w:fldChar w:fldCharType="begin">
                <w:ffData>
                  <w:name w:val="Check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4F4927">
              <w:instrText xml:space="preserve"> FORMCHECKBOX </w:instrText>
            </w:r>
            <w:r w:rsidR="006739A4">
              <w:fldChar w:fldCharType="separate"/>
            </w:r>
            <w:r w:rsidRPr="004F4927">
              <w:fldChar w:fldCharType="end"/>
            </w:r>
            <w:r w:rsidRPr="004F4927">
              <w:fldChar w:fldCharType="begin">
                <w:ffData>
                  <w:name w:val="Check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4F4927">
              <w:instrText xml:space="preserve"> FORMCHECKBOX </w:instrText>
            </w:r>
            <w:r w:rsidR="006739A4">
              <w:fldChar w:fldCharType="separate"/>
            </w:r>
            <w:r w:rsidRPr="004F4927">
              <w:fldChar w:fldCharType="end"/>
            </w:r>
            <w:r w:rsidRPr="004F4927">
              <w:fldChar w:fldCharType="begin">
                <w:ffData>
                  <w:name w:val="Check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4F4927">
              <w:instrText xml:space="preserve"> FORMCHECKBOX </w:instrText>
            </w:r>
            <w:r w:rsidR="006739A4">
              <w:fldChar w:fldCharType="separate"/>
            </w:r>
            <w:r w:rsidRPr="004F4927">
              <w:fldChar w:fldCharType="end"/>
            </w:r>
          </w:p>
          <w:p w:rsidR="00497CE1" w:rsidRDefault="00497CE1" w:rsidP="004C468C">
            <w:pPr>
              <w:jc w:val="both"/>
            </w:pPr>
          </w:p>
          <w:p w:rsidR="00497CE1" w:rsidRPr="004F4927" w:rsidRDefault="00497CE1" w:rsidP="004C468C">
            <w:pPr>
              <w:jc w:val="both"/>
            </w:pPr>
            <w:r>
              <w:t>d</w:t>
            </w:r>
            <w:r w:rsidRPr="004F4927">
              <w:t>atums</w:t>
            </w:r>
            <w:r>
              <w:t xml:space="preserve"> </w:t>
            </w:r>
            <w:r w:rsidRPr="004F4927">
              <w:t>(</w:t>
            </w:r>
            <w:proofErr w:type="spellStart"/>
            <w:r w:rsidRPr="004F4927">
              <w:t>dd.mm.gggg</w:t>
            </w:r>
            <w:proofErr w:type="spellEnd"/>
            <w:r w:rsidRPr="004F4927">
              <w:t>)</w:t>
            </w:r>
            <w:r>
              <w:t xml:space="preserve"> </w:t>
            </w:r>
            <w:r w:rsidRPr="004F4927">
              <w:fldChar w:fldCharType="begin">
                <w:ffData>
                  <w:name w:val="Check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4F4927">
              <w:instrText xml:space="preserve"> FORMCHECKBOX </w:instrText>
            </w:r>
            <w:r w:rsidR="006739A4">
              <w:fldChar w:fldCharType="separate"/>
            </w:r>
            <w:r w:rsidRPr="004F4927">
              <w:fldChar w:fldCharType="end"/>
            </w:r>
            <w:r w:rsidRPr="004F4927">
              <w:fldChar w:fldCharType="begin">
                <w:ffData>
                  <w:name w:val="Check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4F4927">
              <w:instrText xml:space="preserve"> FORMCHECKBOX </w:instrText>
            </w:r>
            <w:r w:rsidR="006739A4">
              <w:fldChar w:fldCharType="separate"/>
            </w:r>
            <w:r w:rsidRPr="004F4927">
              <w:fldChar w:fldCharType="end"/>
            </w:r>
            <w:r w:rsidRPr="004F4927">
              <w:t>.</w:t>
            </w:r>
            <w:r w:rsidRPr="004F4927">
              <w:fldChar w:fldCharType="begin">
                <w:ffData>
                  <w:name w:val="Check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4F4927">
              <w:instrText xml:space="preserve"> FORMCHECKBOX </w:instrText>
            </w:r>
            <w:r w:rsidR="006739A4">
              <w:fldChar w:fldCharType="separate"/>
            </w:r>
            <w:r w:rsidRPr="004F4927">
              <w:fldChar w:fldCharType="end"/>
            </w:r>
            <w:r w:rsidRPr="004F4927">
              <w:fldChar w:fldCharType="begin">
                <w:ffData>
                  <w:name w:val="Check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4F4927">
              <w:instrText xml:space="preserve"> FORMCHECKBOX </w:instrText>
            </w:r>
            <w:r w:rsidR="006739A4">
              <w:fldChar w:fldCharType="separate"/>
            </w:r>
            <w:r w:rsidRPr="004F4927">
              <w:fldChar w:fldCharType="end"/>
            </w:r>
            <w:r w:rsidRPr="004F4927">
              <w:t>.</w:t>
            </w:r>
            <w:r w:rsidRPr="004F4927">
              <w:fldChar w:fldCharType="begin">
                <w:ffData>
                  <w:name w:val="Check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4F4927">
              <w:instrText xml:space="preserve"> FORMCHECKBOX </w:instrText>
            </w:r>
            <w:r w:rsidR="006739A4">
              <w:fldChar w:fldCharType="separate"/>
            </w:r>
            <w:r w:rsidRPr="004F4927">
              <w:fldChar w:fldCharType="end"/>
            </w:r>
            <w:r w:rsidRPr="004F4927">
              <w:fldChar w:fldCharType="begin">
                <w:ffData>
                  <w:name w:val="Check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4F4927">
              <w:instrText xml:space="preserve"> FORMCHECKBOX </w:instrText>
            </w:r>
            <w:r w:rsidR="006739A4">
              <w:fldChar w:fldCharType="separate"/>
            </w:r>
            <w:r w:rsidRPr="004F4927">
              <w:fldChar w:fldCharType="end"/>
            </w:r>
            <w:r w:rsidRPr="004F4927">
              <w:fldChar w:fldCharType="begin">
                <w:ffData>
                  <w:name w:val="Check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4F4927">
              <w:instrText xml:space="preserve"> FORMCHECKBOX </w:instrText>
            </w:r>
            <w:r w:rsidR="006739A4">
              <w:fldChar w:fldCharType="separate"/>
            </w:r>
            <w:r w:rsidRPr="004F4927">
              <w:fldChar w:fldCharType="end"/>
            </w:r>
            <w:r w:rsidRPr="004F4927">
              <w:fldChar w:fldCharType="begin">
                <w:ffData>
                  <w:name w:val="Check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4F4927">
              <w:instrText xml:space="preserve"> FORMCHECKBOX </w:instrText>
            </w:r>
            <w:r w:rsidR="006739A4">
              <w:fldChar w:fldCharType="separate"/>
            </w:r>
            <w:r w:rsidRPr="004F4927">
              <w:fldChar w:fldCharType="end"/>
            </w:r>
          </w:p>
          <w:p w:rsidR="00497CE1" w:rsidRPr="00044CF0" w:rsidRDefault="00497CE1" w:rsidP="004C468C">
            <w:pPr>
              <w:jc w:val="both"/>
            </w:pPr>
          </w:p>
          <w:p w:rsidR="00497CE1" w:rsidRPr="00044CF0" w:rsidRDefault="00497CE1" w:rsidP="004C468C">
            <w:r w:rsidRPr="00044CF0">
              <w:t>jā, nē                   (vajadzīgo pasvītrot)</w:t>
            </w:r>
          </w:p>
        </w:tc>
      </w:tr>
      <w:tr w:rsidR="00497CE1" w:rsidRPr="00044CF0" w:rsidTr="004C468C">
        <w:trPr>
          <w:gridBefore w:val="1"/>
          <w:wBefore w:w="217" w:type="dxa"/>
          <w:cantSplit/>
        </w:trPr>
        <w:tc>
          <w:tcPr>
            <w:tcW w:w="8839" w:type="dxa"/>
            <w:gridSpan w:val="28"/>
            <w:tcBorders>
              <w:top w:val="nil"/>
              <w:left w:val="nil"/>
              <w:bottom w:val="nil"/>
              <w:right w:val="nil"/>
            </w:tcBorders>
          </w:tcPr>
          <w:p w:rsidR="00497CE1" w:rsidRDefault="00497CE1" w:rsidP="004C468C"/>
          <w:p w:rsidR="00497CE1" w:rsidRDefault="00497CE1" w:rsidP="004C468C"/>
          <w:p w:rsidR="00497CE1" w:rsidRPr="00044CF0" w:rsidRDefault="00497CE1" w:rsidP="004C468C">
            <w:r w:rsidRPr="00044CF0">
              <w:t>29. Asins grupa, rēzus faktora (</w:t>
            </w:r>
            <w:proofErr w:type="spellStart"/>
            <w:r w:rsidRPr="00044CF0">
              <w:t>Rh</w:t>
            </w:r>
            <w:proofErr w:type="spellEnd"/>
            <w:r w:rsidRPr="00044CF0">
              <w:t xml:space="preserve">) piederība: </w:t>
            </w:r>
          </w:p>
        </w:tc>
      </w:tr>
      <w:tr w:rsidR="00497CE1" w:rsidRPr="00044CF0" w:rsidTr="004C468C">
        <w:trPr>
          <w:gridBefore w:val="1"/>
          <w:wBefore w:w="217" w:type="dxa"/>
          <w:cantSplit/>
        </w:trPr>
        <w:tc>
          <w:tcPr>
            <w:tcW w:w="3546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>
            <w:pPr>
              <w:pStyle w:val="Heading3"/>
              <w:spacing w:before="0"/>
            </w:pPr>
            <w:r w:rsidRPr="00497CE1">
              <w:rPr>
                <w:b w:val="0"/>
                <w:color w:val="auto"/>
              </w:rPr>
              <w:t>mātei</w:t>
            </w:r>
            <w:r w:rsidRPr="00497CE1">
              <w:rPr>
                <w:color w:val="auto"/>
                <w:sz w:val="20"/>
              </w:rPr>
              <w:t xml:space="preserve"> ________</w:t>
            </w:r>
            <w:r w:rsidRPr="00497CE1">
              <w:rPr>
                <w:color w:val="auto"/>
              </w:rPr>
              <w:t xml:space="preserve">  _________</w:t>
            </w:r>
          </w:p>
        </w:tc>
        <w:tc>
          <w:tcPr>
            <w:tcW w:w="2068" w:type="dxa"/>
            <w:gridSpan w:val="14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>
            <w:r>
              <w:t>t</w:t>
            </w:r>
            <w:r w:rsidRPr="00044CF0">
              <w:t>ēvam _____  ______</w:t>
            </w:r>
          </w:p>
        </w:tc>
        <w:tc>
          <w:tcPr>
            <w:tcW w:w="3225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>
            <w:r>
              <w:t>b</w:t>
            </w:r>
            <w:r w:rsidRPr="00044CF0">
              <w:t>ērnam ______  _________</w:t>
            </w:r>
          </w:p>
        </w:tc>
      </w:tr>
      <w:tr w:rsidR="00497CE1" w:rsidRPr="00044CF0" w:rsidTr="004C468C">
        <w:trPr>
          <w:gridBefore w:val="1"/>
          <w:wBefore w:w="217" w:type="dxa"/>
          <w:cantSplit/>
        </w:trPr>
        <w:tc>
          <w:tcPr>
            <w:tcW w:w="4290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>
            <w:r w:rsidRPr="00044CF0">
              <w:t>30. Bilirubīna līmenis nabas saites asinsvados</w:t>
            </w:r>
          </w:p>
        </w:tc>
        <w:tc>
          <w:tcPr>
            <w:tcW w:w="4549" w:type="dxa"/>
            <w:gridSpan w:val="1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7CE1" w:rsidRPr="00044CF0" w:rsidRDefault="00497CE1" w:rsidP="004C468C"/>
        </w:tc>
      </w:tr>
      <w:tr w:rsidR="00497CE1" w:rsidRPr="00044CF0" w:rsidTr="004C468C">
        <w:trPr>
          <w:gridBefore w:val="1"/>
          <w:wBefore w:w="217" w:type="dxa"/>
          <w:cantSplit/>
          <w:trHeight w:val="107"/>
        </w:trPr>
        <w:tc>
          <w:tcPr>
            <w:tcW w:w="3546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>
            <w:r w:rsidRPr="00044CF0">
              <w:t>31. Papildu izmeklējumi, terapija</w:t>
            </w:r>
          </w:p>
        </w:tc>
        <w:tc>
          <w:tcPr>
            <w:tcW w:w="5293" w:type="dxa"/>
            <w:gridSpan w:val="2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97CE1" w:rsidRPr="00044CF0" w:rsidRDefault="00497CE1" w:rsidP="004C468C"/>
        </w:tc>
      </w:tr>
      <w:tr w:rsidR="00497CE1" w:rsidRPr="00044CF0" w:rsidTr="004C468C">
        <w:trPr>
          <w:gridBefore w:val="1"/>
          <w:wBefore w:w="217" w:type="dxa"/>
          <w:cantSplit/>
          <w:trHeight w:val="180"/>
        </w:trPr>
        <w:tc>
          <w:tcPr>
            <w:tcW w:w="3546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97CE1" w:rsidRPr="00044CF0" w:rsidRDefault="00497CE1" w:rsidP="004C468C"/>
        </w:tc>
        <w:tc>
          <w:tcPr>
            <w:tcW w:w="5293" w:type="dxa"/>
            <w:gridSpan w:val="2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97CE1" w:rsidRPr="00044CF0" w:rsidRDefault="00497CE1" w:rsidP="004C468C"/>
        </w:tc>
      </w:tr>
      <w:tr w:rsidR="00497CE1" w:rsidRPr="00044CF0" w:rsidTr="004C468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217" w:type="dxa"/>
          <w:cantSplit/>
          <w:trHeight w:val="315"/>
        </w:trPr>
        <w:tc>
          <w:tcPr>
            <w:tcW w:w="1558" w:type="dxa"/>
          </w:tcPr>
          <w:p w:rsidR="00497CE1" w:rsidRPr="00044CF0" w:rsidRDefault="00497CE1" w:rsidP="004C468C">
            <w:r w:rsidRPr="00044CF0">
              <w:t>32. Atzinums</w:t>
            </w:r>
          </w:p>
        </w:tc>
        <w:tc>
          <w:tcPr>
            <w:tcW w:w="7281" w:type="dxa"/>
            <w:gridSpan w:val="27"/>
          </w:tcPr>
          <w:p w:rsidR="00497CE1" w:rsidRPr="00044CF0" w:rsidRDefault="00497CE1" w:rsidP="004C468C"/>
        </w:tc>
      </w:tr>
      <w:tr w:rsidR="00497CE1" w:rsidRPr="00044CF0" w:rsidTr="004C468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217" w:type="dxa"/>
          <w:cantSplit/>
          <w:trHeight w:val="225"/>
        </w:trPr>
        <w:tc>
          <w:tcPr>
            <w:tcW w:w="1558" w:type="dxa"/>
          </w:tcPr>
          <w:p w:rsidR="00497CE1" w:rsidRPr="00044CF0" w:rsidRDefault="00497CE1" w:rsidP="004C468C"/>
        </w:tc>
        <w:tc>
          <w:tcPr>
            <w:tcW w:w="7281" w:type="dxa"/>
            <w:gridSpan w:val="27"/>
            <w:tcBorders>
              <w:top w:val="single" w:sz="4" w:space="0" w:color="auto"/>
              <w:bottom w:val="single" w:sz="4" w:space="0" w:color="auto"/>
            </w:tcBorders>
          </w:tcPr>
          <w:p w:rsidR="00497CE1" w:rsidRPr="00044CF0" w:rsidRDefault="00497CE1" w:rsidP="004C468C"/>
        </w:tc>
      </w:tr>
      <w:tr w:rsidR="00497CE1" w:rsidRPr="00044CF0" w:rsidTr="004C468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217" w:type="dxa"/>
          <w:cantSplit/>
          <w:trHeight w:val="225"/>
        </w:trPr>
        <w:tc>
          <w:tcPr>
            <w:tcW w:w="1558" w:type="dxa"/>
          </w:tcPr>
          <w:p w:rsidR="00497CE1" w:rsidRPr="00044CF0" w:rsidRDefault="00497CE1" w:rsidP="004C468C"/>
        </w:tc>
        <w:tc>
          <w:tcPr>
            <w:tcW w:w="7281" w:type="dxa"/>
            <w:gridSpan w:val="27"/>
            <w:tcBorders>
              <w:top w:val="single" w:sz="4" w:space="0" w:color="auto"/>
            </w:tcBorders>
          </w:tcPr>
          <w:p w:rsidR="00497CE1" w:rsidRPr="00044CF0" w:rsidRDefault="00497CE1" w:rsidP="004C468C"/>
        </w:tc>
      </w:tr>
      <w:tr w:rsidR="00497CE1" w:rsidRPr="00044CF0" w:rsidTr="004C468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217" w:type="dxa"/>
          <w:cantSplit/>
          <w:trHeight w:val="291"/>
        </w:trPr>
        <w:tc>
          <w:tcPr>
            <w:tcW w:w="8839" w:type="dxa"/>
            <w:gridSpan w:val="28"/>
          </w:tcPr>
          <w:p w:rsidR="00497CE1" w:rsidRDefault="00497CE1" w:rsidP="004C468C">
            <w:r w:rsidRPr="00044CF0">
              <w:t>33. Rekomendācijas ģimenes</w:t>
            </w:r>
            <w:r w:rsidRPr="00044CF0">
              <w:rPr>
                <w:b/>
              </w:rPr>
              <w:t xml:space="preserve"> </w:t>
            </w:r>
            <w:r w:rsidRPr="00044CF0">
              <w:t>ārstam (primārās veselības aprūpes pediatram)</w:t>
            </w:r>
            <w:r>
              <w:t xml:space="preserve"> ________________________</w:t>
            </w:r>
          </w:p>
          <w:p w:rsidR="00497CE1" w:rsidRPr="00044CF0" w:rsidRDefault="00497CE1" w:rsidP="004C468C">
            <w:r>
              <w:t>______________________________________________________________________________________</w:t>
            </w:r>
          </w:p>
        </w:tc>
      </w:tr>
      <w:tr w:rsidR="00497CE1" w:rsidRPr="00044CF0" w:rsidTr="004C468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217" w:type="dxa"/>
          <w:cantSplit/>
          <w:trHeight w:val="110"/>
        </w:trPr>
        <w:tc>
          <w:tcPr>
            <w:tcW w:w="8839" w:type="dxa"/>
            <w:gridSpan w:val="28"/>
            <w:tcBorders>
              <w:bottom w:val="nil"/>
            </w:tcBorders>
          </w:tcPr>
          <w:p w:rsidR="00497CE1" w:rsidRPr="003976FC" w:rsidRDefault="00497CE1" w:rsidP="004C468C">
            <w:pPr>
              <w:rPr>
                <w:sz w:val="6"/>
                <w:szCs w:val="6"/>
              </w:rPr>
            </w:pPr>
          </w:p>
        </w:tc>
      </w:tr>
      <w:tr w:rsidR="00497CE1" w:rsidRPr="00044CF0" w:rsidTr="004C468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217" w:type="dxa"/>
          <w:cantSplit/>
          <w:trHeight w:val="291"/>
        </w:trPr>
        <w:tc>
          <w:tcPr>
            <w:tcW w:w="8839" w:type="dxa"/>
            <w:gridSpan w:val="28"/>
            <w:tcBorders>
              <w:bottom w:val="nil"/>
            </w:tcBorders>
          </w:tcPr>
          <w:p w:rsidR="00497CE1" w:rsidRPr="00044CF0" w:rsidRDefault="00497CE1" w:rsidP="004C468C">
            <w:r w:rsidRPr="00044CF0">
              <w:t>34. Datums (</w:t>
            </w:r>
            <w:proofErr w:type="spellStart"/>
            <w:r w:rsidRPr="00044CF0">
              <w:t>dd.mm.gggg</w:t>
            </w:r>
            <w:proofErr w:type="spellEnd"/>
            <w:r w:rsidRPr="00044CF0">
              <w:t xml:space="preserve">)                                                                    </w:t>
            </w:r>
            <w:r w:rsidRPr="00044CF0">
              <w:fldChar w:fldCharType="begin">
                <w:ffData>
                  <w:name w:val="Check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044CF0">
              <w:instrText xml:space="preserve"> FORMCHECKBOX </w:instrText>
            </w:r>
            <w:r w:rsidR="006739A4">
              <w:fldChar w:fldCharType="separate"/>
            </w:r>
            <w:r w:rsidRPr="00044CF0">
              <w:fldChar w:fldCharType="end"/>
            </w:r>
            <w:r w:rsidRPr="00044CF0">
              <w:fldChar w:fldCharType="begin">
                <w:ffData>
                  <w:name w:val="Check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044CF0">
              <w:instrText xml:space="preserve"> FORMCHECKBOX </w:instrText>
            </w:r>
            <w:r w:rsidR="006739A4">
              <w:fldChar w:fldCharType="separate"/>
            </w:r>
            <w:r w:rsidRPr="00044CF0">
              <w:fldChar w:fldCharType="end"/>
            </w:r>
            <w:r w:rsidRPr="00044CF0">
              <w:t>.</w:t>
            </w:r>
            <w:r w:rsidRPr="00044CF0">
              <w:fldChar w:fldCharType="begin">
                <w:ffData>
                  <w:name w:val="Check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044CF0">
              <w:instrText xml:space="preserve"> FORMCHECKBOX </w:instrText>
            </w:r>
            <w:r w:rsidR="006739A4">
              <w:fldChar w:fldCharType="separate"/>
            </w:r>
            <w:r w:rsidRPr="00044CF0">
              <w:fldChar w:fldCharType="end"/>
            </w:r>
            <w:r w:rsidRPr="00044CF0">
              <w:fldChar w:fldCharType="begin">
                <w:ffData>
                  <w:name w:val="Check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044CF0">
              <w:instrText xml:space="preserve"> FORMCHECKBOX </w:instrText>
            </w:r>
            <w:r w:rsidR="006739A4">
              <w:fldChar w:fldCharType="separate"/>
            </w:r>
            <w:r w:rsidRPr="00044CF0">
              <w:fldChar w:fldCharType="end"/>
            </w:r>
            <w:r w:rsidRPr="00044CF0">
              <w:t>.</w:t>
            </w:r>
            <w:r w:rsidRPr="00044CF0">
              <w:fldChar w:fldCharType="begin">
                <w:ffData>
                  <w:name w:val="Check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044CF0">
              <w:instrText xml:space="preserve"> FORMCHECKBOX </w:instrText>
            </w:r>
            <w:r w:rsidR="006739A4">
              <w:fldChar w:fldCharType="separate"/>
            </w:r>
            <w:r w:rsidRPr="00044CF0">
              <w:fldChar w:fldCharType="end"/>
            </w:r>
            <w:r w:rsidRPr="00044CF0">
              <w:fldChar w:fldCharType="begin">
                <w:ffData>
                  <w:name w:val="Check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044CF0">
              <w:instrText xml:space="preserve"> FORMCHECKBOX </w:instrText>
            </w:r>
            <w:r w:rsidR="006739A4">
              <w:fldChar w:fldCharType="separate"/>
            </w:r>
            <w:r w:rsidRPr="00044CF0">
              <w:fldChar w:fldCharType="end"/>
            </w:r>
            <w:r w:rsidRPr="00044CF0">
              <w:fldChar w:fldCharType="begin">
                <w:ffData>
                  <w:name w:val="Check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044CF0">
              <w:instrText xml:space="preserve"> FORMCHECKBOX </w:instrText>
            </w:r>
            <w:r w:rsidR="006739A4">
              <w:fldChar w:fldCharType="separate"/>
            </w:r>
            <w:r w:rsidRPr="00044CF0">
              <w:fldChar w:fldCharType="end"/>
            </w:r>
            <w:r w:rsidRPr="00044CF0">
              <w:fldChar w:fldCharType="begin">
                <w:ffData>
                  <w:name w:val="Check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044CF0">
              <w:instrText xml:space="preserve"> FORMCHECKBOX </w:instrText>
            </w:r>
            <w:r w:rsidR="006739A4">
              <w:fldChar w:fldCharType="separate"/>
            </w:r>
            <w:r w:rsidRPr="00044CF0">
              <w:fldChar w:fldCharType="end"/>
            </w:r>
          </w:p>
        </w:tc>
      </w:tr>
      <w:tr w:rsidR="00497CE1" w:rsidRPr="00044CF0" w:rsidTr="004C468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217" w:type="dxa"/>
          <w:cantSplit/>
          <w:trHeight w:val="315"/>
        </w:trPr>
        <w:tc>
          <w:tcPr>
            <w:tcW w:w="4679" w:type="dxa"/>
            <w:gridSpan w:val="15"/>
            <w:vMerge w:val="restart"/>
          </w:tcPr>
          <w:p w:rsidR="00497CE1" w:rsidRPr="00044CF0" w:rsidRDefault="00497CE1" w:rsidP="004C468C">
            <w:pPr>
              <w:pStyle w:val="Footer"/>
            </w:pPr>
            <w:r w:rsidRPr="00044CF0">
              <w:t>35. Ārstniecības persona, kas veic jaundzimušā aprūpi</w:t>
            </w:r>
          </w:p>
        </w:tc>
        <w:tc>
          <w:tcPr>
            <w:tcW w:w="4160" w:type="dxa"/>
            <w:gridSpan w:val="13"/>
          </w:tcPr>
          <w:p w:rsidR="00497CE1" w:rsidRPr="00044CF0" w:rsidRDefault="00497CE1" w:rsidP="004C468C">
            <w:pPr>
              <w:pStyle w:val="Footer"/>
            </w:pPr>
          </w:p>
        </w:tc>
      </w:tr>
      <w:tr w:rsidR="00497CE1" w:rsidRPr="00044CF0" w:rsidTr="004C468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217" w:type="dxa"/>
          <w:cantSplit/>
          <w:trHeight w:val="180"/>
        </w:trPr>
        <w:tc>
          <w:tcPr>
            <w:tcW w:w="4679" w:type="dxa"/>
            <w:gridSpan w:val="15"/>
            <w:vMerge/>
          </w:tcPr>
          <w:p w:rsidR="00497CE1" w:rsidRPr="00044CF0" w:rsidRDefault="00497CE1" w:rsidP="004C468C">
            <w:pPr>
              <w:pStyle w:val="Footer"/>
              <w:pBdr>
                <w:top w:val="single" w:sz="4" w:space="1" w:color="auto"/>
                <w:left w:val="single" w:sz="4" w:space="1" w:color="auto"/>
                <w:bottom w:val="single" w:sz="4" w:space="1" w:color="auto"/>
                <w:right w:val="single" w:sz="4" w:space="1" w:color="auto"/>
                <w:between w:val="single" w:sz="4" w:space="1" w:color="auto"/>
                <w:bar w:val="single" w:sz="4" w:color="auto"/>
              </w:pBdr>
            </w:pPr>
          </w:p>
        </w:tc>
        <w:tc>
          <w:tcPr>
            <w:tcW w:w="4160" w:type="dxa"/>
            <w:gridSpan w:val="13"/>
            <w:tcBorders>
              <w:top w:val="single" w:sz="4" w:space="0" w:color="auto"/>
            </w:tcBorders>
          </w:tcPr>
          <w:p w:rsidR="00497CE1" w:rsidRPr="00044CF0" w:rsidRDefault="00497CE1" w:rsidP="004C468C">
            <w:pPr>
              <w:pStyle w:val="Footer"/>
              <w:jc w:val="center"/>
            </w:pPr>
            <w:r w:rsidRPr="00044CF0">
              <w:t>(specialitāte, paraksts un personīgais spiedogs)</w:t>
            </w:r>
          </w:p>
        </w:tc>
      </w:tr>
      <w:tr w:rsidR="00497CE1" w:rsidRPr="00044CF0" w:rsidTr="004C468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217" w:type="dxa"/>
          <w:cantSplit/>
          <w:trHeight w:val="255"/>
        </w:trPr>
        <w:tc>
          <w:tcPr>
            <w:tcW w:w="2408" w:type="dxa"/>
            <w:gridSpan w:val="3"/>
            <w:vMerge w:val="restart"/>
          </w:tcPr>
          <w:p w:rsidR="00497CE1" w:rsidRPr="00044CF0" w:rsidRDefault="00497CE1" w:rsidP="004C468C">
            <w:pPr>
              <w:pBdr>
                <w:between w:val="single" w:sz="4" w:space="1" w:color="auto"/>
                <w:bar w:val="single" w:sz="4" w:color="auto"/>
              </w:pBdr>
            </w:pPr>
            <w:r w:rsidRPr="00044CF0">
              <w:t>36</w:t>
            </w:r>
            <w:r w:rsidRPr="0024600B">
              <w:t xml:space="preserve">. Ārsts </w:t>
            </w:r>
            <w:proofErr w:type="spellStart"/>
            <w:r w:rsidRPr="0024600B">
              <w:t>neonatologs</w:t>
            </w:r>
            <w:proofErr w:type="spellEnd"/>
          </w:p>
        </w:tc>
        <w:tc>
          <w:tcPr>
            <w:tcW w:w="6431" w:type="dxa"/>
            <w:gridSpan w:val="25"/>
          </w:tcPr>
          <w:p w:rsidR="00497CE1" w:rsidRPr="00044CF0" w:rsidRDefault="00497CE1" w:rsidP="004C468C">
            <w:pPr>
              <w:pStyle w:val="Footer"/>
              <w:pBdr>
                <w:bottom w:val="single" w:sz="4" w:space="1" w:color="auto"/>
                <w:between w:val="single" w:sz="4" w:space="1" w:color="auto"/>
                <w:bar w:val="single" w:sz="4" w:color="auto"/>
              </w:pBdr>
            </w:pPr>
          </w:p>
        </w:tc>
      </w:tr>
      <w:tr w:rsidR="00497CE1" w:rsidRPr="00044CF0" w:rsidTr="004C468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Before w:val="1"/>
          <w:wBefore w:w="217" w:type="dxa"/>
          <w:cantSplit/>
          <w:trHeight w:val="255"/>
        </w:trPr>
        <w:tc>
          <w:tcPr>
            <w:tcW w:w="2408" w:type="dxa"/>
            <w:gridSpan w:val="3"/>
            <w:vMerge/>
          </w:tcPr>
          <w:p w:rsidR="00497CE1" w:rsidRPr="00044CF0" w:rsidRDefault="00497CE1" w:rsidP="004C468C">
            <w:pPr>
              <w:pBdr>
                <w:top w:val="single" w:sz="4" w:space="1" w:color="auto"/>
                <w:left w:val="single" w:sz="4" w:space="1" w:color="auto"/>
                <w:bottom w:val="single" w:sz="4" w:space="1" w:color="auto"/>
                <w:right w:val="single" w:sz="4" w:space="1" w:color="auto"/>
                <w:between w:val="single" w:sz="4" w:space="1" w:color="auto"/>
                <w:bar w:val="single" w:sz="4" w:color="auto"/>
              </w:pBdr>
            </w:pPr>
          </w:p>
        </w:tc>
        <w:tc>
          <w:tcPr>
            <w:tcW w:w="6431" w:type="dxa"/>
            <w:gridSpan w:val="25"/>
          </w:tcPr>
          <w:p w:rsidR="00497CE1" w:rsidRPr="00044CF0" w:rsidRDefault="00497CE1" w:rsidP="004C468C">
            <w:pPr>
              <w:pBdr>
                <w:between w:val="single" w:sz="4" w:space="1" w:color="auto"/>
                <w:bar w:val="single" w:sz="4" w:color="auto"/>
              </w:pBdr>
              <w:jc w:val="center"/>
            </w:pPr>
            <w:r w:rsidRPr="00044CF0">
              <w:t>(paraksts un personīgais spiedogs)</w:t>
            </w:r>
          </w:p>
        </w:tc>
      </w:tr>
    </w:tbl>
    <w:p w:rsidR="00497CE1" w:rsidRPr="00044CF0" w:rsidRDefault="00497CE1" w:rsidP="00497CE1">
      <w:pPr>
        <w:jc w:val="both"/>
        <w:rPr>
          <w:sz w:val="28"/>
        </w:rPr>
      </w:pPr>
    </w:p>
    <w:p w:rsidR="00497CE1" w:rsidRPr="0024600B" w:rsidRDefault="00497CE1" w:rsidP="00497CE1">
      <w:pPr>
        <w:pBdr>
          <w:between w:val="single" w:sz="4" w:space="1" w:color="auto"/>
          <w:bar w:val="single" w:sz="4" w:color="auto"/>
        </w:pBdr>
        <w:ind w:right="1058"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Piezīme. </w:t>
      </w:r>
      <w:r w:rsidRPr="0024600B">
        <w:rPr>
          <w:sz w:val="24"/>
          <w:szCs w:val="24"/>
        </w:rPr>
        <w:t>* Izrakstu no jaundzimušā vēstures sagatavo tr</w:t>
      </w:r>
      <w:r>
        <w:rPr>
          <w:sz w:val="24"/>
          <w:szCs w:val="24"/>
        </w:rPr>
        <w:t>ijo</w:t>
      </w:r>
      <w:r w:rsidRPr="0024600B">
        <w:rPr>
          <w:sz w:val="24"/>
          <w:szCs w:val="24"/>
        </w:rPr>
        <w:t xml:space="preserve">s eksemplāros </w:t>
      </w:r>
      <w:r>
        <w:rPr>
          <w:sz w:val="24"/>
          <w:szCs w:val="24"/>
        </w:rPr>
        <w:t>–</w:t>
      </w:r>
      <w:r w:rsidRPr="0024600B">
        <w:rPr>
          <w:sz w:val="24"/>
          <w:szCs w:val="24"/>
        </w:rPr>
        <w:t xml:space="preserve"> vienu pievieno </w:t>
      </w:r>
      <w:r>
        <w:rPr>
          <w:sz w:val="24"/>
          <w:szCs w:val="24"/>
        </w:rPr>
        <w:t>j</w:t>
      </w:r>
      <w:r w:rsidRPr="0024600B">
        <w:rPr>
          <w:sz w:val="24"/>
          <w:szCs w:val="24"/>
        </w:rPr>
        <w:t xml:space="preserve">aundzimušā vēsturei, </w:t>
      </w:r>
      <w:r>
        <w:rPr>
          <w:sz w:val="24"/>
          <w:szCs w:val="24"/>
        </w:rPr>
        <w:t>otr</w:t>
      </w:r>
      <w:r w:rsidRPr="0024600B">
        <w:rPr>
          <w:sz w:val="24"/>
          <w:szCs w:val="24"/>
        </w:rPr>
        <w:t>u izsniedz pacientei un</w:t>
      </w:r>
      <w:r>
        <w:rPr>
          <w:sz w:val="24"/>
          <w:szCs w:val="24"/>
        </w:rPr>
        <w:t xml:space="preserve"> trešo –</w:t>
      </w:r>
      <w:r w:rsidRPr="0024600B">
        <w:rPr>
          <w:sz w:val="24"/>
          <w:szCs w:val="24"/>
        </w:rPr>
        <w:t xml:space="preserve"> ģimenes ārstam.</w:t>
      </w:r>
    </w:p>
    <w:p w:rsidR="005C7120" w:rsidRDefault="005C7120" w:rsidP="00B61756">
      <w:pPr>
        <w:pStyle w:val="Heading1"/>
        <w:tabs>
          <w:tab w:val="left" w:pos="7060"/>
        </w:tabs>
        <w:kinsoku w:val="0"/>
        <w:overflowPunct w:val="0"/>
        <w:ind w:left="0" w:right="0"/>
        <w:jc w:val="left"/>
      </w:pPr>
      <w:r>
        <w:br w:type="page"/>
      </w:r>
    </w:p>
    <w:p w:rsidR="005C7120" w:rsidRDefault="005C7120" w:rsidP="005C7120">
      <w:pPr>
        <w:pStyle w:val="NormalWeb"/>
        <w:ind w:right="1058"/>
        <w:jc w:val="right"/>
      </w:pPr>
      <w:r>
        <w:rPr>
          <w:b/>
          <w:bCs/>
        </w:rPr>
        <w:lastRenderedPageBreak/>
        <w:t>3. ieliekamā lapa jaundzimušā attīstības vēsturē Nr.</w:t>
      </w:r>
      <w:r>
        <w:t xml:space="preserve"> ______</w:t>
      </w:r>
    </w:p>
    <w:p w:rsidR="005C7120" w:rsidRDefault="005C7120" w:rsidP="005C7120">
      <w:pPr>
        <w:pStyle w:val="NormalWeb"/>
        <w:jc w:val="center"/>
      </w:pPr>
      <w:r>
        <w:rPr>
          <w:noProof/>
        </w:rPr>
        <w:drawing>
          <wp:inline distT="0" distB="0" distL="0" distR="0">
            <wp:extent cx="5133975" cy="8377343"/>
            <wp:effectExtent l="0" t="0" r="0" b="5080"/>
            <wp:docPr id="271" name="Picture 271" descr="https://admin2.lv.lv/wwwraksti/2016/034/BILDES/N_105/N_105_PAGE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dmin2.lv.lv/wwwraksti/2016/034/BILDES/N_105/N_105_PAGE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975" cy="8377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321D" w:rsidRDefault="005C7120" w:rsidP="005C7120">
      <w:pPr>
        <w:pStyle w:val="NormalWeb"/>
        <w:jc w:val="center"/>
      </w:pPr>
      <w:r>
        <w:rPr>
          <w:noProof/>
        </w:rPr>
        <w:lastRenderedPageBreak/>
        <w:drawing>
          <wp:inline distT="0" distB="0" distL="0" distR="0" wp14:anchorId="727A763C" wp14:editId="5F16C37F">
            <wp:extent cx="5785533" cy="8705850"/>
            <wp:effectExtent l="0" t="0" r="5715" b="0"/>
            <wp:docPr id="270" name="Picture 270" descr="https://admin2.lv.lv/wwwraksti/2016/034/BILDES/N_105/N_105_PAGE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dmin2.lv.lv/wwwraksti/2016/034/BILDES/N_105/N_105_PAGE_2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5533" cy="870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3321D">
      <w:pgSz w:w="11910" w:h="16840"/>
      <w:pgMar w:top="1320" w:right="300" w:bottom="880" w:left="1480" w:header="717" w:footer="691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3321D" w:rsidRDefault="00CC5A76">
      <w:r>
        <w:separator/>
      </w:r>
    </w:p>
  </w:endnote>
  <w:endnote w:type="continuationSeparator" w:id="0">
    <w:p w:rsidR="0083321D" w:rsidRDefault="00CC5A7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BA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BA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BA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3321D" w:rsidRDefault="00427A67">
    <w:pPr>
      <w:pStyle w:val="BodyText"/>
      <w:kinsoku w:val="0"/>
      <w:overflowPunct w:val="0"/>
      <w:spacing w:line="14" w:lineRule="auto"/>
      <w:ind w:left="0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1" locked="0" layoutInCell="0" allowOverlap="1">
              <wp:simplePos x="0" y="0"/>
              <wp:positionH relativeFrom="page">
                <wp:posOffset>1068070</wp:posOffset>
              </wp:positionH>
              <wp:positionV relativeFrom="page">
                <wp:posOffset>10114915</wp:posOffset>
              </wp:positionV>
              <wp:extent cx="1108075" cy="137795"/>
              <wp:effectExtent l="0" t="0" r="0" b="0"/>
              <wp:wrapNone/>
              <wp:docPr id="3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08075" cy="1377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3321D" w:rsidRDefault="00CC5A76">
                          <w:pPr>
                            <w:pStyle w:val="BodyText"/>
                            <w:kinsoku w:val="0"/>
                            <w:overflowPunct w:val="0"/>
                            <w:spacing w:before="13"/>
                            <w:ind w:left="20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sz w:val="16"/>
                              <w:szCs w:val="16"/>
                            </w:rPr>
                            <w:t xml:space="preserve">kn269p13.doc </w:t>
                          </w:r>
                          <w:proofErr w:type="spellStart"/>
                          <w:r>
                            <w:rPr>
                              <w:sz w:val="16"/>
                              <w:szCs w:val="16"/>
                            </w:rPr>
                            <w:t>v_sk</w:t>
                          </w:r>
                          <w:proofErr w:type="spellEnd"/>
                          <w:r>
                            <w:rPr>
                              <w:sz w:val="16"/>
                              <w:szCs w:val="16"/>
                            </w:rPr>
                            <w:t>. = 819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72" type="#_x0000_t202" style="position:absolute;margin-left:84.1pt;margin-top:796.45pt;width:87.25pt;height:10.85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" o:allowincell="f" filled="f" stroked="f">
              <v:textbox inset="0,0,0,0">
                <w:txbxContent>
                  <w:p w:rsidR="0083321D" w:rsidRDefault="00CC5A76">
                    <w:pPr>
                      <w:pStyle w:val="BodyText"/>
                      <w:kinsoku w:val="0"/>
                      <w:overflowPunct w:val="0"/>
                      <w:spacing w:before="13"/>
                      <w:ind w:left="20"/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 xml:space="preserve">kn269p13.doc </w:t>
                    </w:r>
                    <w:proofErr w:type="spellStart"/>
                    <w:r>
                      <w:rPr>
                        <w:sz w:val="16"/>
                        <w:szCs w:val="16"/>
                      </w:rPr>
                      <w:t>v_sk</w:t>
                    </w:r>
                    <w:proofErr w:type="spellEnd"/>
                    <w:r>
                      <w:rPr>
                        <w:sz w:val="16"/>
                        <w:szCs w:val="16"/>
                      </w:rPr>
                      <w:t>. = 819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3321D" w:rsidRDefault="00427A67">
    <w:pPr>
      <w:pStyle w:val="BodyText"/>
      <w:kinsoku w:val="0"/>
      <w:overflowPunct w:val="0"/>
      <w:spacing w:line="14" w:lineRule="auto"/>
      <w:ind w:left="0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0" allowOverlap="1">
              <wp:simplePos x="0" y="0"/>
              <wp:positionH relativeFrom="page">
                <wp:posOffset>1068070</wp:posOffset>
              </wp:positionH>
              <wp:positionV relativeFrom="page">
                <wp:posOffset>10114915</wp:posOffset>
              </wp:positionV>
              <wp:extent cx="605155" cy="137795"/>
              <wp:effectExtent l="0" t="0" r="0" b="0"/>
              <wp:wrapNone/>
              <wp:docPr id="1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05155" cy="1377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3321D" w:rsidRDefault="0083321D">
                          <w:pPr>
                            <w:pStyle w:val="BodyText"/>
                            <w:kinsoku w:val="0"/>
                            <w:overflowPunct w:val="0"/>
                            <w:spacing w:before="13"/>
                            <w:ind w:left="20"/>
                            <w:rPr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74" type="#_x0000_t202" style="position:absolute;margin-left:84.1pt;margin-top:796.45pt;width:47.65pt;height:10.85pt;z-index:-25165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" o:allowincell="f" filled="f" stroked="f">
              <v:textbox inset="0,0,0,0">
                <w:txbxContent>
                  <w:p w:rsidR="0083321D" w:rsidRDefault="0083321D">
                    <w:pPr>
                      <w:pStyle w:val="BodyText"/>
                      <w:kinsoku w:val="0"/>
                      <w:overflowPunct w:val="0"/>
                      <w:spacing w:before="13"/>
                      <w:ind w:left="20"/>
                      <w:rPr>
                        <w:sz w:val="16"/>
                        <w:szCs w:val="16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3321D" w:rsidRDefault="00CC5A76">
      <w:r>
        <w:separator/>
      </w:r>
    </w:p>
  </w:footnote>
  <w:footnote w:type="continuationSeparator" w:id="0">
    <w:p w:rsidR="0083321D" w:rsidRDefault="00CC5A7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3321D" w:rsidRDefault="00427A67">
    <w:pPr>
      <w:pStyle w:val="BodyText"/>
      <w:kinsoku w:val="0"/>
      <w:overflowPunct w:val="0"/>
      <w:spacing w:line="14" w:lineRule="auto"/>
      <w:ind w:left="0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1" locked="0" layoutInCell="0" allowOverlap="1">
              <wp:simplePos x="0" y="0"/>
              <wp:positionH relativeFrom="page">
                <wp:posOffset>3896360</wp:posOffset>
              </wp:positionH>
              <wp:positionV relativeFrom="page">
                <wp:posOffset>442595</wp:posOffset>
              </wp:positionV>
              <wp:extent cx="127000" cy="194310"/>
              <wp:effectExtent l="0" t="0" r="0" b="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70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3321D" w:rsidRDefault="00CC5A76">
                          <w:pPr>
                            <w:pStyle w:val="BodyText"/>
                            <w:kinsoku w:val="0"/>
                            <w:overflowPunct w:val="0"/>
                            <w:spacing w:before="10"/>
                            <w:ind w:left="4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6739A4">
                            <w:rPr>
                              <w:noProof/>
                            </w:rPr>
                            <w:t>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73" type="#_x0000_t202" style="position:absolute;margin-left:306.8pt;margin-top:34.85pt;width:10pt;height:15.3pt;z-index:-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" o:allowincell="f" filled="f" stroked="f">
              <v:textbox inset="0,0,0,0">
                <w:txbxContent>
                  <w:p w:rsidR="0083321D" w:rsidRDefault="00CC5A76">
                    <w:pPr>
                      <w:pStyle w:val="BodyText"/>
                      <w:kinsoku w:val="0"/>
                      <w:overflowPunct w:val="0"/>
                      <w:spacing w:before="10"/>
                      <w:ind w:left="4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6739A4">
                      <w:rPr>
                        <w:noProof/>
                      </w:rPr>
                      <w:t>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402"/>
    <w:multiLevelType w:val="multilevel"/>
    <w:tmpl w:val="00000885"/>
    <w:lvl w:ilvl="0">
      <w:start w:val="1"/>
      <w:numFmt w:val="decimal"/>
      <w:lvlText w:val="%1."/>
      <w:lvlJc w:val="left"/>
      <w:pPr>
        <w:ind w:left="461" w:hanging="240"/>
      </w:pPr>
      <w:rPr>
        <w:rFonts w:ascii="Times New Roman" w:hAnsi="Times New Roman" w:cs="Times New Roman"/>
        <w:b w:val="0"/>
        <w:bCs w:val="0"/>
        <w:w w:val="100"/>
        <w:sz w:val="24"/>
        <w:szCs w:val="24"/>
      </w:rPr>
    </w:lvl>
    <w:lvl w:ilvl="1">
      <w:start w:val="1"/>
      <w:numFmt w:val="decimal"/>
      <w:lvlText w:val="%1.%2."/>
      <w:lvlJc w:val="left"/>
      <w:pPr>
        <w:ind w:left="641" w:hanging="420"/>
      </w:pPr>
      <w:rPr>
        <w:rFonts w:ascii="Times New Roman" w:hAnsi="Times New Roman" w:cs="Times New Roman"/>
        <w:b w:val="0"/>
        <w:bCs w:val="0"/>
        <w:spacing w:val="-1"/>
        <w:w w:val="100"/>
        <w:sz w:val="24"/>
        <w:szCs w:val="24"/>
      </w:rPr>
    </w:lvl>
    <w:lvl w:ilvl="2">
      <w:numFmt w:val="bullet"/>
      <w:lvlText w:val="•"/>
      <w:lvlJc w:val="left"/>
      <w:pPr>
        <w:ind w:left="760" w:hanging="420"/>
      </w:pPr>
    </w:lvl>
    <w:lvl w:ilvl="3">
      <w:numFmt w:val="bullet"/>
      <w:lvlText w:val="•"/>
      <w:lvlJc w:val="left"/>
      <w:pPr>
        <w:ind w:left="1930" w:hanging="420"/>
      </w:pPr>
    </w:lvl>
    <w:lvl w:ilvl="4">
      <w:numFmt w:val="bullet"/>
      <w:lvlText w:val="•"/>
      <w:lvlJc w:val="left"/>
      <w:pPr>
        <w:ind w:left="3101" w:hanging="420"/>
      </w:pPr>
    </w:lvl>
    <w:lvl w:ilvl="5">
      <w:numFmt w:val="bullet"/>
      <w:lvlText w:val="•"/>
      <w:lvlJc w:val="left"/>
      <w:pPr>
        <w:ind w:left="4271" w:hanging="420"/>
      </w:pPr>
    </w:lvl>
    <w:lvl w:ilvl="6">
      <w:numFmt w:val="bullet"/>
      <w:lvlText w:val="•"/>
      <w:lvlJc w:val="left"/>
      <w:pPr>
        <w:ind w:left="5442" w:hanging="420"/>
      </w:pPr>
    </w:lvl>
    <w:lvl w:ilvl="7">
      <w:numFmt w:val="bullet"/>
      <w:lvlText w:val="•"/>
      <w:lvlJc w:val="left"/>
      <w:pPr>
        <w:ind w:left="6612" w:hanging="420"/>
      </w:pPr>
    </w:lvl>
    <w:lvl w:ilvl="8">
      <w:numFmt w:val="bullet"/>
      <w:lvlText w:val="•"/>
      <w:lvlJc w:val="left"/>
      <w:pPr>
        <w:ind w:left="7783" w:hanging="420"/>
      </w:pPr>
    </w:lvl>
  </w:abstractNum>
  <w:abstractNum w:abstractNumId="1">
    <w:nsid w:val="00000403"/>
    <w:multiLevelType w:val="multilevel"/>
    <w:tmpl w:val="00000886"/>
    <w:lvl w:ilvl="0">
      <w:start w:val="14"/>
      <w:numFmt w:val="decimal"/>
      <w:lvlText w:val="%1."/>
      <w:lvlJc w:val="left"/>
      <w:pPr>
        <w:ind w:left="581" w:hanging="360"/>
      </w:pPr>
      <w:rPr>
        <w:rFonts w:ascii="Times New Roman" w:hAnsi="Times New Roman" w:cs="Times New Roman"/>
        <w:b w:val="0"/>
        <w:bCs w:val="0"/>
        <w:spacing w:val="-1"/>
        <w:w w:val="100"/>
        <w:sz w:val="24"/>
        <w:szCs w:val="24"/>
      </w:rPr>
    </w:lvl>
    <w:lvl w:ilvl="1">
      <w:start w:val="1"/>
      <w:numFmt w:val="decimal"/>
      <w:lvlText w:val="%1.%2."/>
      <w:lvlJc w:val="left"/>
      <w:pPr>
        <w:ind w:left="762" w:hanging="542"/>
      </w:pPr>
      <w:rPr>
        <w:rFonts w:ascii="Times New Roman" w:hAnsi="Times New Roman" w:cs="Times New Roman"/>
        <w:b w:val="0"/>
        <w:bCs w:val="0"/>
        <w:w w:val="100"/>
        <w:sz w:val="24"/>
        <w:szCs w:val="24"/>
      </w:rPr>
    </w:lvl>
    <w:lvl w:ilvl="2">
      <w:start w:val="1"/>
      <w:numFmt w:val="decimal"/>
      <w:lvlText w:val="%1.%2.%3."/>
      <w:lvlJc w:val="left"/>
      <w:pPr>
        <w:ind w:left="221" w:hanging="720"/>
      </w:pPr>
      <w:rPr>
        <w:rFonts w:ascii="Times New Roman" w:hAnsi="Times New Roman" w:cs="Times New Roman"/>
        <w:b w:val="0"/>
        <w:bCs w:val="0"/>
        <w:spacing w:val="-1"/>
        <w:w w:val="100"/>
        <w:sz w:val="24"/>
        <w:szCs w:val="24"/>
      </w:rPr>
    </w:lvl>
    <w:lvl w:ilvl="3">
      <w:numFmt w:val="bullet"/>
      <w:lvlText w:val="•"/>
      <w:lvlJc w:val="left"/>
      <w:pPr>
        <w:ind w:left="1930" w:hanging="720"/>
      </w:pPr>
    </w:lvl>
    <w:lvl w:ilvl="4">
      <w:numFmt w:val="bullet"/>
      <w:lvlText w:val="•"/>
      <w:lvlJc w:val="left"/>
      <w:pPr>
        <w:ind w:left="3101" w:hanging="720"/>
      </w:pPr>
    </w:lvl>
    <w:lvl w:ilvl="5">
      <w:numFmt w:val="bullet"/>
      <w:lvlText w:val="•"/>
      <w:lvlJc w:val="left"/>
      <w:pPr>
        <w:ind w:left="4271" w:hanging="720"/>
      </w:pPr>
    </w:lvl>
    <w:lvl w:ilvl="6">
      <w:numFmt w:val="bullet"/>
      <w:lvlText w:val="•"/>
      <w:lvlJc w:val="left"/>
      <w:pPr>
        <w:ind w:left="5442" w:hanging="720"/>
      </w:pPr>
    </w:lvl>
    <w:lvl w:ilvl="7">
      <w:numFmt w:val="bullet"/>
      <w:lvlText w:val="•"/>
      <w:lvlJc w:val="left"/>
      <w:pPr>
        <w:ind w:left="6612" w:hanging="720"/>
      </w:pPr>
    </w:lvl>
    <w:lvl w:ilvl="8">
      <w:numFmt w:val="bullet"/>
      <w:lvlText w:val="•"/>
      <w:lvlJc w:val="left"/>
      <w:pPr>
        <w:ind w:left="7783" w:hanging="720"/>
      </w:pPr>
    </w:lvl>
  </w:abstractNum>
  <w:abstractNum w:abstractNumId="2">
    <w:nsid w:val="00000404"/>
    <w:multiLevelType w:val="multilevel"/>
    <w:tmpl w:val="00000887"/>
    <w:lvl w:ilvl="0">
      <w:start w:val="40"/>
      <w:numFmt w:val="decimal"/>
      <w:lvlText w:val="%1."/>
      <w:lvlJc w:val="left"/>
      <w:pPr>
        <w:ind w:left="581" w:hanging="361"/>
      </w:pPr>
      <w:rPr>
        <w:rFonts w:ascii="Times New Roman" w:hAnsi="Times New Roman" w:cs="Times New Roman"/>
        <w:b w:val="0"/>
        <w:bCs w:val="0"/>
        <w:spacing w:val="-1"/>
        <w:w w:val="100"/>
        <w:sz w:val="24"/>
        <w:szCs w:val="24"/>
      </w:rPr>
    </w:lvl>
    <w:lvl w:ilvl="1">
      <w:start w:val="1"/>
      <w:numFmt w:val="decimal"/>
      <w:lvlText w:val="%1.%2."/>
      <w:lvlJc w:val="left"/>
      <w:pPr>
        <w:ind w:left="763" w:hanging="542"/>
      </w:pPr>
      <w:rPr>
        <w:rFonts w:ascii="Times New Roman" w:hAnsi="Times New Roman" w:cs="Times New Roman"/>
        <w:b w:val="0"/>
        <w:bCs w:val="0"/>
        <w:w w:val="100"/>
        <w:sz w:val="24"/>
        <w:szCs w:val="24"/>
      </w:rPr>
    </w:lvl>
    <w:lvl w:ilvl="2">
      <w:numFmt w:val="bullet"/>
      <w:lvlText w:val="•"/>
      <w:lvlJc w:val="left"/>
      <w:pPr>
        <w:ind w:left="1800" w:hanging="542"/>
      </w:pPr>
    </w:lvl>
    <w:lvl w:ilvl="3">
      <w:numFmt w:val="bullet"/>
      <w:lvlText w:val="•"/>
      <w:lvlJc w:val="left"/>
      <w:pPr>
        <w:ind w:left="2840" w:hanging="542"/>
      </w:pPr>
    </w:lvl>
    <w:lvl w:ilvl="4">
      <w:numFmt w:val="bullet"/>
      <w:lvlText w:val="•"/>
      <w:lvlJc w:val="left"/>
      <w:pPr>
        <w:ind w:left="3881" w:hanging="542"/>
      </w:pPr>
    </w:lvl>
    <w:lvl w:ilvl="5">
      <w:numFmt w:val="bullet"/>
      <w:lvlText w:val="•"/>
      <w:lvlJc w:val="left"/>
      <w:pPr>
        <w:ind w:left="4921" w:hanging="542"/>
      </w:pPr>
    </w:lvl>
    <w:lvl w:ilvl="6">
      <w:numFmt w:val="bullet"/>
      <w:lvlText w:val="•"/>
      <w:lvlJc w:val="left"/>
      <w:pPr>
        <w:ind w:left="5962" w:hanging="542"/>
      </w:pPr>
    </w:lvl>
    <w:lvl w:ilvl="7">
      <w:numFmt w:val="bullet"/>
      <w:lvlText w:val="•"/>
      <w:lvlJc w:val="left"/>
      <w:pPr>
        <w:ind w:left="7002" w:hanging="542"/>
      </w:pPr>
    </w:lvl>
    <w:lvl w:ilvl="8">
      <w:numFmt w:val="bullet"/>
      <w:lvlText w:val="•"/>
      <w:lvlJc w:val="left"/>
      <w:pPr>
        <w:ind w:left="8043" w:hanging="542"/>
      </w:pPr>
    </w:lvl>
  </w:abstractNum>
  <w:abstractNum w:abstractNumId="3">
    <w:nsid w:val="00000405"/>
    <w:multiLevelType w:val="multilevel"/>
    <w:tmpl w:val="00000888"/>
    <w:lvl w:ilvl="0">
      <w:start w:val="57"/>
      <w:numFmt w:val="decimal"/>
      <w:lvlText w:val="%1."/>
      <w:lvlJc w:val="left"/>
      <w:pPr>
        <w:ind w:left="581" w:hanging="361"/>
      </w:pPr>
      <w:rPr>
        <w:rFonts w:ascii="Times New Roman" w:hAnsi="Times New Roman" w:cs="Times New Roman"/>
        <w:b w:val="0"/>
        <w:bCs w:val="0"/>
        <w:spacing w:val="-1"/>
        <w:w w:val="100"/>
        <w:sz w:val="24"/>
        <w:szCs w:val="24"/>
      </w:rPr>
    </w:lvl>
    <w:lvl w:ilvl="1">
      <w:numFmt w:val="bullet"/>
      <w:lvlText w:val="•"/>
      <w:lvlJc w:val="left"/>
      <w:pPr>
        <w:ind w:left="1534" w:hanging="361"/>
      </w:pPr>
    </w:lvl>
    <w:lvl w:ilvl="2">
      <w:numFmt w:val="bullet"/>
      <w:lvlText w:val="•"/>
      <w:lvlJc w:val="left"/>
      <w:pPr>
        <w:ind w:left="2488" w:hanging="361"/>
      </w:pPr>
    </w:lvl>
    <w:lvl w:ilvl="3">
      <w:numFmt w:val="bullet"/>
      <w:lvlText w:val="•"/>
      <w:lvlJc w:val="left"/>
      <w:pPr>
        <w:ind w:left="3443" w:hanging="361"/>
      </w:pPr>
    </w:lvl>
    <w:lvl w:ilvl="4">
      <w:numFmt w:val="bullet"/>
      <w:lvlText w:val="•"/>
      <w:lvlJc w:val="left"/>
      <w:pPr>
        <w:ind w:left="4397" w:hanging="361"/>
      </w:pPr>
    </w:lvl>
    <w:lvl w:ilvl="5">
      <w:numFmt w:val="bullet"/>
      <w:lvlText w:val="•"/>
      <w:lvlJc w:val="left"/>
      <w:pPr>
        <w:ind w:left="5352" w:hanging="361"/>
      </w:pPr>
    </w:lvl>
    <w:lvl w:ilvl="6">
      <w:numFmt w:val="bullet"/>
      <w:lvlText w:val="•"/>
      <w:lvlJc w:val="left"/>
      <w:pPr>
        <w:ind w:left="6306" w:hanging="361"/>
      </w:pPr>
    </w:lvl>
    <w:lvl w:ilvl="7">
      <w:numFmt w:val="bullet"/>
      <w:lvlText w:val="•"/>
      <w:lvlJc w:val="left"/>
      <w:pPr>
        <w:ind w:left="7261" w:hanging="361"/>
      </w:pPr>
    </w:lvl>
    <w:lvl w:ilvl="8">
      <w:numFmt w:val="bullet"/>
      <w:lvlText w:val="•"/>
      <w:lvlJc w:val="left"/>
      <w:pPr>
        <w:ind w:left="8215" w:hanging="361"/>
      </w:pPr>
    </w:lvl>
  </w:abstractNum>
  <w:abstractNum w:abstractNumId="4">
    <w:nsid w:val="00000406"/>
    <w:multiLevelType w:val="multilevel"/>
    <w:tmpl w:val="00000889"/>
    <w:lvl w:ilvl="0">
      <w:start w:val="69"/>
      <w:numFmt w:val="decimal"/>
      <w:lvlText w:val="%1."/>
      <w:lvlJc w:val="left"/>
      <w:pPr>
        <w:ind w:left="581" w:hanging="361"/>
      </w:pPr>
      <w:rPr>
        <w:rFonts w:ascii="Times New Roman" w:hAnsi="Times New Roman" w:cs="Times New Roman"/>
        <w:b w:val="0"/>
        <w:bCs w:val="0"/>
        <w:spacing w:val="-2"/>
        <w:w w:val="100"/>
        <w:sz w:val="24"/>
        <w:szCs w:val="24"/>
      </w:rPr>
    </w:lvl>
    <w:lvl w:ilvl="1">
      <w:numFmt w:val="bullet"/>
      <w:lvlText w:val="•"/>
      <w:lvlJc w:val="left"/>
      <w:pPr>
        <w:ind w:left="1534" w:hanging="361"/>
      </w:pPr>
    </w:lvl>
    <w:lvl w:ilvl="2">
      <w:numFmt w:val="bullet"/>
      <w:lvlText w:val="•"/>
      <w:lvlJc w:val="left"/>
      <w:pPr>
        <w:ind w:left="2488" w:hanging="361"/>
      </w:pPr>
    </w:lvl>
    <w:lvl w:ilvl="3">
      <w:numFmt w:val="bullet"/>
      <w:lvlText w:val="•"/>
      <w:lvlJc w:val="left"/>
      <w:pPr>
        <w:ind w:left="3443" w:hanging="361"/>
      </w:pPr>
    </w:lvl>
    <w:lvl w:ilvl="4">
      <w:numFmt w:val="bullet"/>
      <w:lvlText w:val="•"/>
      <w:lvlJc w:val="left"/>
      <w:pPr>
        <w:ind w:left="4397" w:hanging="361"/>
      </w:pPr>
    </w:lvl>
    <w:lvl w:ilvl="5">
      <w:numFmt w:val="bullet"/>
      <w:lvlText w:val="•"/>
      <w:lvlJc w:val="left"/>
      <w:pPr>
        <w:ind w:left="5352" w:hanging="361"/>
      </w:pPr>
    </w:lvl>
    <w:lvl w:ilvl="6">
      <w:numFmt w:val="bullet"/>
      <w:lvlText w:val="•"/>
      <w:lvlJc w:val="left"/>
      <w:pPr>
        <w:ind w:left="6306" w:hanging="361"/>
      </w:pPr>
    </w:lvl>
    <w:lvl w:ilvl="7">
      <w:numFmt w:val="bullet"/>
      <w:lvlText w:val="•"/>
      <w:lvlJc w:val="left"/>
      <w:pPr>
        <w:ind w:left="7261" w:hanging="361"/>
      </w:pPr>
    </w:lvl>
    <w:lvl w:ilvl="8">
      <w:numFmt w:val="bullet"/>
      <w:lvlText w:val="•"/>
      <w:lvlJc w:val="left"/>
      <w:pPr>
        <w:ind w:left="8215" w:hanging="361"/>
      </w:pPr>
    </w:lvl>
  </w:abstractNum>
  <w:abstractNum w:abstractNumId="5">
    <w:nsid w:val="00000407"/>
    <w:multiLevelType w:val="multilevel"/>
    <w:tmpl w:val="0000088A"/>
    <w:lvl w:ilvl="0">
      <w:start w:val="71"/>
      <w:numFmt w:val="decimal"/>
      <w:lvlText w:val="%1."/>
      <w:lvlJc w:val="left"/>
      <w:pPr>
        <w:ind w:left="581" w:hanging="361"/>
      </w:pPr>
      <w:rPr>
        <w:rFonts w:ascii="Times New Roman" w:hAnsi="Times New Roman" w:cs="Times New Roman"/>
        <w:b w:val="0"/>
        <w:bCs w:val="0"/>
        <w:w w:val="100"/>
        <w:sz w:val="24"/>
        <w:szCs w:val="24"/>
      </w:rPr>
    </w:lvl>
    <w:lvl w:ilvl="1">
      <w:numFmt w:val="bullet"/>
      <w:lvlText w:val="•"/>
      <w:lvlJc w:val="left"/>
      <w:pPr>
        <w:ind w:left="1534" w:hanging="361"/>
      </w:pPr>
    </w:lvl>
    <w:lvl w:ilvl="2">
      <w:numFmt w:val="bullet"/>
      <w:lvlText w:val="•"/>
      <w:lvlJc w:val="left"/>
      <w:pPr>
        <w:ind w:left="2488" w:hanging="361"/>
      </w:pPr>
    </w:lvl>
    <w:lvl w:ilvl="3">
      <w:numFmt w:val="bullet"/>
      <w:lvlText w:val="•"/>
      <w:lvlJc w:val="left"/>
      <w:pPr>
        <w:ind w:left="3443" w:hanging="361"/>
      </w:pPr>
    </w:lvl>
    <w:lvl w:ilvl="4">
      <w:numFmt w:val="bullet"/>
      <w:lvlText w:val="•"/>
      <w:lvlJc w:val="left"/>
      <w:pPr>
        <w:ind w:left="4397" w:hanging="361"/>
      </w:pPr>
    </w:lvl>
    <w:lvl w:ilvl="5">
      <w:numFmt w:val="bullet"/>
      <w:lvlText w:val="•"/>
      <w:lvlJc w:val="left"/>
      <w:pPr>
        <w:ind w:left="5352" w:hanging="361"/>
      </w:pPr>
    </w:lvl>
    <w:lvl w:ilvl="6">
      <w:numFmt w:val="bullet"/>
      <w:lvlText w:val="•"/>
      <w:lvlJc w:val="left"/>
      <w:pPr>
        <w:ind w:left="6306" w:hanging="361"/>
      </w:pPr>
    </w:lvl>
    <w:lvl w:ilvl="7">
      <w:numFmt w:val="bullet"/>
      <w:lvlText w:val="•"/>
      <w:lvlJc w:val="left"/>
      <w:pPr>
        <w:ind w:left="7261" w:hanging="361"/>
      </w:pPr>
    </w:lvl>
    <w:lvl w:ilvl="8">
      <w:numFmt w:val="bullet"/>
      <w:lvlText w:val="•"/>
      <w:lvlJc w:val="left"/>
      <w:pPr>
        <w:ind w:left="8215" w:hanging="361"/>
      </w:pPr>
    </w:lvl>
  </w:abstractNum>
  <w:num w:numId="1">
    <w:abstractNumId w:val="5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27A67"/>
    <w:rsid w:val="00427A67"/>
    <w:rsid w:val="00497CE1"/>
    <w:rsid w:val="005C7120"/>
    <w:rsid w:val="006739A4"/>
    <w:rsid w:val="0083321D"/>
    <w:rsid w:val="00B61756"/>
    <w:rsid w:val="00CC5A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5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lv-LV" w:eastAsia="lv-LV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semiHidden="0" w:uiPriority="1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unhideWhenUsed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</w:rPr>
  </w:style>
  <w:style w:type="paragraph" w:styleId="Heading1">
    <w:name w:val="heading 1"/>
    <w:basedOn w:val="Normal"/>
    <w:next w:val="Normal"/>
    <w:link w:val="Heading1Char"/>
    <w:uiPriority w:val="1"/>
    <w:qFormat/>
    <w:pPr>
      <w:ind w:left="6959" w:right="829"/>
      <w:jc w:val="right"/>
      <w:outlineLvl w:val="0"/>
    </w:pPr>
    <w:rPr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1"/>
    <w:qFormat/>
    <w:pPr>
      <w:spacing w:before="90"/>
      <w:ind w:left="3273"/>
      <w:outlineLvl w:val="1"/>
    </w:pPr>
    <w:rPr>
      <w:b/>
      <w:bCs/>
      <w:sz w:val="24"/>
      <w:szCs w:val="24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97CE1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1"/>
    <w:qFormat/>
    <w:pPr>
      <w:ind w:left="581"/>
    </w:pPr>
    <w:rPr>
      <w:sz w:val="24"/>
      <w:szCs w:val="24"/>
    </w:rPr>
  </w:style>
  <w:style w:type="character" w:customStyle="1" w:styleId="BodyTextChar">
    <w:name w:val="Body Text Char"/>
    <w:basedOn w:val="DefaultParagraphFont"/>
    <w:link w:val="BodyText"/>
    <w:uiPriority w:val="99"/>
    <w:semiHidden/>
    <w:rPr>
      <w:rFonts w:ascii="Times New Roman" w:hAnsi="Times New Roman" w:cs="Times New Roman"/>
    </w:rPr>
  </w:style>
  <w:style w:type="character" w:customStyle="1" w:styleId="Heading1Char">
    <w:name w:val="Heading 1 Char"/>
    <w:basedOn w:val="DefaultParagraphFont"/>
    <w:link w:val="Heading1"/>
    <w:uiPriority w:val="9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ListParagraph">
    <w:name w:val="List Paragraph"/>
    <w:basedOn w:val="Normal"/>
    <w:uiPriority w:val="1"/>
    <w:qFormat/>
    <w:pPr>
      <w:ind w:left="581" w:hanging="360"/>
    </w:pPr>
    <w:rPr>
      <w:sz w:val="24"/>
      <w:szCs w:val="24"/>
    </w:rPr>
  </w:style>
  <w:style w:type="paragraph" w:customStyle="1" w:styleId="TableParagraph">
    <w:name w:val="Table Paragraph"/>
    <w:basedOn w:val="Normal"/>
    <w:uiPriority w:val="1"/>
    <w:qFormat/>
    <w:rPr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CC5A76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C5A76"/>
    <w:rPr>
      <w:rFonts w:ascii="Times New Roman" w:hAnsi="Times New Roman" w:cs="Times New Roman"/>
    </w:rPr>
  </w:style>
  <w:style w:type="paragraph" w:styleId="Footer">
    <w:name w:val="footer"/>
    <w:basedOn w:val="Normal"/>
    <w:link w:val="FooterChar"/>
    <w:uiPriority w:val="99"/>
    <w:unhideWhenUsed/>
    <w:rsid w:val="00CC5A76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C5A76"/>
    <w:rPr>
      <w:rFonts w:ascii="Times New Roman" w:hAnsi="Times New Roman" w:cs="Times New Roman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97CE1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ormalWeb">
    <w:name w:val="Normal (Web)"/>
    <w:basedOn w:val="Normal"/>
    <w:uiPriority w:val="99"/>
    <w:unhideWhenUsed/>
    <w:rsid w:val="005C7120"/>
    <w:pPr>
      <w:widowControl/>
      <w:autoSpaceDE/>
      <w:autoSpaceDN/>
      <w:adjustRightInd/>
      <w:spacing w:before="100" w:beforeAutospacing="1" w:after="100" w:afterAutospacing="1"/>
    </w:pPr>
    <w:rPr>
      <w:rFonts w:eastAsia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C712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C712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lv-LV" w:eastAsia="lv-LV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semiHidden="0" w:uiPriority="1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unhideWhenUsed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</w:rPr>
  </w:style>
  <w:style w:type="paragraph" w:styleId="Heading1">
    <w:name w:val="heading 1"/>
    <w:basedOn w:val="Normal"/>
    <w:next w:val="Normal"/>
    <w:link w:val="Heading1Char"/>
    <w:uiPriority w:val="1"/>
    <w:qFormat/>
    <w:pPr>
      <w:ind w:left="6959" w:right="829"/>
      <w:jc w:val="right"/>
      <w:outlineLvl w:val="0"/>
    </w:pPr>
    <w:rPr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1"/>
    <w:qFormat/>
    <w:pPr>
      <w:spacing w:before="90"/>
      <w:ind w:left="3273"/>
      <w:outlineLvl w:val="1"/>
    </w:pPr>
    <w:rPr>
      <w:b/>
      <w:bCs/>
      <w:sz w:val="24"/>
      <w:szCs w:val="24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97CE1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1"/>
    <w:qFormat/>
    <w:pPr>
      <w:ind w:left="581"/>
    </w:pPr>
    <w:rPr>
      <w:sz w:val="24"/>
      <w:szCs w:val="24"/>
    </w:rPr>
  </w:style>
  <w:style w:type="character" w:customStyle="1" w:styleId="BodyTextChar">
    <w:name w:val="Body Text Char"/>
    <w:basedOn w:val="DefaultParagraphFont"/>
    <w:link w:val="BodyText"/>
    <w:uiPriority w:val="99"/>
    <w:semiHidden/>
    <w:rPr>
      <w:rFonts w:ascii="Times New Roman" w:hAnsi="Times New Roman" w:cs="Times New Roman"/>
    </w:rPr>
  </w:style>
  <w:style w:type="character" w:customStyle="1" w:styleId="Heading1Char">
    <w:name w:val="Heading 1 Char"/>
    <w:basedOn w:val="DefaultParagraphFont"/>
    <w:link w:val="Heading1"/>
    <w:uiPriority w:val="9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ListParagraph">
    <w:name w:val="List Paragraph"/>
    <w:basedOn w:val="Normal"/>
    <w:uiPriority w:val="1"/>
    <w:qFormat/>
    <w:pPr>
      <w:ind w:left="581" w:hanging="360"/>
    </w:pPr>
    <w:rPr>
      <w:sz w:val="24"/>
      <w:szCs w:val="24"/>
    </w:rPr>
  </w:style>
  <w:style w:type="paragraph" w:customStyle="1" w:styleId="TableParagraph">
    <w:name w:val="Table Paragraph"/>
    <w:basedOn w:val="Normal"/>
    <w:uiPriority w:val="1"/>
    <w:qFormat/>
    <w:rPr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CC5A76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C5A76"/>
    <w:rPr>
      <w:rFonts w:ascii="Times New Roman" w:hAnsi="Times New Roman" w:cs="Times New Roman"/>
    </w:rPr>
  </w:style>
  <w:style w:type="paragraph" w:styleId="Footer">
    <w:name w:val="footer"/>
    <w:basedOn w:val="Normal"/>
    <w:link w:val="FooterChar"/>
    <w:uiPriority w:val="99"/>
    <w:unhideWhenUsed/>
    <w:rsid w:val="00CC5A76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C5A76"/>
    <w:rPr>
      <w:rFonts w:ascii="Times New Roman" w:hAnsi="Times New Roman" w:cs="Times New Roman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97CE1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ormalWeb">
    <w:name w:val="Normal (Web)"/>
    <w:basedOn w:val="Normal"/>
    <w:uiPriority w:val="99"/>
    <w:unhideWhenUsed/>
    <w:rsid w:val="005C7120"/>
    <w:pPr>
      <w:widowControl/>
      <w:autoSpaceDE/>
      <w:autoSpaceDN/>
      <w:adjustRightInd/>
      <w:spacing w:before="100" w:beforeAutospacing="1" w:after="100" w:afterAutospacing="1"/>
    </w:pPr>
    <w:rPr>
      <w:rFonts w:eastAsia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C712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C712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19662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9</Pages>
  <Words>1072</Words>
  <Characters>8124</Characters>
  <Application>Microsoft Office Word</Application>
  <DocSecurity>0</DocSecurity>
  <Lines>67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Microsoft Word - kn269p13.doc</vt:lpstr>
    </vt:vector>
  </TitlesOfParts>
  <Company/>
  <LinksUpToDate>false</LinksUpToDate>
  <CharactersWithSpaces>9178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kn269p13.doc</dc:title>
  <dc:creator>ibms</dc:creator>
  <cp:lastModifiedBy>Vija Škutāne</cp:lastModifiedBy>
  <cp:revision>7</cp:revision>
  <dcterms:created xsi:type="dcterms:W3CDTF">2019-09-18T07:09:00Z</dcterms:created>
  <dcterms:modified xsi:type="dcterms:W3CDTF">2019-09-18T07:55:00Z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or">
    <vt:lpwstr>PScript5.dll Version 5.2</vt:lpwstr>
  </property>
</Properties>
</file>